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0E0DA3" w:rsidRPr="00C92159" w:rsidRDefault="000E0DA3" w:rsidP="000E0DA3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bookmarkStart w:id="0" w:name=""/>
      <w:r w:rsidRPr="00C92159">
        <w:rPr>
          <w:sz w:val="28"/>
          <w:szCs w:val="28"/>
        </w:rPr>
        <w:t>Приложение к постановлению Администрации города Пскова</w:t>
      </w:r>
    </w:p>
    <w:p w:rsidR="000E0DA3" w:rsidRPr="00C92159" w:rsidRDefault="000E0DA3" w:rsidP="000E0DA3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 w:rsidRPr="00C92159">
        <w:rPr>
          <w:sz w:val="28"/>
          <w:szCs w:val="28"/>
        </w:rPr>
        <w:t>от___________ №__________</w:t>
      </w:r>
    </w:p>
    <w:p w:rsidR="00F420E8" w:rsidRPr="00C92159" w:rsidRDefault="00F420E8" w:rsidP="000E0DA3">
      <w:pPr>
        <w:jc w:val="both"/>
        <w:rPr>
          <w:rFonts w:eastAsia="Calibri"/>
        </w:rPr>
      </w:pPr>
    </w:p>
    <w:p w:rsidR="00F420E8" w:rsidRPr="00C92159" w:rsidRDefault="00F420E8" w:rsidP="000E0DA3">
      <w:pPr>
        <w:spacing w:line="360" w:lineRule="auto"/>
        <w:jc w:val="both"/>
        <w:rPr>
          <w:b/>
          <w:sz w:val="32"/>
          <w:szCs w:val="32"/>
        </w:rPr>
      </w:pPr>
    </w:p>
    <w:p w:rsidR="00A60565" w:rsidRPr="00C92159" w:rsidRDefault="0032211C" w:rsidP="0032211C">
      <w:pPr>
        <w:autoSpaceDE w:val="0"/>
        <w:spacing w:line="360" w:lineRule="auto"/>
        <w:jc w:val="center"/>
        <w:rPr>
          <w:b/>
          <w:sz w:val="32"/>
          <w:szCs w:val="32"/>
          <w:lang w:eastAsia="ru-RU" w:bidi="ar-SA"/>
        </w:rPr>
      </w:pPr>
      <w:r w:rsidRPr="00C92159">
        <w:rPr>
          <w:b/>
          <w:sz w:val="32"/>
          <w:szCs w:val="32"/>
          <w:lang w:eastAsia="ru-RU" w:bidi="ar-SA"/>
        </w:rPr>
        <w:t>П</w:t>
      </w:r>
      <w:r w:rsidR="004544D5" w:rsidRPr="00C92159">
        <w:rPr>
          <w:b/>
          <w:sz w:val="32"/>
          <w:szCs w:val="32"/>
          <w:lang w:eastAsia="ru-RU" w:bidi="ar-SA"/>
        </w:rPr>
        <w:t xml:space="preserve">роект планировки и проект межевания территории микрорайона № 15 в границах ул. </w:t>
      </w:r>
      <w:r w:rsidRPr="00C92159">
        <w:rPr>
          <w:b/>
          <w:sz w:val="32"/>
          <w:szCs w:val="32"/>
          <w:lang w:eastAsia="ru-RU" w:bidi="ar-SA"/>
        </w:rPr>
        <w:t>Юности, перспективной</w:t>
      </w:r>
      <w:r w:rsidR="004544D5" w:rsidRPr="00C92159">
        <w:rPr>
          <w:b/>
          <w:sz w:val="32"/>
          <w:szCs w:val="32"/>
          <w:lang w:eastAsia="ru-RU" w:bidi="ar-SA"/>
        </w:rPr>
        <w:t xml:space="preserve"> пробивки Сиреневого бульвара, перспективной пробивки ул. Инженерной и границах муниципального образования «Город Псков» в городе Пскове</w:t>
      </w:r>
    </w:p>
    <w:p w:rsidR="004544D5" w:rsidRPr="00C92159" w:rsidRDefault="004544D5" w:rsidP="000E0DA3">
      <w:pPr>
        <w:spacing w:line="360" w:lineRule="auto"/>
        <w:jc w:val="center"/>
        <w:rPr>
          <w:b/>
          <w:sz w:val="28"/>
          <w:szCs w:val="28"/>
        </w:rPr>
      </w:pPr>
    </w:p>
    <w:p w:rsidR="000E0DA3" w:rsidRPr="00C92159" w:rsidRDefault="000E0DA3" w:rsidP="000E0DA3">
      <w:pPr>
        <w:spacing w:line="360" w:lineRule="auto"/>
        <w:jc w:val="center"/>
        <w:rPr>
          <w:b/>
          <w:sz w:val="28"/>
          <w:szCs w:val="28"/>
        </w:rPr>
      </w:pPr>
      <w:r w:rsidRPr="00C92159">
        <w:rPr>
          <w:b/>
          <w:sz w:val="28"/>
          <w:szCs w:val="28"/>
        </w:rPr>
        <w:t>ПОЛОЖЕНИЕ</w:t>
      </w:r>
    </w:p>
    <w:p w:rsidR="000E0DA3" w:rsidRPr="00C92159" w:rsidRDefault="000E0DA3" w:rsidP="000E0DA3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  <w:r w:rsidRPr="00C92159">
        <w:rPr>
          <w:b/>
          <w:sz w:val="28"/>
          <w:szCs w:val="28"/>
        </w:rPr>
        <w:t>о  характеристиках планируемого развития территории, в том числе о плотности и параметрах застройки территории.</w:t>
      </w:r>
    </w:p>
    <w:p w:rsidR="00BA1EAC" w:rsidRPr="00C92159" w:rsidRDefault="00BA1EAC" w:rsidP="004B1672">
      <w:pPr>
        <w:ind w:left="1080" w:right="1615"/>
        <w:jc w:val="center"/>
        <w:rPr>
          <w:b/>
        </w:rPr>
      </w:pPr>
    </w:p>
    <w:p w:rsidR="00BA1EAC" w:rsidRPr="00C92159" w:rsidRDefault="00BA1EAC" w:rsidP="007831E9">
      <w:pPr>
        <w:pStyle w:val="afffc"/>
        <w:numPr>
          <w:ilvl w:val="0"/>
          <w:numId w:val="21"/>
        </w:numPr>
        <w:suppressAutoHyphens w:val="0"/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eastAsia="TimesNewRomanPSMT" w:hAnsi="Times New Roman" w:cs="Times New Roman"/>
          <w:sz w:val="28"/>
          <w:szCs w:val="28"/>
          <w:lang w:eastAsia="en-US"/>
        </w:rPr>
      </w:pPr>
      <w:bookmarkStart w:id="1" w:name="OLE_LINK1"/>
      <w:r w:rsidRPr="00C92159">
        <w:rPr>
          <w:rFonts w:ascii="Times New Roman" w:hAnsi="Times New Roman" w:cs="Times New Roman"/>
          <w:sz w:val="28"/>
          <w:szCs w:val="28"/>
        </w:rPr>
        <w:t>Проект планировки, совмещенный с проектом межевания территории кадастров</w:t>
      </w:r>
      <w:r w:rsidR="00273EFE" w:rsidRPr="00C92159">
        <w:rPr>
          <w:rFonts w:ascii="Times New Roman" w:hAnsi="Times New Roman" w:cs="Times New Roman"/>
          <w:sz w:val="28"/>
          <w:szCs w:val="28"/>
        </w:rPr>
        <w:t xml:space="preserve">ых </w:t>
      </w:r>
      <w:r w:rsidRPr="00C92159">
        <w:rPr>
          <w:rFonts w:ascii="Times New Roman" w:hAnsi="Times New Roman" w:cs="Times New Roman"/>
          <w:sz w:val="28"/>
          <w:szCs w:val="28"/>
        </w:rPr>
        <w:t>квартал</w:t>
      </w:r>
      <w:r w:rsidR="00273EFE" w:rsidRPr="00C92159">
        <w:rPr>
          <w:rFonts w:ascii="Times New Roman" w:hAnsi="Times New Roman" w:cs="Times New Roman"/>
          <w:sz w:val="28"/>
          <w:szCs w:val="28"/>
        </w:rPr>
        <w:t xml:space="preserve">ов </w:t>
      </w:r>
      <w:r w:rsidR="00DF5BBF" w:rsidRPr="00C92159">
        <w:rPr>
          <w:rFonts w:ascii="Times New Roman" w:hAnsi="Times New Roman" w:cs="Times New Roman"/>
          <w:bCs/>
          <w:sz w:val="28"/>
          <w:szCs w:val="28"/>
        </w:rPr>
        <w:t>60:27:0060301</w:t>
      </w:r>
      <w:r w:rsidR="00273EFE" w:rsidRPr="00C92159">
        <w:rPr>
          <w:rFonts w:ascii="Times New Roman" w:hAnsi="Times New Roman" w:cs="Times New Roman"/>
          <w:sz w:val="28"/>
          <w:szCs w:val="28"/>
        </w:rPr>
        <w:t xml:space="preserve">, </w:t>
      </w:r>
      <w:r w:rsidR="00DF5BBF" w:rsidRPr="00C92159">
        <w:rPr>
          <w:rFonts w:ascii="Times New Roman" w:hAnsi="Times New Roman" w:cs="Times New Roman"/>
          <w:bCs/>
          <w:sz w:val="28"/>
          <w:szCs w:val="28"/>
        </w:rPr>
        <w:t>60:27:0060302</w:t>
      </w:r>
      <w:r w:rsidR="00DF5BBF" w:rsidRPr="00C92159">
        <w:rPr>
          <w:rFonts w:ascii="Times New Roman" w:hAnsi="Times New Roman" w:cs="Times New Roman"/>
          <w:sz w:val="28"/>
          <w:szCs w:val="28"/>
        </w:rPr>
        <w:t xml:space="preserve">, </w:t>
      </w:r>
      <w:r w:rsidR="00DF5BBF" w:rsidRPr="00C92159">
        <w:rPr>
          <w:rFonts w:ascii="Times New Roman" w:hAnsi="Times New Roman" w:cs="Times New Roman"/>
          <w:bCs/>
          <w:sz w:val="28"/>
          <w:szCs w:val="28"/>
        </w:rPr>
        <w:t>60:27:0060305</w:t>
      </w:r>
      <w:r w:rsidR="00273EFE" w:rsidRPr="00C92159">
        <w:rPr>
          <w:rFonts w:ascii="Times New Roman" w:hAnsi="Times New Roman" w:cs="Times New Roman"/>
          <w:sz w:val="28"/>
          <w:szCs w:val="28"/>
        </w:rPr>
        <w:t xml:space="preserve">,  </w:t>
      </w:r>
      <w:r w:rsidR="00DF5BBF" w:rsidRPr="00C92159">
        <w:rPr>
          <w:rFonts w:ascii="Times New Roman" w:hAnsi="Times New Roman" w:cs="Times New Roman"/>
          <w:bCs/>
          <w:sz w:val="28"/>
          <w:szCs w:val="28"/>
        </w:rPr>
        <w:t>60:27:0060304</w:t>
      </w:r>
      <w:r w:rsidR="00DF5BBF" w:rsidRPr="00C92159">
        <w:rPr>
          <w:rFonts w:ascii="Times New Roman" w:hAnsi="Times New Roman" w:cs="Times New Roman"/>
          <w:sz w:val="28"/>
          <w:szCs w:val="28"/>
        </w:rPr>
        <w:t xml:space="preserve">,  </w:t>
      </w:r>
      <w:r w:rsidR="00DF5BBF" w:rsidRPr="00C92159">
        <w:rPr>
          <w:rFonts w:ascii="Times New Roman" w:hAnsi="Times New Roman" w:cs="Times New Roman"/>
          <w:bCs/>
          <w:sz w:val="28"/>
          <w:szCs w:val="28"/>
        </w:rPr>
        <w:t xml:space="preserve">60:27:0060232,  </w:t>
      </w:r>
      <w:r w:rsidR="00DF5BBF" w:rsidRPr="00C92159">
        <w:rPr>
          <w:rFonts w:ascii="Times New Roman" w:hAnsi="Times New Roman" w:cs="Times New Roman"/>
          <w:sz w:val="28"/>
          <w:szCs w:val="28"/>
        </w:rPr>
        <w:t>60:27:0060308</w:t>
      </w:r>
      <w:r w:rsidR="000E0DA3" w:rsidRPr="00C92159">
        <w:rPr>
          <w:rFonts w:ascii="Times New Roman" w:hAnsi="Times New Roman" w:cs="Times New Roman"/>
          <w:sz w:val="28"/>
          <w:szCs w:val="28"/>
        </w:rPr>
        <w:t>.</w:t>
      </w:r>
    </w:p>
    <w:p w:rsidR="00DF5BBF" w:rsidRPr="00C92159" w:rsidRDefault="00DE2934" w:rsidP="000E0DA3">
      <w:pPr>
        <w:tabs>
          <w:tab w:val="left" w:pos="142"/>
          <w:tab w:val="left" w:pos="10490"/>
        </w:tabs>
        <w:jc w:val="both"/>
        <w:rPr>
          <w:sz w:val="28"/>
          <w:szCs w:val="28"/>
        </w:rPr>
      </w:pPr>
      <w:r w:rsidRPr="00C92159">
        <w:rPr>
          <w:sz w:val="28"/>
          <w:szCs w:val="28"/>
        </w:rPr>
        <w:tab/>
      </w:r>
      <w:r w:rsidR="00DF5BBF" w:rsidRPr="00C92159">
        <w:rPr>
          <w:sz w:val="28"/>
          <w:szCs w:val="28"/>
        </w:rPr>
        <w:t xml:space="preserve">         </w:t>
      </w:r>
      <w:r w:rsidR="00BA1EAC" w:rsidRPr="00C92159">
        <w:rPr>
          <w:rFonts w:eastAsia="TimesNewRomanPSMT"/>
          <w:sz w:val="28"/>
          <w:szCs w:val="28"/>
          <w:lang w:eastAsia="en-US"/>
        </w:rPr>
        <w:t>Границы проектирования</w:t>
      </w:r>
      <w:bookmarkEnd w:id="1"/>
      <w:r w:rsidRPr="00C92159">
        <w:rPr>
          <w:rFonts w:eastAsia="TimesNewRomanPSMT"/>
          <w:sz w:val="28"/>
          <w:szCs w:val="28"/>
          <w:lang w:eastAsia="en-US"/>
        </w:rPr>
        <w:t xml:space="preserve"> </w:t>
      </w:r>
      <w:r w:rsidRPr="00C92159">
        <w:rPr>
          <w:sz w:val="28"/>
          <w:szCs w:val="28"/>
        </w:rPr>
        <w:t xml:space="preserve">ограничены </w:t>
      </w:r>
      <w:r w:rsidR="00DF5BBF" w:rsidRPr="00C92159">
        <w:rPr>
          <w:sz w:val="28"/>
          <w:szCs w:val="28"/>
        </w:rPr>
        <w:t>с севера границей муниципального образования «Город Псков», с юга</w:t>
      </w:r>
      <w:r w:rsidR="004B1672" w:rsidRPr="00C92159">
        <w:rPr>
          <w:sz w:val="28"/>
          <w:szCs w:val="28"/>
        </w:rPr>
        <w:t xml:space="preserve"> территорией 9-м микрорайоном, </w:t>
      </w:r>
      <w:r w:rsidR="00DF5BBF" w:rsidRPr="00C92159">
        <w:rPr>
          <w:sz w:val="28"/>
          <w:szCs w:val="28"/>
        </w:rPr>
        <w:t>с востока территорией 12-го микрорайона, с запада территориями СНТ «Коммунальщик» и СНТ «Авторемзавод».</w:t>
      </w:r>
    </w:p>
    <w:p w:rsidR="00DE2934" w:rsidRPr="00C92159" w:rsidRDefault="00DE2934" w:rsidP="000E0DA3">
      <w:pPr>
        <w:pStyle w:val="afffc"/>
        <w:suppressAutoHyphens w:val="0"/>
        <w:autoSpaceDE w:val="0"/>
        <w:autoSpaceDN w:val="0"/>
        <w:adjustRightInd w:val="0"/>
        <w:ind w:left="0"/>
        <w:contextualSpacing/>
        <w:jc w:val="both"/>
        <w:rPr>
          <w:rFonts w:ascii="Times New Roman" w:eastAsia="TimesNewRomanPSMT" w:hAnsi="Times New Roman" w:cs="Times New Roman"/>
          <w:sz w:val="28"/>
          <w:szCs w:val="28"/>
          <w:lang w:eastAsia="en-US"/>
        </w:rPr>
      </w:pPr>
    </w:p>
    <w:p w:rsidR="00BA1EAC" w:rsidRPr="00C92159" w:rsidRDefault="00BA1EAC" w:rsidP="004B1672">
      <w:pPr>
        <w:tabs>
          <w:tab w:val="num" w:pos="0"/>
        </w:tabs>
        <w:spacing w:line="360" w:lineRule="auto"/>
        <w:jc w:val="center"/>
        <w:rPr>
          <w:sz w:val="28"/>
          <w:szCs w:val="28"/>
        </w:rPr>
      </w:pPr>
      <w:r w:rsidRPr="00C92159">
        <w:rPr>
          <w:sz w:val="28"/>
          <w:szCs w:val="28"/>
        </w:rPr>
        <w:t>2. Характеристики планируемого развития территории.</w:t>
      </w:r>
    </w:p>
    <w:tbl>
      <w:tblPr>
        <w:tblW w:w="9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6218"/>
        <w:gridCol w:w="1520"/>
        <w:gridCol w:w="1617"/>
      </w:tblGrid>
      <w:tr w:rsidR="00C92159" w:rsidRPr="00C92159" w:rsidTr="00BA1EAC">
        <w:tc>
          <w:tcPr>
            <w:tcW w:w="594" w:type="dxa"/>
            <w:vAlign w:val="center"/>
          </w:tcPr>
          <w:p w:rsidR="00BA1EAC" w:rsidRPr="00C92159" w:rsidRDefault="00BA1EAC" w:rsidP="000E0DA3">
            <w:pPr>
              <w:tabs>
                <w:tab w:val="num" w:pos="0"/>
              </w:tabs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№ п/п</w:t>
            </w:r>
          </w:p>
        </w:tc>
        <w:tc>
          <w:tcPr>
            <w:tcW w:w="6218" w:type="dxa"/>
            <w:vAlign w:val="center"/>
          </w:tcPr>
          <w:p w:rsidR="00BA1EAC" w:rsidRPr="00C92159" w:rsidRDefault="00BA1EAC" w:rsidP="000E0DA3">
            <w:pPr>
              <w:tabs>
                <w:tab w:val="num" w:pos="0"/>
              </w:tabs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Параметры</w:t>
            </w:r>
          </w:p>
        </w:tc>
        <w:tc>
          <w:tcPr>
            <w:tcW w:w="1520" w:type="dxa"/>
            <w:vAlign w:val="center"/>
          </w:tcPr>
          <w:p w:rsidR="00BA1EAC" w:rsidRPr="00C92159" w:rsidRDefault="00BA1EAC" w:rsidP="000E0DA3">
            <w:pPr>
              <w:tabs>
                <w:tab w:val="num" w:pos="0"/>
              </w:tabs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1617" w:type="dxa"/>
            <w:vAlign w:val="center"/>
          </w:tcPr>
          <w:p w:rsidR="00BA1EAC" w:rsidRPr="00C92159" w:rsidRDefault="00BA1EAC" w:rsidP="000E0DA3">
            <w:pPr>
              <w:tabs>
                <w:tab w:val="num" w:pos="0"/>
              </w:tabs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Количество</w:t>
            </w:r>
          </w:p>
        </w:tc>
      </w:tr>
      <w:tr w:rsidR="00C92159" w:rsidRPr="00C92159" w:rsidTr="00BA1EAC">
        <w:tc>
          <w:tcPr>
            <w:tcW w:w="594" w:type="dxa"/>
            <w:vAlign w:val="center"/>
          </w:tcPr>
          <w:p w:rsidR="00BA1EAC" w:rsidRPr="00C92159" w:rsidRDefault="00BA1EAC" w:rsidP="000E0DA3">
            <w:pPr>
              <w:tabs>
                <w:tab w:val="num" w:pos="0"/>
              </w:tabs>
              <w:ind w:hanging="9"/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1</w:t>
            </w:r>
          </w:p>
        </w:tc>
        <w:tc>
          <w:tcPr>
            <w:tcW w:w="6218" w:type="dxa"/>
            <w:vAlign w:val="center"/>
          </w:tcPr>
          <w:p w:rsidR="00BA1EAC" w:rsidRPr="00C92159" w:rsidRDefault="00BA1EAC" w:rsidP="000E0DA3">
            <w:pPr>
              <w:tabs>
                <w:tab w:val="num" w:pos="0"/>
              </w:tabs>
              <w:ind w:hanging="9"/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Площадь территории проектирования</w:t>
            </w:r>
            <w:r w:rsidR="00273EFE" w:rsidRPr="00C92159">
              <w:rPr>
                <w:sz w:val="28"/>
                <w:szCs w:val="28"/>
              </w:rPr>
              <w:t xml:space="preserve"> (уточненная)</w:t>
            </w:r>
          </w:p>
        </w:tc>
        <w:tc>
          <w:tcPr>
            <w:tcW w:w="1520" w:type="dxa"/>
            <w:vAlign w:val="center"/>
          </w:tcPr>
          <w:p w:rsidR="00BA1EAC" w:rsidRPr="00C92159" w:rsidRDefault="00BA1EAC" w:rsidP="000E0DA3">
            <w:pPr>
              <w:tabs>
                <w:tab w:val="num" w:pos="0"/>
              </w:tabs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га</w:t>
            </w:r>
          </w:p>
        </w:tc>
        <w:tc>
          <w:tcPr>
            <w:tcW w:w="1617" w:type="dxa"/>
            <w:vAlign w:val="center"/>
          </w:tcPr>
          <w:p w:rsidR="00BA1EAC" w:rsidRPr="00C92159" w:rsidRDefault="00DF5BBF" w:rsidP="000E0DA3">
            <w:pPr>
              <w:tabs>
                <w:tab w:val="num" w:pos="0"/>
              </w:tabs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47</w:t>
            </w:r>
            <w:r w:rsidR="00222A3B" w:rsidRPr="00C92159">
              <w:rPr>
                <w:sz w:val="28"/>
                <w:szCs w:val="28"/>
              </w:rPr>
              <w:t>,</w:t>
            </w:r>
            <w:r w:rsidRPr="00C92159">
              <w:rPr>
                <w:sz w:val="28"/>
                <w:szCs w:val="28"/>
              </w:rPr>
              <w:t>8</w:t>
            </w:r>
            <w:r w:rsidR="00222A3B" w:rsidRPr="00C92159">
              <w:rPr>
                <w:sz w:val="28"/>
                <w:szCs w:val="28"/>
              </w:rPr>
              <w:t>0</w:t>
            </w:r>
          </w:p>
        </w:tc>
      </w:tr>
      <w:tr w:rsidR="00C92159" w:rsidRPr="00C92159" w:rsidTr="00BA1EAC">
        <w:trPr>
          <w:trHeight w:val="405"/>
        </w:trPr>
        <w:tc>
          <w:tcPr>
            <w:tcW w:w="594" w:type="dxa"/>
          </w:tcPr>
          <w:p w:rsidR="00BA1EAC" w:rsidRPr="00C92159" w:rsidRDefault="00BA1EAC" w:rsidP="000E0DA3">
            <w:pPr>
              <w:tabs>
                <w:tab w:val="num" w:pos="0"/>
              </w:tabs>
              <w:ind w:hanging="9"/>
              <w:jc w:val="both"/>
              <w:rPr>
                <w:sz w:val="28"/>
                <w:szCs w:val="28"/>
                <w:lang w:val="en-US"/>
              </w:rPr>
            </w:pPr>
            <w:r w:rsidRPr="00C92159">
              <w:rPr>
                <w:sz w:val="28"/>
                <w:szCs w:val="28"/>
              </w:rPr>
              <w:t>1.1</w:t>
            </w:r>
          </w:p>
        </w:tc>
        <w:tc>
          <w:tcPr>
            <w:tcW w:w="6218" w:type="dxa"/>
          </w:tcPr>
          <w:p w:rsidR="00BA1EAC" w:rsidRPr="00C92159" w:rsidRDefault="00BA1EAC" w:rsidP="000E0DA3">
            <w:pPr>
              <w:tabs>
                <w:tab w:val="num" w:pos="0"/>
              </w:tabs>
              <w:ind w:hanging="9"/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Площадь формируемых земельных участков</w:t>
            </w:r>
          </w:p>
        </w:tc>
        <w:tc>
          <w:tcPr>
            <w:tcW w:w="1520" w:type="dxa"/>
            <w:vAlign w:val="center"/>
          </w:tcPr>
          <w:p w:rsidR="00BA1EAC" w:rsidRPr="00C92159" w:rsidRDefault="00BA1EAC" w:rsidP="000E0DA3">
            <w:pPr>
              <w:tabs>
                <w:tab w:val="num" w:pos="0"/>
              </w:tabs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м</w:t>
            </w:r>
            <w:r w:rsidRPr="00C92159"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617" w:type="dxa"/>
            <w:vAlign w:val="center"/>
          </w:tcPr>
          <w:p w:rsidR="00BA1EAC" w:rsidRPr="00C92159" w:rsidRDefault="00870145" w:rsidP="000E0DA3">
            <w:pPr>
              <w:tabs>
                <w:tab w:val="num" w:pos="0"/>
              </w:tabs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303228</w:t>
            </w:r>
          </w:p>
        </w:tc>
      </w:tr>
      <w:tr w:rsidR="00BA1EAC" w:rsidRPr="00C92159" w:rsidTr="00BA1EAC">
        <w:trPr>
          <w:trHeight w:val="385"/>
        </w:trPr>
        <w:tc>
          <w:tcPr>
            <w:tcW w:w="594" w:type="dxa"/>
          </w:tcPr>
          <w:p w:rsidR="00BA1EAC" w:rsidRPr="00C92159" w:rsidRDefault="00BA1EAC" w:rsidP="000E0DA3">
            <w:pPr>
              <w:tabs>
                <w:tab w:val="num" w:pos="0"/>
              </w:tabs>
              <w:ind w:hanging="9"/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1.2</w:t>
            </w:r>
          </w:p>
        </w:tc>
        <w:tc>
          <w:tcPr>
            <w:tcW w:w="6218" w:type="dxa"/>
          </w:tcPr>
          <w:p w:rsidR="00BA1EAC" w:rsidRPr="00C92159" w:rsidRDefault="00BA1EAC" w:rsidP="000E0DA3">
            <w:pPr>
              <w:tabs>
                <w:tab w:val="num" w:pos="0"/>
              </w:tabs>
              <w:ind w:hanging="9"/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Площадь земельных участок стоящих на ГКУ</w:t>
            </w:r>
          </w:p>
        </w:tc>
        <w:tc>
          <w:tcPr>
            <w:tcW w:w="1520" w:type="dxa"/>
            <w:vAlign w:val="center"/>
          </w:tcPr>
          <w:p w:rsidR="00BA1EAC" w:rsidRPr="00C92159" w:rsidRDefault="00BA1EAC" w:rsidP="000E0DA3">
            <w:pPr>
              <w:tabs>
                <w:tab w:val="num" w:pos="0"/>
              </w:tabs>
              <w:jc w:val="both"/>
              <w:rPr>
                <w:sz w:val="28"/>
                <w:szCs w:val="28"/>
                <w:vertAlign w:val="superscript"/>
              </w:rPr>
            </w:pPr>
            <w:r w:rsidRPr="00C92159">
              <w:rPr>
                <w:sz w:val="28"/>
                <w:szCs w:val="28"/>
              </w:rPr>
              <w:t>м</w:t>
            </w:r>
            <w:r w:rsidRPr="00C92159"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617" w:type="dxa"/>
            <w:vAlign w:val="center"/>
          </w:tcPr>
          <w:p w:rsidR="002F0B96" w:rsidRPr="00C92159" w:rsidRDefault="00E6676E" w:rsidP="000E0DA3">
            <w:pPr>
              <w:tabs>
                <w:tab w:val="num" w:pos="0"/>
              </w:tabs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162134</w:t>
            </w:r>
          </w:p>
        </w:tc>
      </w:tr>
    </w:tbl>
    <w:p w:rsidR="00F420E8" w:rsidRPr="00C92159" w:rsidRDefault="00F420E8" w:rsidP="000E0DA3">
      <w:pPr>
        <w:widowControl w:val="0"/>
        <w:tabs>
          <w:tab w:val="left" w:pos="0"/>
          <w:tab w:val="left" w:pos="10490"/>
        </w:tabs>
        <w:autoSpaceDE w:val="0"/>
        <w:ind w:left="851"/>
        <w:jc w:val="both"/>
        <w:rPr>
          <w:sz w:val="28"/>
          <w:szCs w:val="28"/>
        </w:rPr>
      </w:pPr>
    </w:p>
    <w:p w:rsidR="00CB5DE0" w:rsidRPr="00C92159" w:rsidRDefault="004B1672" w:rsidP="004B1672">
      <w:pPr>
        <w:pStyle w:val="2"/>
        <w:ind w:left="709" w:hanging="709"/>
        <w:rPr>
          <w:b w:val="0"/>
          <w:i w:val="0"/>
        </w:rPr>
      </w:pPr>
      <w:r w:rsidRPr="00C92159">
        <w:rPr>
          <w:b w:val="0"/>
          <w:i w:val="0"/>
        </w:rPr>
        <w:t xml:space="preserve">3.  </w:t>
      </w:r>
      <w:r w:rsidR="00CB5DE0" w:rsidRPr="00C92159">
        <w:rPr>
          <w:b w:val="0"/>
          <w:i w:val="0"/>
        </w:rPr>
        <w:t>Жилая застройка.</w:t>
      </w:r>
    </w:p>
    <w:p w:rsidR="004B1672" w:rsidRPr="00C92159" w:rsidRDefault="004B1672" w:rsidP="004B1672"/>
    <w:p w:rsidR="000E0DA3" w:rsidRPr="00C92159" w:rsidRDefault="00E6676E" w:rsidP="000E0DA3">
      <w:pPr>
        <w:ind w:firstLine="708"/>
        <w:jc w:val="both"/>
        <w:rPr>
          <w:sz w:val="28"/>
          <w:szCs w:val="28"/>
        </w:rPr>
      </w:pPr>
      <w:r w:rsidRPr="00C92159">
        <w:rPr>
          <w:sz w:val="28"/>
          <w:szCs w:val="28"/>
        </w:rPr>
        <w:t>В границах территории проектирова</w:t>
      </w:r>
      <w:r w:rsidR="000E0DA3" w:rsidRPr="00C92159">
        <w:rPr>
          <w:sz w:val="28"/>
          <w:szCs w:val="28"/>
        </w:rPr>
        <w:t>ния предполагается разместить 1</w:t>
      </w:r>
      <w:r w:rsidR="005041B7" w:rsidRPr="00C92159">
        <w:rPr>
          <w:sz w:val="28"/>
          <w:szCs w:val="28"/>
        </w:rPr>
        <w:t>4</w:t>
      </w:r>
      <w:r w:rsidRPr="00C92159">
        <w:rPr>
          <w:sz w:val="28"/>
          <w:szCs w:val="28"/>
        </w:rPr>
        <w:t xml:space="preserve"> многоквартирных жилых домов высотой от 7 до </w:t>
      </w:r>
      <w:r w:rsidR="005041B7" w:rsidRPr="00C92159">
        <w:rPr>
          <w:sz w:val="28"/>
          <w:szCs w:val="28"/>
        </w:rPr>
        <w:t>10</w:t>
      </w:r>
      <w:r w:rsidRPr="00C92159">
        <w:rPr>
          <w:sz w:val="28"/>
          <w:szCs w:val="28"/>
        </w:rPr>
        <w:t xml:space="preserve"> этажей. </w:t>
      </w:r>
      <w:r w:rsidR="000E0DA3" w:rsidRPr="00C92159">
        <w:rPr>
          <w:sz w:val="28"/>
          <w:szCs w:val="28"/>
        </w:rPr>
        <w:t>На первых этажах</w:t>
      </w:r>
      <w:r w:rsidRPr="00C92159">
        <w:rPr>
          <w:sz w:val="28"/>
          <w:szCs w:val="28"/>
        </w:rPr>
        <w:t xml:space="preserve"> </w:t>
      </w:r>
      <w:r w:rsidR="000E0DA3" w:rsidRPr="00C92159">
        <w:rPr>
          <w:sz w:val="28"/>
          <w:szCs w:val="28"/>
        </w:rPr>
        <w:t xml:space="preserve">многоквартирных домов </w:t>
      </w:r>
      <w:r w:rsidR="004B1672" w:rsidRPr="00C92159">
        <w:rPr>
          <w:sz w:val="28"/>
          <w:szCs w:val="28"/>
        </w:rPr>
        <w:t>допускается</w:t>
      </w:r>
      <w:r w:rsidR="000E0DA3" w:rsidRPr="00C92159">
        <w:rPr>
          <w:sz w:val="28"/>
          <w:szCs w:val="28"/>
        </w:rPr>
        <w:t xml:space="preserve"> размещение нежилых п</w:t>
      </w:r>
      <w:r w:rsidR="004B1672" w:rsidRPr="00C92159">
        <w:rPr>
          <w:sz w:val="28"/>
          <w:szCs w:val="28"/>
        </w:rPr>
        <w:t>омещений торгового и обслуживающего назначения.</w:t>
      </w:r>
    </w:p>
    <w:p w:rsidR="00E6676E" w:rsidRPr="00C92159" w:rsidRDefault="000E0DA3" w:rsidP="000E0DA3">
      <w:pPr>
        <w:ind w:firstLine="708"/>
        <w:jc w:val="both"/>
        <w:rPr>
          <w:sz w:val="28"/>
          <w:szCs w:val="28"/>
        </w:rPr>
      </w:pPr>
      <w:r w:rsidRPr="00C92159">
        <w:rPr>
          <w:sz w:val="28"/>
          <w:szCs w:val="28"/>
        </w:rPr>
        <w:lastRenderedPageBreak/>
        <w:t xml:space="preserve"> На первом этаже многоквартирного </w:t>
      </w:r>
      <w:r w:rsidR="004B1672" w:rsidRPr="00C92159">
        <w:rPr>
          <w:sz w:val="28"/>
          <w:szCs w:val="28"/>
        </w:rPr>
        <w:t>дома</w:t>
      </w:r>
      <w:r w:rsidR="00273EFE" w:rsidRPr="00C92159">
        <w:rPr>
          <w:sz w:val="28"/>
          <w:szCs w:val="28"/>
        </w:rPr>
        <w:t xml:space="preserve"> на земельном участке</w:t>
      </w:r>
      <w:r w:rsidRPr="00C92159">
        <w:rPr>
          <w:sz w:val="28"/>
          <w:szCs w:val="28"/>
        </w:rPr>
        <w:t xml:space="preserve"> </w:t>
      </w:r>
      <w:r w:rsidR="007831E9" w:rsidRPr="00C92159">
        <w:rPr>
          <w:sz w:val="28"/>
          <w:szCs w:val="28"/>
        </w:rPr>
        <w:t>ЗУ5</w:t>
      </w:r>
      <w:r w:rsidR="006476AA" w:rsidRPr="00C92159">
        <w:rPr>
          <w:sz w:val="28"/>
          <w:szCs w:val="28"/>
        </w:rPr>
        <w:t xml:space="preserve"> </w:t>
      </w:r>
      <w:r w:rsidR="00E6676E" w:rsidRPr="00C92159">
        <w:rPr>
          <w:sz w:val="28"/>
          <w:szCs w:val="28"/>
        </w:rPr>
        <w:t>планируется разме</w:t>
      </w:r>
      <w:r w:rsidR="006476AA" w:rsidRPr="00C92159">
        <w:rPr>
          <w:sz w:val="28"/>
          <w:szCs w:val="28"/>
        </w:rPr>
        <w:t xml:space="preserve">стить </w:t>
      </w:r>
      <w:r w:rsidR="00E6676E" w:rsidRPr="00C92159">
        <w:rPr>
          <w:sz w:val="28"/>
          <w:szCs w:val="28"/>
        </w:rPr>
        <w:t>офис врачей общей практики</w:t>
      </w:r>
      <w:r w:rsidR="00BA7BF5" w:rsidRPr="00C92159">
        <w:rPr>
          <w:sz w:val="28"/>
          <w:szCs w:val="28"/>
        </w:rPr>
        <w:t xml:space="preserve">.  На первом этаже многоквартирного </w:t>
      </w:r>
      <w:r w:rsidR="004B1672" w:rsidRPr="00C92159">
        <w:rPr>
          <w:sz w:val="28"/>
          <w:szCs w:val="28"/>
        </w:rPr>
        <w:t>дома земельного</w:t>
      </w:r>
      <w:r w:rsidR="007831E9" w:rsidRPr="00C92159">
        <w:rPr>
          <w:sz w:val="28"/>
          <w:szCs w:val="28"/>
        </w:rPr>
        <w:t xml:space="preserve"> участка ЗУ9</w:t>
      </w:r>
      <w:r w:rsidR="00BA7BF5" w:rsidRPr="00C92159">
        <w:rPr>
          <w:sz w:val="28"/>
          <w:szCs w:val="28"/>
        </w:rPr>
        <w:t xml:space="preserve"> планируется </w:t>
      </w:r>
      <w:r w:rsidR="007831E9" w:rsidRPr="00C92159">
        <w:rPr>
          <w:sz w:val="28"/>
          <w:szCs w:val="28"/>
        </w:rPr>
        <w:t>разместить опорный</w:t>
      </w:r>
      <w:r w:rsidR="00BA7BF5" w:rsidRPr="00C92159">
        <w:rPr>
          <w:sz w:val="28"/>
          <w:szCs w:val="28"/>
        </w:rPr>
        <w:t xml:space="preserve"> </w:t>
      </w:r>
      <w:r w:rsidR="00273EFE" w:rsidRPr="00C92159">
        <w:rPr>
          <w:sz w:val="28"/>
          <w:szCs w:val="28"/>
        </w:rPr>
        <w:t xml:space="preserve">пункт </w:t>
      </w:r>
      <w:r w:rsidR="00BA7BF5" w:rsidRPr="00C92159">
        <w:rPr>
          <w:sz w:val="28"/>
          <w:szCs w:val="28"/>
        </w:rPr>
        <w:t>полиции</w:t>
      </w:r>
      <w:r w:rsidR="00E6676E" w:rsidRPr="00C92159">
        <w:rPr>
          <w:sz w:val="28"/>
          <w:szCs w:val="28"/>
        </w:rPr>
        <w:t>.</w:t>
      </w:r>
    </w:p>
    <w:p w:rsidR="00DA15D1" w:rsidRPr="00C92159" w:rsidRDefault="00DA15D1" w:rsidP="000E0DA3">
      <w:pPr>
        <w:jc w:val="both"/>
        <w:rPr>
          <w:sz w:val="28"/>
          <w:szCs w:val="28"/>
        </w:rPr>
      </w:pPr>
    </w:p>
    <w:p w:rsidR="004B1672" w:rsidRPr="00C92159" w:rsidRDefault="00CB5DE0" w:rsidP="004B1672">
      <w:pPr>
        <w:jc w:val="center"/>
        <w:rPr>
          <w:sz w:val="28"/>
          <w:szCs w:val="28"/>
        </w:rPr>
      </w:pPr>
      <w:r w:rsidRPr="00C92159">
        <w:rPr>
          <w:sz w:val="28"/>
          <w:szCs w:val="28"/>
        </w:rPr>
        <w:t xml:space="preserve">Параметры элементов планировочной структуры </w:t>
      </w:r>
    </w:p>
    <w:p w:rsidR="00CB5DE0" w:rsidRPr="00C92159" w:rsidRDefault="00CB5DE0" w:rsidP="004B1672">
      <w:pPr>
        <w:jc w:val="center"/>
        <w:rPr>
          <w:sz w:val="28"/>
          <w:szCs w:val="28"/>
        </w:rPr>
      </w:pPr>
      <w:r w:rsidRPr="00C92159">
        <w:rPr>
          <w:sz w:val="28"/>
          <w:szCs w:val="28"/>
        </w:rPr>
        <w:t xml:space="preserve">для </w:t>
      </w:r>
      <w:r w:rsidR="00A95D5A" w:rsidRPr="00C92159">
        <w:rPr>
          <w:sz w:val="28"/>
          <w:szCs w:val="28"/>
        </w:rPr>
        <w:t>многоэтажной</w:t>
      </w:r>
      <w:r w:rsidRPr="00C92159">
        <w:rPr>
          <w:sz w:val="28"/>
          <w:szCs w:val="28"/>
        </w:rPr>
        <w:t xml:space="preserve"> жилой застройки</w:t>
      </w:r>
      <w:r w:rsidR="000E2A78" w:rsidRPr="00C92159">
        <w:rPr>
          <w:sz w:val="28"/>
          <w:szCs w:val="28"/>
        </w:rPr>
        <w:t xml:space="preserve"> (МЖС)</w:t>
      </w:r>
      <w:r w:rsidRPr="00C92159">
        <w:rPr>
          <w:sz w:val="28"/>
          <w:szCs w:val="28"/>
        </w:rPr>
        <w:t>.</w:t>
      </w:r>
    </w:p>
    <w:p w:rsidR="004B1672" w:rsidRPr="00C92159" w:rsidRDefault="004B1672" w:rsidP="004B1672">
      <w:pPr>
        <w:jc w:val="center"/>
        <w:rPr>
          <w:sz w:val="28"/>
          <w:szCs w:val="28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523"/>
        <w:gridCol w:w="2926"/>
        <w:gridCol w:w="2203"/>
        <w:gridCol w:w="2242"/>
      </w:tblGrid>
      <w:tr w:rsidR="00C92159" w:rsidRPr="00C92159" w:rsidTr="000E2A78">
        <w:trPr>
          <w:jc w:val="center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2A78" w:rsidRPr="00C92159" w:rsidRDefault="000E2A78" w:rsidP="000E0DA3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Номер квартала</w:t>
            </w:r>
          </w:p>
        </w:tc>
        <w:tc>
          <w:tcPr>
            <w:tcW w:w="2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2A78" w:rsidRPr="00C92159" w:rsidRDefault="000E2A78" w:rsidP="000E2A78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Кол-во образуемых</w:t>
            </w:r>
            <w:r w:rsidR="0032211C" w:rsidRPr="00C92159">
              <w:rPr>
                <w:sz w:val="28"/>
                <w:szCs w:val="28"/>
              </w:rPr>
              <w:t>, изменяемых</w:t>
            </w:r>
            <w:r w:rsidRPr="00C92159">
              <w:rPr>
                <w:sz w:val="28"/>
                <w:szCs w:val="28"/>
              </w:rPr>
              <w:t xml:space="preserve"> земельных участков для МЖС (площадь, га/штук)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2A78" w:rsidRPr="00C92159" w:rsidRDefault="000E2A78" w:rsidP="000E0DA3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Кол-во земельных участков стоящих на ГКУ для МЖКС, га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2A78" w:rsidRPr="00C92159" w:rsidRDefault="000E2A78" w:rsidP="000E0DA3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Площадь земельных участков стоящих на ГКУ для МЖС, га</w:t>
            </w:r>
          </w:p>
        </w:tc>
      </w:tr>
      <w:tr w:rsidR="00C92159" w:rsidRPr="00C92159" w:rsidTr="000E2A78">
        <w:trPr>
          <w:jc w:val="center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2A78" w:rsidRPr="00C92159" w:rsidRDefault="000E2A78" w:rsidP="000E0DA3">
            <w:pPr>
              <w:jc w:val="both"/>
              <w:rPr>
                <w:sz w:val="28"/>
                <w:szCs w:val="28"/>
                <w:lang w:val="en-US"/>
              </w:rPr>
            </w:pPr>
            <w:r w:rsidRPr="00C92159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2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2A78" w:rsidRPr="00C92159" w:rsidRDefault="00E41BE4" w:rsidP="000E0DA3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3,9</w:t>
            </w:r>
            <w:r w:rsidR="000E2A78" w:rsidRPr="00C92159">
              <w:rPr>
                <w:sz w:val="28"/>
                <w:szCs w:val="28"/>
                <w:lang w:val="en-US"/>
              </w:rPr>
              <w:t>/</w:t>
            </w:r>
            <w:r w:rsidR="000E2A78" w:rsidRPr="00C92159">
              <w:rPr>
                <w:sz w:val="28"/>
                <w:szCs w:val="28"/>
              </w:rPr>
              <w:t>3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2A78" w:rsidRPr="00C92159" w:rsidRDefault="000E2A78" w:rsidP="000E0DA3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-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2A78" w:rsidRPr="00C92159" w:rsidRDefault="000E2A78" w:rsidP="000E0DA3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-</w:t>
            </w:r>
          </w:p>
        </w:tc>
      </w:tr>
      <w:tr w:rsidR="00C92159" w:rsidRPr="00C92159" w:rsidTr="000E2A78">
        <w:trPr>
          <w:jc w:val="center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2A78" w:rsidRPr="00C92159" w:rsidRDefault="000E2A78" w:rsidP="000E0DA3">
            <w:pPr>
              <w:jc w:val="both"/>
              <w:rPr>
                <w:sz w:val="28"/>
                <w:szCs w:val="28"/>
                <w:lang w:val="en-US"/>
              </w:rPr>
            </w:pPr>
            <w:r w:rsidRPr="00C92159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2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2A78" w:rsidRPr="00C92159" w:rsidRDefault="000E2A78" w:rsidP="000E0DA3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8,74/6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2A78" w:rsidRPr="00C92159" w:rsidRDefault="000E2A78" w:rsidP="000E0DA3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-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2A78" w:rsidRPr="00C92159" w:rsidRDefault="000E2A78" w:rsidP="000E0DA3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-</w:t>
            </w:r>
          </w:p>
        </w:tc>
      </w:tr>
      <w:tr w:rsidR="00C92159" w:rsidRPr="00C92159" w:rsidTr="000E2A78">
        <w:trPr>
          <w:jc w:val="center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2A78" w:rsidRPr="00C92159" w:rsidRDefault="000E2A78" w:rsidP="000E0DA3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4</w:t>
            </w:r>
          </w:p>
        </w:tc>
        <w:tc>
          <w:tcPr>
            <w:tcW w:w="2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2A78" w:rsidRPr="00C92159" w:rsidRDefault="000E2A78" w:rsidP="000E0DA3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-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2A78" w:rsidRPr="00C92159" w:rsidRDefault="000E2A78" w:rsidP="000E0DA3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4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2A78" w:rsidRPr="00C92159" w:rsidRDefault="000E2A78" w:rsidP="000E0DA3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10,54</w:t>
            </w:r>
          </w:p>
        </w:tc>
      </w:tr>
      <w:tr w:rsidR="0032211C" w:rsidRPr="00C92159" w:rsidTr="000E2A78">
        <w:trPr>
          <w:jc w:val="center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211C" w:rsidRPr="00C92159" w:rsidRDefault="0032211C" w:rsidP="000E0DA3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5</w:t>
            </w:r>
          </w:p>
        </w:tc>
        <w:tc>
          <w:tcPr>
            <w:tcW w:w="2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211C" w:rsidRPr="00C92159" w:rsidRDefault="0032211C" w:rsidP="000E0DA3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0,79/1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211C" w:rsidRPr="00C92159" w:rsidRDefault="0032211C" w:rsidP="000E0DA3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-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211C" w:rsidRPr="00C92159" w:rsidRDefault="0032211C" w:rsidP="000E0DA3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-</w:t>
            </w:r>
          </w:p>
        </w:tc>
      </w:tr>
    </w:tbl>
    <w:p w:rsidR="00162C33" w:rsidRPr="00C92159" w:rsidRDefault="00162C33" w:rsidP="000E0DA3">
      <w:pPr>
        <w:jc w:val="both"/>
        <w:rPr>
          <w:sz w:val="28"/>
          <w:szCs w:val="28"/>
        </w:rPr>
      </w:pPr>
    </w:p>
    <w:p w:rsidR="00686989" w:rsidRPr="00C92159" w:rsidRDefault="00686989" w:rsidP="000E0DA3">
      <w:pPr>
        <w:jc w:val="center"/>
        <w:rPr>
          <w:sz w:val="28"/>
          <w:szCs w:val="28"/>
        </w:rPr>
      </w:pPr>
      <w:r w:rsidRPr="00C92159">
        <w:rPr>
          <w:sz w:val="28"/>
          <w:szCs w:val="28"/>
        </w:rPr>
        <w:t>Параметры многоэтажной застройки:</w:t>
      </w:r>
    </w:p>
    <w:p w:rsidR="000E0DA3" w:rsidRPr="00C92159" w:rsidRDefault="000E0DA3" w:rsidP="000E0DA3">
      <w:pPr>
        <w:jc w:val="both"/>
        <w:rPr>
          <w:sz w:val="28"/>
          <w:szCs w:val="28"/>
        </w:rPr>
      </w:pPr>
    </w:p>
    <w:tbl>
      <w:tblPr>
        <w:tblStyle w:val="affffff5"/>
        <w:tblW w:w="0" w:type="auto"/>
        <w:jc w:val="center"/>
        <w:tblLook w:val="04A0" w:firstRow="1" w:lastRow="0" w:firstColumn="1" w:lastColumn="0" w:noHBand="0" w:noVBand="1"/>
      </w:tblPr>
      <w:tblGrid>
        <w:gridCol w:w="2270"/>
        <w:gridCol w:w="1970"/>
        <w:gridCol w:w="1971"/>
        <w:gridCol w:w="1971"/>
      </w:tblGrid>
      <w:tr w:rsidR="00C92159" w:rsidRPr="00C92159" w:rsidTr="008379AD">
        <w:trPr>
          <w:jc w:val="center"/>
        </w:trPr>
        <w:tc>
          <w:tcPr>
            <w:tcW w:w="1970" w:type="dxa"/>
          </w:tcPr>
          <w:p w:rsidR="008379AD" w:rsidRPr="00C92159" w:rsidRDefault="008379AD" w:rsidP="004B1672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Номер</w:t>
            </w:r>
            <w:r w:rsidR="004B1672" w:rsidRPr="00C92159">
              <w:rPr>
                <w:sz w:val="28"/>
                <w:szCs w:val="28"/>
              </w:rPr>
              <w:t xml:space="preserve"> земельного участка</w:t>
            </w:r>
          </w:p>
        </w:tc>
        <w:tc>
          <w:tcPr>
            <w:tcW w:w="1970" w:type="dxa"/>
          </w:tcPr>
          <w:p w:rsidR="008379AD" w:rsidRPr="00C92159" w:rsidRDefault="008379AD" w:rsidP="000E0DA3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Количество этажей</w:t>
            </w:r>
          </w:p>
        </w:tc>
        <w:tc>
          <w:tcPr>
            <w:tcW w:w="1971" w:type="dxa"/>
          </w:tcPr>
          <w:p w:rsidR="008379AD" w:rsidRPr="00C92159" w:rsidRDefault="008379AD" w:rsidP="000E0DA3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  <w:lang w:val="en-US"/>
              </w:rPr>
              <w:t>Количество квартир</w:t>
            </w:r>
            <w:r w:rsidRPr="00C92159">
              <w:rPr>
                <w:sz w:val="28"/>
                <w:szCs w:val="28"/>
              </w:rPr>
              <w:t>, не более:</w:t>
            </w:r>
          </w:p>
        </w:tc>
        <w:tc>
          <w:tcPr>
            <w:tcW w:w="1971" w:type="dxa"/>
          </w:tcPr>
          <w:p w:rsidR="008379AD" w:rsidRPr="00C92159" w:rsidRDefault="008379AD" w:rsidP="000E0DA3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Площадь застройки, не более, кв.м.</w:t>
            </w:r>
          </w:p>
        </w:tc>
      </w:tr>
      <w:tr w:rsidR="00C92159" w:rsidRPr="00C92159" w:rsidTr="008379AD">
        <w:trPr>
          <w:jc w:val="center"/>
        </w:trPr>
        <w:tc>
          <w:tcPr>
            <w:tcW w:w="1970" w:type="dxa"/>
          </w:tcPr>
          <w:p w:rsidR="008379AD" w:rsidRPr="00C92159" w:rsidRDefault="004B1672" w:rsidP="000E0DA3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ЗУ10</w:t>
            </w:r>
          </w:p>
        </w:tc>
        <w:tc>
          <w:tcPr>
            <w:tcW w:w="1970" w:type="dxa"/>
          </w:tcPr>
          <w:p w:rsidR="008379AD" w:rsidRPr="00C92159" w:rsidRDefault="008379AD" w:rsidP="000E0DA3">
            <w:pPr>
              <w:jc w:val="both"/>
              <w:rPr>
                <w:sz w:val="28"/>
                <w:szCs w:val="28"/>
                <w:lang w:val="en-US"/>
              </w:rPr>
            </w:pPr>
            <w:bookmarkStart w:id="2" w:name="OLE_LINK29"/>
            <w:bookmarkStart w:id="3" w:name="OLE_LINK30"/>
            <w:r w:rsidRPr="00C92159">
              <w:rPr>
                <w:sz w:val="28"/>
                <w:szCs w:val="28"/>
                <w:lang w:val="en-US"/>
              </w:rPr>
              <w:t>7</w:t>
            </w:r>
            <w:bookmarkEnd w:id="2"/>
            <w:bookmarkEnd w:id="3"/>
          </w:p>
        </w:tc>
        <w:tc>
          <w:tcPr>
            <w:tcW w:w="1971" w:type="dxa"/>
          </w:tcPr>
          <w:p w:rsidR="008379AD" w:rsidRPr="00C92159" w:rsidRDefault="008379AD" w:rsidP="000E0DA3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120</w:t>
            </w:r>
          </w:p>
        </w:tc>
        <w:tc>
          <w:tcPr>
            <w:tcW w:w="1971" w:type="dxa"/>
          </w:tcPr>
          <w:p w:rsidR="008379AD" w:rsidRPr="00C92159" w:rsidRDefault="007D527B" w:rsidP="000E0DA3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1893</w:t>
            </w:r>
          </w:p>
        </w:tc>
      </w:tr>
      <w:tr w:rsidR="00C92159" w:rsidRPr="00C92159" w:rsidTr="008379AD">
        <w:trPr>
          <w:jc w:val="center"/>
        </w:trPr>
        <w:tc>
          <w:tcPr>
            <w:tcW w:w="1970" w:type="dxa"/>
          </w:tcPr>
          <w:p w:rsidR="004B1672" w:rsidRPr="00C92159" w:rsidRDefault="004B1672" w:rsidP="004B1672">
            <w:r w:rsidRPr="00C92159">
              <w:rPr>
                <w:sz w:val="28"/>
                <w:szCs w:val="28"/>
              </w:rPr>
              <w:t>ЗУ11</w:t>
            </w:r>
          </w:p>
        </w:tc>
        <w:tc>
          <w:tcPr>
            <w:tcW w:w="1970" w:type="dxa"/>
          </w:tcPr>
          <w:p w:rsidR="004B1672" w:rsidRPr="00C92159" w:rsidRDefault="004B1672" w:rsidP="004B1672">
            <w:pPr>
              <w:jc w:val="both"/>
            </w:pPr>
            <w:r w:rsidRPr="00C92159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1971" w:type="dxa"/>
          </w:tcPr>
          <w:p w:rsidR="004B1672" w:rsidRPr="00C92159" w:rsidRDefault="004B1672" w:rsidP="004B1672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120</w:t>
            </w:r>
          </w:p>
        </w:tc>
        <w:tc>
          <w:tcPr>
            <w:tcW w:w="1971" w:type="dxa"/>
          </w:tcPr>
          <w:p w:rsidR="004B1672" w:rsidRPr="00C92159" w:rsidRDefault="004B1672" w:rsidP="004B1672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1893</w:t>
            </w:r>
          </w:p>
        </w:tc>
      </w:tr>
      <w:tr w:rsidR="00C92159" w:rsidRPr="00C92159" w:rsidTr="008379AD">
        <w:trPr>
          <w:jc w:val="center"/>
        </w:trPr>
        <w:tc>
          <w:tcPr>
            <w:tcW w:w="1970" w:type="dxa"/>
          </w:tcPr>
          <w:p w:rsidR="004B1672" w:rsidRPr="00C92159" w:rsidRDefault="004B1672" w:rsidP="004B1672">
            <w:r w:rsidRPr="00C92159">
              <w:rPr>
                <w:sz w:val="28"/>
                <w:szCs w:val="28"/>
              </w:rPr>
              <w:t>ЗУ16</w:t>
            </w:r>
          </w:p>
        </w:tc>
        <w:tc>
          <w:tcPr>
            <w:tcW w:w="1970" w:type="dxa"/>
          </w:tcPr>
          <w:p w:rsidR="004B1672" w:rsidRPr="00C92159" w:rsidRDefault="004B1672" w:rsidP="004B1672">
            <w:pPr>
              <w:jc w:val="both"/>
            </w:pPr>
            <w:r w:rsidRPr="00C92159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1971" w:type="dxa"/>
          </w:tcPr>
          <w:p w:rsidR="004B1672" w:rsidRPr="00C92159" w:rsidRDefault="004B1672" w:rsidP="004B1672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120</w:t>
            </w:r>
          </w:p>
        </w:tc>
        <w:tc>
          <w:tcPr>
            <w:tcW w:w="1971" w:type="dxa"/>
          </w:tcPr>
          <w:p w:rsidR="004B1672" w:rsidRPr="00C92159" w:rsidRDefault="004B1672" w:rsidP="004B1672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1893</w:t>
            </w:r>
          </w:p>
        </w:tc>
      </w:tr>
      <w:tr w:rsidR="00C92159" w:rsidRPr="00C92159" w:rsidTr="008379AD">
        <w:trPr>
          <w:jc w:val="center"/>
        </w:trPr>
        <w:tc>
          <w:tcPr>
            <w:tcW w:w="1970" w:type="dxa"/>
          </w:tcPr>
          <w:p w:rsidR="004B1672" w:rsidRPr="00C92159" w:rsidRDefault="004B1672" w:rsidP="004B1672">
            <w:r w:rsidRPr="00C92159">
              <w:rPr>
                <w:sz w:val="28"/>
                <w:szCs w:val="28"/>
              </w:rPr>
              <w:t>ЗУ9</w:t>
            </w:r>
          </w:p>
        </w:tc>
        <w:tc>
          <w:tcPr>
            <w:tcW w:w="1970" w:type="dxa"/>
          </w:tcPr>
          <w:p w:rsidR="004B1672" w:rsidRPr="00C92159" w:rsidRDefault="004B1672" w:rsidP="004B1672">
            <w:pPr>
              <w:jc w:val="both"/>
            </w:pPr>
            <w:r w:rsidRPr="00C92159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1971" w:type="dxa"/>
          </w:tcPr>
          <w:p w:rsidR="004B1672" w:rsidRPr="00C92159" w:rsidRDefault="004B1672" w:rsidP="004B1672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288</w:t>
            </w:r>
          </w:p>
        </w:tc>
        <w:tc>
          <w:tcPr>
            <w:tcW w:w="1971" w:type="dxa"/>
          </w:tcPr>
          <w:p w:rsidR="004B1672" w:rsidRPr="00C92159" w:rsidRDefault="004B1672" w:rsidP="004B1672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3732</w:t>
            </w:r>
          </w:p>
        </w:tc>
      </w:tr>
      <w:tr w:rsidR="00C92159" w:rsidRPr="00C92159" w:rsidTr="008379AD">
        <w:trPr>
          <w:jc w:val="center"/>
        </w:trPr>
        <w:tc>
          <w:tcPr>
            <w:tcW w:w="1970" w:type="dxa"/>
          </w:tcPr>
          <w:p w:rsidR="004B1672" w:rsidRPr="00C92159" w:rsidRDefault="004B1672" w:rsidP="004B1672">
            <w:r w:rsidRPr="00C92159">
              <w:rPr>
                <w:sz w:val="28"/>
                <w:szCs w:val="28"/>
              </w:rPr>
              <w:t>ЗУ8</w:t>
            </w:r>
          </w:p>
        </w:tc>
        <w:tc>
          <w:tcPr>
            <w:tcW w:w="1970" w:type="dxa"/>
          </w:tcPr>
          <w:p w:rsidR="004B1672" w:rsidRPr="00C92159" w:rsidRDefault="004B1672" w:rsidP="004B1672">
            <w:pPr>
              <w:jc w:val="both"/>
            </w:pPr>
            <w:r w:rsidRPr="00C92159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1971" w:type="dxa"/>
          </w:tcPr>
          <w:p w:rsidR="004B1672" w:rsidRPr="00C92159" w:rsidRDefault="004B1672" w:rsidP="004B1672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144</w:t>
            </w:r>
          </w:p>
        </w:tc>
        <w:tc>
          <w:tcPr>
            <w:tcW w:w="1971" w:type="dxa"/>
          </w:tcPr>
          <w:p w:rsidR="004B1672" w:rsidRPr="00C92159" w:rsidRDefault="004B1672" w:rsidP="004B1672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1893</w:t>
            </w:r>
          </w:p>
        </w:tc>
      </w:tr>
      <w:tr w:rsidR="00C92159" w:rsidRPr="00C92159" w:rsidTr="008379AD">
        <w:trPr>
          <w:jc w:val="center"/>
        </w:trPr>
        <w:tc>
          <w:tcPr>
            <w:tcW w:w="1970" w:type="dxa"/>
          </w:tcPr>
          <w:p w:rsidR="004B1672" w:rsidRPr="00C92159" w:rsidRDefault="004B1672" w:rsidP="004B1672">
            <w:r w:rsidRPr="00C92159">
              <w:rPr>
                <w:sz w:val="28"/>
                <w:szCs w:val="28"/>
              </w:rPr>
              <w:t>ЗУ7</w:t>
            </w:r>
          </w:p>
        </w:tc>
        <w:tc>
          <w:tcPr>
            <w:tcW w:w="1970" w:type="dxa"/>
          </w:tcPr>
          <w:p w:rsidR="004B1672" w:rsidRPr="00C92159" w:rsidRDefault="004B1672" w:rsidP="004B1672">
            <w:pPr>
              <w:jc w:val="both"/>
            </w:pPr>
            <w:r w:rsidRPr="00C92159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1971" w:type="dxa"/>
          </w:tcPr>
          <w:p w:rsidR="004B1672" w:rsidRPr="00C92159" w:rsidRDefault="004B1672" w:rsidP="004B1672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24</w:t>
            </w:r>
          </w:p>
        </w:tc>
        <w:tc>
          <w:tcPr>
            <w:tcW w:w="1971" w:type="dxa"/>
          </w:tcPr>
          <w:p w:rsidR="004B1672" w:rsidRPr="00C92159" w:rsidRDefault="004B1672" w:rsidP="004B1672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834</w:t>
            </w:r>
          </w:p>
        </w:tc>
      </w:tr>
      <w:tr w:rsidR="00C92159" w:rsidRPr="00C92159" w:rsidTr="008379AD">
        <w:trPr>
          <w:jc w:val="center"/>
        </w:trPr>
        <w:tc>
          <w:tcPr>
            <w:tcW w:w="1970" w:type="dxa"/>
          </w:tcPr>
          <w:p w:rsidR="004B1672" w:rsidRPr="00C92159" w:rsidRDefault="004B1672" w:rsidP="004B1672">
            <w:r w:rsidRPr="00C92159">
              <w:rPr>
                <w:sz w:val="28"/>
                <w:szCs w:val="28"/>
              </w:rPr>
              <w:t>ЗУ3</w:t>
            </w:r>
          </w:p>
        </w:tc>
        <w:tc>
          <w:tcPr>
            <w:tcW w:w="1970" w:type="dxa"/>
          </w:tcPr>
          <w:p w:rsidR="004B1672" w:rsidRPr="00C92159" w:rsidRDefault="004B1672" w:rsidP="004B1672">
            <w:pPr>
              <w:jc w:val="both"/>
            </w:pPr>
            <w:r w:rsidRPr="00C92159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1971" w:type="dxa"/>
          </w:tcPr>
          <w:p w:rsidR="004B1672" w:rsidRPr="00C92159" w:rsidRDefault="004B1672" w:rsidP="004B1672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144</w:t>
            </w:r>
          </w:p>
        </w:tc>
        <w:tc>
          <w:tcPr>
            <w:tcW w:w="1971" w:type="dxa"/>
          </w:tcPr>
          <w:p w:rsidR="004B1672" w:rsidRPr="00C92159" w:rsidRDefault="004B1672" w:rsidP="004B1672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1893</w:t>
            </w:r>
          </w:p>
        </w:tc>
      </w:tr>
      <w:tr w:rsidR="00C92159" w:rsidRPr="00C92159" w:rsidTr="008379AD">
        <w:trPr>
          <w:jc w:val="center"/>
        </w:trPr>
        <w:tc>
          <w:tcPr>
            <w:tcW w:w="1970" w:type="dxa"/>
          </w:tcPr>
          <w:p w:rsidR="004B1672" w:rsidRPr="00C92159" w:rsidRDefault="004B1672" w:rsidP="004B1672">
            <w:r w:rsidRPr="00C92159">
              <w:rPr>
                <w:sz w:val="28"/>
                <w:szCs w:val="28"/>
              </w:rPr>
              <w:t>ЗУ4</w:t>
            </w:r>
          </w:p>
        </w:tc>
        <w:tc>
          <w:tcPr>
            <w:tcW w:w="1970" w:type="dxa"/>
          </w:tcPr>
          <w:p w:rsidR="004B1672" w:rsidRPr="00C92159" w:rsidRDefault="004B1672" w:rsidP="004B1672">
            <w:pPr>
              <w:jc w:val="both"/>
            </w:pPr>
            <w:r w:rsidRPr="00C92159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1971" w:type="dxa"/>
          </w:tcPr>
          <w:p w:rsidR="004B1672" w:rsidRPr="00C92159" w:rsidRDefault="004B1672" w:rsidP="004B1672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144</w:t>
            </w:r>
          </w:p>
        </w:tc>
        <w:tc>
          <w:tcPr>
            <w:tcW w:w="1971" w:type="dxa"/>
          </w:tcPr>
          <w:p w:rsidR="004B1672" w:rsidRPr="00C92159" w:rsidRDefault="004B1672" w:rsidP="004B1672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1893</w:t>
            </w:r>
          </w:p>
        </w:tc>
      </w:tr>
      <w:tr w:rsidR="00C92159" w:rsidRPr="00C92159" w:rsidTr="008379AD">
        <w:trPr>
          <w:jc w:val="center"/>
        </w:trPr>
        <w:tc>
          <w:tcPr>
            <w:tcW w:w="1970" w:type="dxa"/>
          </w:tcPr>
          <w:p w:rsidR="004B1672" w:rsidRPr="00C92159" w:rsidRDefault="004B1672" w:rsidP="004B1672">
            <w:r w:rsidRPr="00C92159">
              <w:rPr>
                <w:sz w:val="28"/>
                <w:szCs w:val="28"/>
              </w:rPr>
              <w:t>ЗУ5</w:t>
            </w:r>
          </w:p>
        </w:tc>
        <w:tc>
          <w:tcPr>
            <w:tcW w:w="1970" w:type="dxa"/>
          </w:tcPr>
          <w:p w:rsidR="004B1672" w:rsidRPr="00C92159" w:rsidRDefault="004B1672" w:rsidP="004B1672">
            <w:pPr>
              <w:jc w:val="both"/>
            </w:pPr>
            <w:r w:rsidRPr="00C92159">
              <w:rPr>
                <w:sz w:val="28"/>
                <w:szCs w:val="28"/>
              </w:rPr>
              <w:t>7</w:t>
            </w:r>
          </w:p>
        </w:tc>
        <w:tc>
          <w:tcPr>
            <w:tcW w:w="1971" w:type="dxa"/>
          </w:tcPr>
          <w:p w:rsidR="004B1672" w:rsidRPr="00C92159" w:rsidRDefault="004B1672" w:rsidP="004B1672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144</w:t>
            </w:r>
          </w:p>
        </w:tc>
        <w:tc>
          <w:tcPr>
            <w:tcW w:w="1971" w:type="dxa"/>
          </w:tcPr>
          <w:p w:rsidR="004B1672" w:rsidRPr="00C92159" w:rsidRDefault="004B1672" w:rsidP="004B1672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1893</w:t>
            </w:r>
          </w:p>
        </w:tc>
      </w:tr>
      <w:tr w:rsidR="00C92159" w:rsidRPr="00C92159" w:rsidTr="008379AD">
        <w:trPr>
          <w:jc w:val="center"/>
        </w:trPr>
        <w:tc>
          <w:tcPr>
            <w:tcW w:w="1970" w:type="dxa"/>
          </w:tcPr>
          <w:p w:rsidR="008379AD" w:rsidRPr="00C92159" w:rsidRDefault="0032211C" w:rsidP="000E0DA3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60:27:0060302:18</w:t>
            </w:r>
          </w:p>
        </w:tc>
        <w:tc>
          <w:tcPr>
            <w:tcW w:w="1970" w:type="dxa"/>
          </w:tcPr>
          <w:p w:rsidR="008379AD" w:rsidRPr="00C92159" w:rsidRDefault="008379AD" w:rsidP="000E0DA3">
            <w:pPr>
              <w:jc w:val="both"/>
            </w:pPr>
            <w:r w:rsidRPr="00C92159">
              <w:rPr>
                <w:sz w:val="28"/>
                <w:szCs w:val="28"/>
              </w:rPr>
              <w:t>9</w:t>
            </w:r>
          </w:p>
        </w:tc>
        <w:tc>
          <w:tcPr>
            <w:tcW w:w="1971" w:type="dxa"/>
          </w:tcPr>
          <w:p w:rsidR="008379AD" w:rsidRPr="00C92159" w:rsidRDefault="00BB3D6F" w:rsidP="000E0DA3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234</w:t>
            </w:r>
          </w:p>
        </w:tc>
        <w:tc>
          <w:tcPr>
            <w:tcW w:w="1971" w:type="dxa"/>
          </w:tcPr>
          <w:p w:rsidR="008379AD" w:rsidRPr="00C92159" w:rsidRDefault="0051009E" w:rsidP="00BB3D6F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1790,4</w:t>
            </w:r>
          </w:p>
        </w:tc>
      </w:tr>
      <w:tr w:rsidR="00C92159" w:rsidRPr="00C92159" w:rsidTr="008379AD">
        <w:trPr>
          <w:jc w:val="center"/>
        </w:trPr>
        <w:tc>
          <w:tcPr>
            <w:tcW w:w="1970" w:type="dxa"/>
          </w:tcPr>
          <w:p w:rsidR="0051009E" w:rsidRPr="00C92159" w:rsidRDefault="0032211C" w:rsidP="0051009E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60:27:0060302:19</w:t>
            </w:r>
          </w:p>
        </w:tc>
        <w:tc>
          <w:tcPr>
            <w:tcW w:w="1970" w:type="dxa"/>
          </w:tcPr>
          <w:p w:rsidR="0051009E" w:rsidRPr="00C92159" w:rsidRDefault="0051009E" w:rsidP="0051009E">
            <w:pPr>
              <w:jc w:val="both"/>
            </w:pPr>
            <w:r w:rsidRPr="00C92159">
              <w:rPr>
                <w:sz w:val="28"/>
                <w:szCs w:val="28"/>
              </w:rPr>
              <w:t>9</w:t>
            </w:r>
          </w:p>
        </w:tc>
        <w:tc>
          <w:tcPr>
            <w:tcW w:w="1971" w:type="dxa"/>
          </w:tcPr>
          <w:p w:rsidR="0051009E" w:rsidRPr="00C92159" w:rsidRDefault="0051009E" w:rsidP="0051009E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234</w:t>
            </w:r>
          </w:p>
        </w:tc>
        <w:tc>
          <w:tcPr>
            <w:tcW w:w="1971" w:type="dxa"/>
          </w:tcPr>
          <w:p w:rsidR="0051009E" w:rsidRPr="00C92159" w:rsidRDefault="0051009E" w:rsidP="0051009E">
            <w:pPr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1790,4</w:t>
            </w:r>
          </w:p>
        </w:tc>
      </w:tr>
      <w:tr w:rsidR="00C92159" w:rsidRPr="00C92159" w:rsidTr="008379AD">
        <w:trPr>
          <w:trHeight w:val="214"/>
          <w:jc w:val="center"/>
        </w:trPr>
        <w:tc>
          <w:tcPr>
            <w:tcW w:w="1970" w:type="dxa"/>
          </w:tcPr>
          <w:p w:rsidR="0051009E" w:rsidRPr="00C92159" w:rsidRDefault="0032211C" w:rsidP="0051009E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  <w:lang w:val="en-US"/>
              </w:rPr>
              <w:t>60:27:0060302:20</w:t>
            </w:r>
          </w:p>
        </w:tc>
        <w:tc>
          <w:tcPr>
            <w:tcW w:w="1970" w:type="dxa"/>
          </w:tcPr>
          <w:p w:rsidR="0051009E" w:rsidRPr="00C92159" w:rsidRDefault="0051009E" w:rsidP="0051009E">
            <w:pPr>
              <w:jc w:val="both"/>
            </w:pPr>
            <w:r w:rsidRPr="00C92159">
              <w:rPr>
                <w:sz w:val="28"/>
                <w:szCs w:val="28"/>
              </w:rPr>
              <w:t>9</w:t>
            </w:r>
          </w:p>
        </w:tc>
        <w:tc>
          <w:tcPr>
            <w:tcW w:w="1971" w:type="dxa"/>
          </w:tcPr>
          <w:p w:rsidR="0051009E" w:rsidRPr="00C92159" w:rsidRDefault="0051009E" w:rsidP="0051009E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234</w:t>
            </w:r>
          </w:p>
        </w:tc>
        <w:tc>
          <w:tcPr>
            <w:tcW w:w="1971" w:type="dxa"/>
          </w:tcPr>
          <w:p w:rsidR="0051009E" w:rsidRPr="00C92159" w:rsidRDefault="0051009E" w:rsidP="0051009E">
            <w:pPr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1790,4</w:t>
            </w:r>
          </w:p>
        </w:tc>
      </w:tr>
      <w:tr w:rsidR="00C92159" w:rsidRPr="00C92159" w:rsidTr="008379AD">
        <w:trPr>
          <w:jc w:val="center"/>
        </w:trPr>
        <w:tc>
          <w:tcPr>
            <w:tcW w:w="1970" w:type="dxa"/>
          </w:tcPr>
          <w:p w:rsidR="0051009E" w:rsidRPr="00C92159" w:rsidRDefault="0032211C" w:rsidP="0051009E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  <w:lang w:val="en-US"/>
              </w:rPr>
              <w:t>60:27:0060302:</w:t>
            </w:r>
            <w:r w:rsidRPr="00C92159">
              <w:rPr>
                <w:sz w:val="28"/>
                <w:szCs w:val="28"/>
              </w:rPr>
              <w:t>21</w:t>
            </w:r>
          </w:p>
        </w:tc>
        <w:tc>
          <w:tcPr>
            <w:tcW w:w="1970" w:type="dxa"/>
          </w:tcPr>
          <w:p w:rsidR="0051009E" w:rsidRPr="00C92159" w:rsidRDefault="0051009E" w:rsidP="0051009E">
            <w:pPr>
              <w:jc w:val="both"/>
            </w:pPr>
            <w:r w:rsidRPr="00C92159">
              <w:rPr>
                <w:sz w:val="28"/>
                <w:szCs w:val="28"/>
              </w:rPr>
              <w:t>9</w:t>
            </w:r>
          </w:p>
        </w:tc>
        <w:tc>
          <w:tcPr>
            <w:tcW w:w="1971" w:type="dxa"/>
          </w:tcPr>
          <w:p w:rsidR="0051009E" w:rsidRPr="00C92159" w:rsidRDefault="0051009E" w:rsidP="0051009E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234</w:t>
            </w:r>
          </w:p>
        </w:tc>
        <w:tc>
          <w:tcPr>
            <w:tcW w:w="1971" w:type="dxa"/>
          </w:tcPr>
          <w:p w:rsidR="0051009E" w:rsidRPr="00C92159" w:rsidRDefault="0051009E" w:rsidP="0051009E">
            <w:pPr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1790,4</w:t>
            </w:r>
          </w:p>
        </w:tc>
      </w:tr>
      <w:tr w:rsidR="005041B7" w:rsidRPr="00C92159" w:rsidTr="008379AD">
        <w:trPr>
          <w:jc w:val="center"/>
        </w:trPr>
        <w:tc>
          <w:tcPr>
            <w:tcW w:w="1970" w:type="dxa"/>
          </w:tcPr>
          <w:p w:rsidR="005041B7" w:rsidRPr="00C92159" w:rsidRDefault="005041B7" w:rsidP="0051009E">
            <w:pPr>
              <w:jc w:val="both"/>
              <w:rPr>
                <w:sz w:val="28"/>
                <w:szCs w:val="28"/>
                <w:lang w:val="en-US"/>
              </w:rPr>
            </w:pPr>
            <w:r w:rsidRPr="00C92159">
              <w:rPr>
                <w:sz w:val="28"/>
                <w:szCs w:val="28"/>
                <w:lang w:val="en-US"/>
              </w:rPr>
              <w:t>60:27:0060302:14</w:t>
            </w:r>
          </w:p>
        </w:tc>
        <w:tc>
          <w:tcPr>
            <w:tcW w:w="1970" w:type="dxa"/>
          </w:tcPr>
          <w:p w:rsidR="005041B7" w:rsidRPr="00C92159" w:rsidRDefault="005041B7" w:rsidP="0051009E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10</w:t>
            </w:r>
          </w:p>
        </w:tc>
        <w:tc>
          <w:tcPr>
            <w:tcW w:w="1971" w:type="dxa"/>
          </w:tcPr>
          <w:p w:rsidR="005041B7" w:rsidRPr="00C92159" w:rsidRDefault="005041B7" w:rsidP="0051009E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200</w:t>
            </w:r>
          </w:p>
        </w:tc>
        <w:tc>
          <w:tcPr>
            <w:tcW w:w="1971" w:type="dxa"/>
          </w:tcPr>
          <w:p w:rsidR="005041B7" w:rsidRPr="00C92159" w:rsidRDefault="005041B7" w:rsidP="0051009E">
            <w:pPr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1500,0</w:t>
            </w:r>
          </w:p>
        </w:tc>
      </w:tr>
    </w:tbl>
    <w:p w:rsidR="00686989" w:rsidRPr="00C92159" w:rsidRDefault="00686989" w:rsidP="000E0DA3">
      <w:pPr>
        <w:jc w:val="both"/>
        <w:rPr>
          <w:sz w:val="28"/>
          <w:szCs w:val="28"/>
        </w:rPr>
      </w:pPr>
    </w:p>
    <w:p w:rsidR="00273EFE" w:rsidRPr="00C92159" w:rsidRDefault="00273EFE" w:rsidP="00273EFE">
      <w:pPr>
        <w:ind w:firstLine="708"/>
        <w:jc w:val="both"/>
        <w:rPr>
          <w:sz w:val="28"/>
          <w:szCs w:val="28"/>
        </w:rPr>
      </w:pPr>
      <w:r w:rsidRPr="00C92159">
        <w:rPr>
          <w:sz w:val="28"/>
          <w:szCs w:val="28"/>
        </w:rPr>
        <w:t xml:space="preserve">На жилые дома на земельных участках </w:t>
      </w:r>
      <w:r w:rsidR="0032211C" w:rsidRPr="00C92159">
        <w:rPr>
          <w:sz w:val="28"/>
          <w:szCs w:val="28"/>
        </w:rPr>
        <w:t xml:space="preserve">60:27:0060302:18, 60:27:0060302:19, 60:27:0060302:20, 60:27:0060302:21 </w:t>
      </w:r>
      <w:r w:rsidRPr="00C92159">
        <w:rPr>
          <w:sz w:val="28"/>
          <w:szCs w:val="28"/>
        </w:rPr>
        <w:t xml:space="preserve">выданы разрешения на строительства. </w:t>
      </w:r>
      <w:r w:rsidR="0051009E" w:rsidRPr="00C92159">
        <w:rPr>
          <w:sz w:val="28"/>
          <w:szCs w:val="28"/>
        </w:rPr>
        <w:t xml:space="preserve">Параметры жилых домов и элементов благоустройства определяются в соответствии с выданными разрешениями на строительства. </w:t>
      </w:r>
    </w:p>
    <w:p w:rsidR="00273EFE" w:rsidRPr="00C92159" w:rsidRDefault="00273EFE" w:rsidP="000E0DA3">
      <w:pPr>
        <w:jc w:val="both"/>
        <w:rPr>
          <w:sz w:val="28"/>
          <w:szCs w:val="28"/>
        </w:rPr>
      </w:pPr>
    </w:p>
    <w:p w:rsidR="0051009E" w:rsidRPr="00C92159" w:rsidRDefault="0051009E" w:rsidP="00BB3D6F">
      <w:pPr>
        <w:jc w:val="center"/>
        <w:rPr>
          <w:sz w:val="28"/>
          <w:szCs w:val="28"/>
        </w:rPr>
      </w:pPr>
    </w:p>
    <w:p w:rsidR="0051009E" w:rsidRPr="00C92159" w:rsidRDefault="0051009E" w:rsidP="00BB3D6F">
      <w:pPr>
        <w:jc w:val="center"/>
        <w:rPr>
          <w:sz w:val="28"/>
          <w:szCs w:val="28"/>
        </w:rPr>
      </w:pPr>
    </w:p>
    <w:p w:rsidR="0051009E" w:rsidRPr="00C92159" w:rsidRDefault="0051009E" w:rsidP="00BB3D6F">
      <w:pPr>
        <w:jc w:val="center"/>
        <w:rPr>
          <w:sz w:val="28"/>
          <w:szCs w:val="28"/>
        </w:rPr>
      </w:pPr>
    </w:p>
    <w:p w:rsidR="00CB5DE0" w:rsidRPr="00C92159" w:rsidRDefault="00465675" w:rsidP="00BB3D6F">
      <w:pPr>
        <w:jc w:val="center"/>
        <w:rPr>
          <w:sz w:val="28"/>
          <w:szCs w:val="28"/>
        </w:rPr>
      </w:pPr>
      <w:r w:rsidRPr="00C92159">
        <w:rPr>
          <w:sz w:val="28"/>
          <w:szCs w:val="28"/>
        </w:rPr>
        <w:t>4.</w:t>
      </w:r>
      <w:r w:rsidR="00BB3D6F" w:rsidRPr="00C92159">
        <w:rPr>
          <w:sz w:val="28"/>
          <w:szCs w:val="28"/>
        </w:rPr>
        <w:t xml:space="preserve"> </w:t>
      </w:r>
      <w:r w:rsidR="00CB5DE0" w:rsidRPr="00C92159">
        <w:rPr>
          <w:sz w:val="28"/>
          <w:szCs w:val="28"/>
        </w:rPr>
        <w:t>Население.</w:t>
      </w:r>
    </w:p>
    <w:p w:rsidR="00BB3D6F" w:rsidRPr="00C92159" w:rsidRDefault="00BB3D6F" w:rsidP="00BB3D6F">
      <w:pPr>
        <w:jc w:val="center"/>
        <w:rPr>
          <w:sz w:val="28"/>
          <w:szCs w:val="28"/>
        </w:rPr>
      </w:pPr>
    </w:p>
    <w:p w:rsidR="00A51F94" w:rsidRPr="00C92159" w:rsidRDefault="00A51F94" w:rsidP="00BB3D6F">
      <w:pPr>
        <w:ind w:firstLine="708"/>
        <w:jc w:val="both"/>
        <w:rPr>
          <w:sz w:val="28"/>
          <w:szCs w:val="28"/>
        </w:rPr>
      </w:pPr>
      <w:r w:rsidRPr="00C92159">
        <w:rPr>
          <w:i/>
          <w:sz w:val="28"/>
          <w:szCs w:val="28"/>
        </w:rPr>
        <w:t>Существующее положение:</w:t>
      </w:r>
    </w:p>
    <w:p w:rsidR="00A51F94" w:rsidRPr="00C92159" w:rsidRDefault="00A51F94" w:rsidP="000E0DA3">
      <w:pPr>
        <w:ind w:firstLine="708"/>
        <w:jc w:val="both"/>
        <w:rPr>
          <w:i/>
          <w:sz w:val="28"/>
          <w:szCs w:val="28"/>
        </w:rPr>
      </w:pPr>
      <w:r w:rsidRPr="00C92159">
        <w:rPr>
          <w:sz w:val="28"/>
          <w:szCs w:val="28"/>
        </w:rPr>
        <w:t>В настоящее время территория проектирования частично застроена индивидуальными жилыми домами, с постоянно проживающим населением.</w:t>
      </w:r>
    </w:p>
    <w:p w:rsidR="00A51F94" w:rsidRPr="00C92159" w:rsidRDefault="00A51F94" w:rsidP="00BB3D6F">
      <w:pPr>
        <w:ind w:firstLine="708"/>
        <w:jc w:val="both"/>
        <w:rPr>
          <w:sz w:val="28"/>
          <w:szCs w:val="28"/>
        </w:rPr>
      </w:pPr>
      <w:r w:rsidRPr="00C92159">
        <w:rPr>
          <w:i/>
          <w:sz w:val="28"/>
          <w:szCs w:val="28"/>
        </w:rPr>
        <w:t xml:space="preserve">Проектные предложения: </w:t>
      </w:r>
      <w:r w:rsidRPr="00C92159">
        <w:rPr>
          <w:sz w:val="28"/>
          <w:szCs w:val="28"/>
        </w:rPr>
        <w:t xml:space="preserve">при применении коэффициента семейственности 3,0 проектная </w:t>
      </w:r>
      <w:r w:rsidR="00BB3D6F" w:rsidRPr="00C92159">
        <w:rPr>
          <w:sz w:val="28"/>
          <w:szCs w:val="28"/>
        </w:rPr>
        <w:t xml:space="preserve">численность населения составит </w:t>
      </w:r>
      <w:r w:rsidRPr="00C92159">
        <w:rPr>
          <w:sz w:val="28"/>
          <w:szCs w:val="28"/>
        </w:rPr>
        <w:t xml:space="preserve">на вновь образованных земельных участков для многоэтажной жилой застройки – </w:t>
      </w:r>
      <w:r w:rsidR="005041B7" w:rsidRPr="00C92159">
        <w:rPr>
          <w:sz w:val="28"/>
          <w:szCs w:val="28"/>
        </w:rPr>
        <w:t>7260</w:t>
      </w:r>
      <w:r w:rsidRPr="00C92159">
        <w:rPr>
          <w:sz w:val="28"/>
          <w:szCs w:val="28"/>
        </w:rPr>
        <w:t xml:space="preserve"> </w:t>
      </w:r>
      <w:r w:rsidR="00BB3D6F" w:rsidRPr="00C92159">
        <w:rPr>
          <w:sz w:val="28"/>
          <w:szCs w:val="28"/>
        </w:rPr>
        <w:t>человек.</w:t>
      </w:r>
    </w:p>
    <w:p w:rsidR="00A51F94" w:rsidRPr="00C92159" w:rsidRDefault="00A51F94" w:rsidP="000E0DA3">
      <w:pPr>
        <w:ind w:firstLine="708"/>
        <w:jc w:val="both"/>
        <w:rPr>
          <w:sz w:val="28"/>
          <w:szCs w:val="28"/>
        </w:rPr>
      </w:pPr>
      <w:r w:rsidRPr="00C92159">
        <w:rPr>
          <w:sz w:val="28"/>
          <w:szCs w:val="28"/>
        </w:rPr>
        <w:t>Проектные предложения соответствуют Постановлению Администрации Псковской области от 22 января 2013 года №18 «Об утверждении региональных нормативов градостроительного проектирования Псковской области» (коэффициент застройки (К</w:t>
      </w:r>
      <w:r w:rsidRPr="00C92159">
        <w:rPr>
          <w:sz w:val="28"/>
          <w:szCs w:val="28"/>
          <w:vertAlign w:val="subscript"/>
        </w:rPr>
        <w:t>з</w:t>
      </w:r>
      <w:r w:rsidRPr="00C92159">
        <w:rPr>
          <w:sz w:val="28"/>
          <w:szCs w:val="28"/>
        </w:rPr>
        <w:t>) должен составлять не более 0,4, показатели плотности жилой застройки (К</w:t>
      </w:r>
      <w:r w:rsidRPr="00C92159">
        <w:rPr>
          <w:sz w:val="28"/>
          <w:szCs w:val="28"/>
          <w:vertAlign w:val="subscript"/>
        </w:rPr>
        <w:t>пз</w:t>
      </w:r>
      <w:r w:rsidRPr="00C92159">
        <w:rPr>
          <w:sz w:val="28"/>
          <w:szCs w:val="28"/>
        </w:rPr>
        <w:t xml:space="preserve">) – 0,08.) </w:t>
      </w:r>
    </w:p>
    <w:p w:rsidR="00162C33" w:rsidRPr="00C92159" w:rsidRDefault="00A51F94" w:rsidP="000E0DA3">
      <w:pPr>
        <w:ind w:firstLine="708"/>
        <w:jc w:val="both"/>
        <w:rPr>
          <w:sz w:val="28"/>
          <w:szCs w:val="28"/>
        </w:rPr>
      </w:pPr>
      <w:r w:rsidRPr="00C92159">
        <w:rPr>
          <w:sz w:val="28"/>
          <w:szCs w:val="28"/>
        </w:rPr>
        <w:t>Показатель жилищной обеспеченности составляет 40 кв.м. на 1 человека, при нормативе  30 кв.м. (согласно постановления Администрации Псковской области от 22 января 2013 года №18 «Об утверждении региональных нормативов градостроительного проектирования Псковской области»)</w:t>
      </w:r>
    </w:p>
    <w:p w:rsidR="00BA7BF5" w:rsidRPr="00C92159" w:rsidRDefault="00BA7BF5" w:rsidP="000E0DA3">
      <w:pPr>
        <w:jc w:val="both"/>
        <w:rPr>
          <w:sz w:val="28"/>
          <w:szCs w:val="28"/>
        </w:rPr>
      </w:pPr>
    </w:p>
    <w:p w:rsidR="00CB5DE0" w:rsidRPr="00C92159" w:rsidRDefault="00465675" w:rsidP="00BB3D6F">
      <w:pPr>
        <w:jc w:val="center"/>
        <w:rPr>
          <w:sz w:val="28"/>
          <w:szCs w:val="28"/>
        </w:rPr>
      </w:pPr>
      <w:r w:rsidRPr="00C92159">
        <w:rPr>
          <w:sz w:val="28"/>
          <w:szCs w:val="28"/>
        </w:rPr>
        <w:t>5.</w:t>
      </w:r>
      <w:r w:rsidR="00BB3D6F" w:rsidRPr="00C92159">
        <w:rPr>
          <w:sz w:val="28"/>
          <w:szCs w:val="28"/>
        </w:rPr>
        <w:t xml:space="preserve">  </w:t>
      </w:r>
      <w:r w:rsidR="00CB5DE0" w:rsidRPr="00C92159">
        <w:rPr>
          <w:sz w:val="28"/>
          <w:szCs w:val="28"/>
        </w:rPr>
        <w:t>Объекты общественно- делового назначения</w:t>
      </w:r>
      <w:r w:rsidR="00BB3D6F" w:rsidRPr="00C92159">
        <w:rPr>
          <w:sz w:val="28"/>
          <w:szCs w:val="28"/>
        </w:rPr>
        <w:t>.</w:t>
      </w:r>
    </w:p>
    <w:p w:rsidR="00BB3D6F" w:rsidRPr="00C92159" w:rsidRDefault="00BB3D6F" w:rsidP="00BB3D6F">
      <w:pPr>
        <w:jc w:val="center"/>
        <w:rPr>
          <w:sz w:val="28"/>
          <w:szCs w:val="28"/>
        </w:rPr>
      </w:pPr>
    </w:p>
    <w:p w:rsidR="00A51F94" w:rsidRPr="00C92159" w:rsidRDefault="00A51F94" w:rsidP="000A376D">
      <w:pPr>
        <w:ind w:firstLine="708"/>
        <w:jc w:val="both"/>
        <w:rPr>
          <w:i/>
          <w:sz w:val="28"/>
          <w:szCs w:val="28"/>
        </w:rPr>
      </w:pPr>
      <w:r w:rsidRPr="00C92159">
        <w:rPr>
          <w:i/>
          <w:sz w:val="28"/>
          <w:szCs w:val="28"/>
        </w:rPr>
        <w:t xml:space="preserve">Существующее положение: </w:t>
      </w:r>
      <w:r w:rsidRPr="00C92159">
        <w:rPr>
          <w:sz w:val="28"/>
          <w:szCs w:val="28"/>
        </w:rPr>
        <w:t>в настоящее время объекты общественно-делового назначения на территории проектирования отсутствуют.</w:t>
      </w:r>
    </w:p>
    <w:p w:rsidR="00A51F94" w:rsidRPr="00C92159" w:rsidRDefault="00A51F94" w:rsidP="00BB3D6F">
      <w:pPr>
        <w:ind w:firstLine="708"/>
        <w:jc w:val="both"/>
        <w:rPr>
          <w:sz w:val="28"/>
          <w:szCs w:val="28"/>
        </w:rPr>
      </w:pPr>
      <w:r w:rsidRPr="00C92159">
        <w:rPr>
          <w:i/>
          <w:sz w:val="28"/>
          <w:szCs w:val="28"/>
        </w:rPr>
        <w:t>Проектные предложения:</w:t>
      </w:r>
      <w:r w:rsidR="00BB3D6F" w:rsidRPr="00C92159">
        <w:rPr>
          <w:sz w:val="28"/>
          <w:szCs w:val="28"/>
        </w:rPr>
        <w:t xml:space="preserve"> </w:t>
      </w:r>
      <w:r w:rsidRPr="00C92159">
        <w:rPr>
          <w:sz w:val="28"/>
          <w:szCs w:val="28"/>
        </w:rPr>
        <w:t>На территории проектирования планируется к размещению:</w:t>
      </w:r>
    </w:p>
    <w:p w:rsidR="00A51F94" w:rsidRPr="00C92159" w:rsidRDefault="00A51F94" w:rsidP="000E0DA3">
      <w:pPr>
        <w:jc w:val="both"/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28"/>
        <w:gridCol w:w="2250"/>
        <w:gridCol w:w="2662"/>
        <w:gridCol w:w="1958"/>
      </w:tblGrid>
      <w:tr w:rsidR="00C92159" w:rsidRPr="00C92159" w:rsidTr="00A51F94"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F94" w:rsidRPr="00C92159" w:rsidRDefault="00A51F94" w:rsidP="000E0DA3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№ квартала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F94" w:rsidRPr="00C92159" w:rsidRDefault="00A51F94" w:rsidP="000E0DA3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Наименование объекта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F94" w:rsidRPr="00C92159" w:rsidRDefault="00A51F94" w:rsidP="000E0DA3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Характеристика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1F94" w:rsidRPr="00C92159" w:rsidRDefault="00A51F94" w:rsidP="000E0DA3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Площадь земельного участка</w:t>
            </w:r>
          </w:p>
          <w:p w:rsidR="00A51F94" w:rsidRPr="00C92159" w:rsidRDefault="00A51F94" w:rsidP="000E0DA3">
            <w:pPr>
              <w:jc w:val="both"/>
            </w:pPr>
            <w:r w:rsidRPr="00C92159">
              <w:rPr>
                <w:sz w:val="28"/>
                <w:szCs w:val="28"/>
              </w:rPr>
              <w:t>(кв.м.)</w:t>
            </w:r>
          </w:p>
        </w:tc>
      </w:tr>
      <w:tr w:rsidR="00C92159" w:rsidRPr="00C92159" w:rsidTr="00A51F94"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F94" w:rsidRPr="00C92159" w:rsidRDefault="00162C33" w:rsidP="000E0DA3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2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F94" w:rsidRPr="00C92159" w:rsidRDefault="00A51F94" w:rsidP="000E0DA3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Торговый центр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F94" w:rsidRPr="00C92159" w:rsidRDefault="00A51F94" w:rsidP="000E0DA3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Многофункциональный торговый развлекательный центр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1F94" w:rsidRPr="00C92159" w:rsidRDefault="000C330B" w:rsidP="000E0DA3">
            <w:pPr>
              <w:jc w:val="both"/>
            </w:pPr>
            <w:r w:rsidRPr="00C92159">
              <w:rPr>
                <w:sz w:val="28"/>
                <w:szCs w:val="28"/>
              </w:rPr>
              <w:t>14371</w:t>
            </w:r>
          </w:p>
        </w:tc>
      </w:tr>
      <w:tr w:rsidR="00C92159" w:rsidRPr="00C92159" w:rsidTr="00A51F94"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F94" w:rsidRPr="00C92159" w:rsidRDefault="00162C33" w:rsidP="000E0DA3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2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F94" w:rsidRPr="00C92159" w:rsidRDefault="00A51F94" w:rsidP="000E0DA3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Баня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F94" w:rsidRPr="00C92159" w:rsidRDefault="00A51F94" w:rsidP="000E0DA3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Баня, сауна, бассейн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1F94" w:rsidRPr="00C92159" w:rsidRDefault="000C330B" w:rsidP="000E0DA3">
            <w:pPr>
              <w:jc w:val="both"/>
            </w:pPr>
            <w:r w:rsidRPr="00C92159">
              <w:rPr>
                <w:sz w:val="28"/>
                <w:szCs w:val="28"/>
              </w:rPr>
              <w:t>7323</w:t>
            </w:r>
          </w:p>
        </w:tc>
      </w:tr>
      <w:tr w:rsidR="00C92159" w:rsidRPr="00C92159" w:rsidTr="00A51F94"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F94" w:rsidRPr="00C92159" w:rsidRDefault="00162C33" w:rsidP="000E0DA3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2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F94" w:rsidRPr="00C92159" w:rsidRDefault="00A51F94" w:rsidP="000E0DA3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Отделение почтовой связи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F94" w:rsidRPr="00C92159" w:rsidRDefault="00C50DED" w:rsidP="000E0DA3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-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1F94" w:rsidRPr="00C92159" w:rsidRDefault="00A51F94" w:rsidP="000E0DA3">
            <w:pPr>
              <w:jc w:val="both"/>
            </w:pPr>
            <w:r w:rsidRPr="00C92159">
              <w:rPr>
                <w:sz w:val="28"/>
                <w:szCs w:val="28"/>
              </w:rPr>
              <w:t>3</w:t>
            </w:r>
            <w:r w:rsidR="00883BA6" w:rsidRPr="00C92159">
              <w:rPr>
                <w:sz w:val="28"/>
                <w:szCs w:val="28"/>
              </w:rPr>
              <w:t>876</w:t>
            </w:r>
          </w:p>
        </w:tc>
      </w:tr>
      <w:tr w:rsidR="00C92159" w:rsidRPr="00C92159" w:rsidTr="00A51F94"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F94" w:rsidRPr="00C92159" w:rsidRDefault="00162C33" w:rsidP="000E0DA3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2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F94" w:rsidRPr="00C92159" w:rsidRDefault="00A51F94" w:rsidP="000E0DA3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 xml:space="preserve">Магазин 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F94" w:rsidRPr="00C92159" w:rsidRDefault="00A51F94" w:rsidP="000E0DA3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Предприятие розничной торговли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1F94" w:rsidRPr="00C92159" w:rsidRDefault="00A51F94" w:rsidP="000E0DA3">
            <w:pPr>
              <w:jc w:val="both"/>
            </w:pPr>
            <w:r w:rsidRPr="00C92159">
              <w:rPr>
                <w:sz w:val="28"/>
                <w:szCs w:val="28"/>
              </w:rPr>
              <w:t>2858</w:t>
            </w:r>
          </w:p>
        </w:tc>
      </w:tr>
      <w:tr w:rsidR="00162C33" w:rsidRPr="00C92159" w:rsidTr="00162C33">
        <w:trPr>
          <w:trHeight w:val="76"/>
        </w:trPr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2C33" w:rsidRPr="00C92159" w:rsidRDefault="00162C33" w:rsidP="000E0DA3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2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2C33" w:rsidRPr="00C92159" w:rsidRDefault="00162C33" w:rsidP="000E0DA3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Ярмарка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2C33" w:rsidRPr="00C92159" w:rsidRDefault="00162C33" w:rsidP="000E0DA3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Объект торговли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2C33" w:rsidRPr="00C92159" w:rsidRDefault="009446DB" w:rsidP="000E0DA3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3477</w:t>
            </w:r>
          </w:p>
        </w:tc>
      </w:tr>
    </w:tbl>
    <w:p w:rsidR="00CB5DE0" w:rsidRPr="00C92159" w:rsidRDefault="00CB5DE0" w:rsidP="000E0DA3">
      <w:pPr>
        <w:jc w:val="both"/>
        <w:rPr>
          <w:b/>
          <w:sz w:val="28"/>
          <w:szCs w:val="28"/>
        </w:rPr>
      </w:pPr>
    </w:p>
    <w:p w:rsidR="009208E4" w:rsidRPr="00C92159" w:rsidRDefault="009208E4" w:rsidP="00D260EB">
      <w:pPr>
        <w:ind w:firstLine="708"/>
        <w:jc w:val="both"/>
        <w:rPr>
          <w:sz w:val="28"/>
          <w:szCs w:val="28"/>
        </w:rPr>
      </w:pPr>
      <w:r w:rsidRPr="00C92159">
        <w:rPr>
          <w:sz w:val="28"/>
          <w:szCs w:val="28"/>
        </w:rPr>
        <w:lastRenderedPageBreak/>
        <w:t xml:space="preserve">В торговом центре должны быть размещены следующие объекты: </w:t>
      </w:r>
      <w:r w:rsidRPr="00C92159">
        <w:rPr>
          <w:sz w:val="28"/>
          <w:szCs w:val="28"/>
          <w:lang w:eastAsia="ru-RU" w:bidi="ar-SA"/>
        </w:rPr>
        <w:t>предприятие общественного</w:t>
      </w:r>
      <w:r w:rsidR="00D260EB" w:rsidRPr="00C92159">
        <w:rPr>
          <w:sz w:val="28"/>
          <w:szCs w:val="28"/>
          <w:lang w:eastAsia="ru-RU" w:bidi="ar-SA"/>
        </w:rPr>
        <w:t xml:space="preserve"> питания,</w:t>
      </w:r>
      <w:r w:rsidR="00D260EB" w:rsidRPr="00C92159">
        <w:rPr>
          <w:sz w:val="28"/>
          <w:szCs w:val="28"/>
        </w:rPr>
        <w:t xml:space="preserve"> </w:t>
      </w:r>
      <w:r w:rsidRPr="00C92159">
        <w:rPr>
          <w:sz w:val="28"/>
          <w:szCs w:val="28"/>
          <w:lang w:eastAsia="ru-RU" w:bidi="ar-SA"/>
        </w:rPr>
        <w:t>аптека</w:t>
      </w:r>
      <w:r w:rsidRPr="00C92159">
        <w:rPr>
          <w:sz w:val="28"/>
          <w:szCs w:val="28"/>
        </w:rPr>
        <w:t>,</w:t>
      </w:r>
      <w:r w:rsidR="00BB3D6F" w:rsidRPr="00C92159">
        <w:rPr>
          <w:sz w:val="28"/>
          <w:szCs w:val="28"/>
        </w:rPr>
        <w:t xml:space="preserve"> </w:t>
      </w:r>
      <w:r w:rsidRPr="00C92159">
        <w:rPr>
          <w:sz w:val="28"/>
          <w:szCs w:val="28"/>
          <w:lang w:eastAsia="ru-RU" w:bidi="ar-SA"/>
        </w:rPr>
        <w:t>филиалы банков</w:t>
      </w:r>
      <w:r w:rsidR="00273EFE" w:rsidRPr="00C92159">
        <w:rPr>
          <w:sz w:val="28"/>
          <w:szCs w:val="28"/>
          <w:lang w:eastAsia="ru-RU" w:bidi="ar-SA"/>
        </w:rPr>
        <w:t>.</w:t>
      </w:r>
    </w:p>
    <w:p w:rsidR="009208E4" w:rsidRPr="00C92159" w:rsidRDefault="009208E4" w:rsidP="000E0DA3">
      <w:pPr>
        <w:jc w:val="both"/>
        <w:rPr>
          <w:b/>
          <w:sz w:val="28"/>
          <w:szCs w:val="28"/>
        </w:rPr>
      </w:pPr>
    </w:p>
    <w:p w:rsidR="00CB5DE0" w:rsidRPr="00C92159" w:rsidRDefault="000A376D" w:rsidP="00BB3D6F">
      <w:pPr>
        <w:ind w:left="851" w:hanging="851"/>
        <w:jc w:val="center"/>
        <w:rPr>
          <w:sz w:val="28"/>
          <w:szCs w:val="28"/>
        </w:rPr>
      </w:pPr>
      <w:r w:rsidRPr="00C92159">
        <w:rPr>
          <w:sz w:val="28"/>
          <w:szCs w:val="28"/>
        </w:rPr>
        <w:t xml:space="preserve">6. </w:t>
      </w:r>
      <w:r w:rsidR="00CB5DE0" w:rsidRPr="00C92159">
        <w:rPr>
          <w:sz w:val="28"/>
          <w:szCs w:val="28"/>
        </w:rPr>
        <w:t>Объекты спортивного назначения.</w:t>
      </w:r>
    </w:p>
    <w:p w:rsidR="00BB3D6F" w:rsidRPr="00C92159" w:rsidRDefault="00BB3D6F" w:rsidP="00BB3D6F">
      <w:pPr>
        <w:ind w:left="851" w:hanging="851"/>
        <w:jc w:val="center"/>
        <w:rPr>
          <w:sz w:val="28"/>
          <w:szCs w:val="28"/>
        </w:rPr>
      </w:pPr>
    </w:p>
    <w:p w:rsidR="00FC754C" w:rsidRPr="00C92159" w:rsidRDefault="00FC754C" w:rsidP="000A376D">
      <w:pPr>
        <w:ind w:firstLine="708"/>
        <w:jc w:val="both"/>
        <w:rPr>
          <w:i/>
          <w:sz w:val="28"/>
          <w:szCs w:val="28"/>
        </w:rPr>
      </w:pPr>
      <w:r w:rsidRPr="00C92159">
        <w:rPr>
          <w:i/>
          <w:sz w:val="28"/>
          <w:szCs w:val="28"/>
        </w:rPr>
        <w:t xml:space="preserve">Существующее положение: </w:t>
      </w:r>
      <w:r w:rsidRPr="00C92159">
        <w:rPr>
          <w:sz w:val="28"/>
          <w:szCs w:val="28"/>
        </w:rPr>
        <w:t>в настоящее время объекты спортивного назначения на территории проектирования отсутствуют.</w:t>
      </w:r>
    </w:p>
    <w:p w:rsidR="00FC754C" w:rsidRPr="00C92159" w:rsidRDefault="00FC754C" w:rsidP="000A376D">
      <w:pPr>
        <w:ind w:firstLine="708"/>
        <w:jc w:val="both"/>
        <w:rPr>
          <w:sz w:val="28"/>
          <w:szCs w:val="28"/>
        </w:rPr>
      </w:pPr>
      <w:r w:rsidRPr="00C92159">
        <w:rPr>
          <w:i/>
          <w:sz w:val="28"/>
          <w:szCs w:val="28"/>
        </w:rPr>
        <w:t>Проектные предложения</w:t>
      </w:r>
      <w:r w:rsidRPr="00C92159">
        <w:rPr>
          <w:sz w:val="28"/>
          <w:szCs w:val="28"/>
        </w:rPr>
        <w:t>: Настоящим проектом планировк</w:t>
      </w:r>
      <w:r w:rsidR="00BB3D6F" w:rsidRPr="00C92159">
        <w:rPr>
          <w:sz w:val="28"/>
          <w:szCs w:val="28"/>
        </w:rPr>
        <w:t xml:space="preserve">и на территории проектирования </w:t>
      </w:r>
      <w:r w:rsidRPr="00C92159">
        <w:rPr>
          <w:sz w:val="28"/>
          <w:szCs w:val="28"/>
        </w:rPr>
        <w:t xml:space="preserve">планируется разместить </w:t>
      </w:r>
      <w:r w:rsidR="00D260EB" w:rsidRPr="00C92159">
        <w:rPr>
          <w:sz w:val="28"/>
          <w:szCs w:val="28"/>
        </w:rPr>
        <w:t>озеленённую территорию</w:t>
      </w:r>
      <w:r w:rsidRPr="00C92159">
        <w:rPr>
          <w:sz w:val="28"/>
          <w:szCs w:val="28"/>
        </w:rPr>
        <w:t xml:space="preserve"> с открытыми сп</w:t>
      </w:r>
      <w:r w:rsidR="00BB3D6F" w:rsidRPr="00C92159">
        <w:rPr>
          <w:sz w:val="28"/>
          <w:szCs w:val="28"/>
        </w:rPr>
        <w:t>ортивными многофункциональными площадками на земельном участке ЗУ13.</w:t>
      </w:r>
    </w:p>
    <w:p w:rsidR="00B80F91" w:rsidRPr="00C92159" w:rsidRDefault="00B80F91" w:rsidP="000E0DA3">
      <w:pPr>
        <w:jc w:val="both"/>
      </w:pPr>
    </w:p>
    <w:p w:rsidR="00CB5DE0" w:rsidRPr="00C92159" w:rsidRDefault="00BB3D6F" w:rsidP="00BB3D6F">
      <w:pPr>
        <w:pStyle w:val="2"/>
        <w:ind w:left="851" w:hanging="851"/>
        <w:rPr>
          <w:b w:val="0"/>
          <w:i w:val="0"/>
        </w:rPr>
      </w:pPr>
      <w:r w:rsidRPr="00C92159">
        <w:rPr>
          <w:b w:val="0"/>
          <w:i w:val="0"/>
        </w:rPr>
        <w:t xml:space="preserve">7. </w:t>
      </w:r>
      <w:r w:rsidR="00CB5DE0" w:rsidRPr="00C92159">
        <w:rPr>
          <w:b w:val="0"/>
          <w:i w:val="0"/>
        </w:rPr>
        <w:t>Объекты улично-дорожной сети.</w:t>
      </w:r>
    </w:p>
    <w:p w:rsidR="0098739E" w:rsidRPr="00C92159" w:rsidRDefault="0098739E" w:rsidP="0098739E"/>
    <w:p w:rsidR="00AF3C0E" w:rsidRPr="00C92159" w:rsidRDefault="00AF3C0E" w:rsidP="000A376D">
      <w:pPr>
        <w:ind w:firstLine="708"/>
        <w:jc w:val="both"/>
        <w:rPr>
          <w:sz w:val="28"/>
          <w:szCs w:val="28"/>
        </w:rPr>
      </w:pPr>
      <w:r w:rsidRPr="00C92159">
        <w:rPr>
          <w:sz w:val="28"/>
          <w:szCs w:val="28"/>
        </w:rPr>
        <w:t xml:space="preserve">Улично-дорожная сеть выполнена в </w:t>
      </w:r>
      <w:r w:rsidR="00BB3D6F" w:rsidRPr="00C92159">
        <w:rPr>
          <w:sz w:val="28"/>
          <w:szCs w:val="28"/>
        </w:rPr>
        <w:t>соответствии</w:t>
      </w:r>
      <w:r w:rsidRPr="00C92159">
        <w:rPr>
          <w:sz w:val="28"/>
          <w:szCs w:val="28"/>
        </w:rPr>
        <w:t xml:space="preserve"> с генеральным планом г. Пскова. </w:t>
      </w:r>
    </w:p>
    <w:p w:rsidR="00AF3C0E" w:rsidRPr="00C92159" w:rsidRDefault="00AF3C0E" w:rsidP="000A376D">
      <w:pPr>
        <w:ind w:firstLine="708"/>
        <w:jc w:val="both"/>
        <w:rPr>
          <w:sz w:val="28"/>
          <w:szCs w:val="28"/>
        </w:rPr>
      </w:pPr>
      <w:r w:rsidRPr="00C92159">
        <w:rPr>
          <w:sz w:val="28"/>
          <w:szCs w:val="28"/>
        </w:rPr>
        <w:t>Ширина проезжей части улично-дорожной сети составляет 6-</w:t>
      </w:r>
      <w:r w:rsidR="0098739E" w:rsidRPr="00C92159">
        <w:rPr>
          <w:sz w:val="28"/>
          <w:szCs w:val="28"/>
        </w:rPr>
        <w:t>20, общая</w:t>
      </w:r>
      <w:r w:rsidRPr="00C92159">
        <w:rPr>
          <w:sz w:val="28"/>
          <w:szCs w:val="28"/>
        </w:rPr>
        <w:t xml:space="preserve"> протяженность 3,55 км. Тротуары, располагаются по обе стороны проезжей части.</w:t>
      </w:r>
      <w:r w:rsidR="000A376D" w:rsidRPr="00C92159">
        <w:rPr>
          <w:sz w:val="28"/>
          <w:szCs w:val="28"/>
        </w:rPr>
        <w:t xml:space="preserve"> </w:t>
      </w:r>
      <w:r w:rsidRPr="00C92159">
        <w:rPr>
          <w:sz w:val="28"/>
          <w:szCs w:val="28"/>
        </w:rPr>
        <w:t>Покрытие предлагается выполнить из асфальтобетонного покрытия.</w:t>
      </w:r>
    </w:p>
    <w:p w:rsidR="00CB5DE0" w:rsidRPr="00C92159" w:rsidRDefault="00CB5DE0" w:rsidP="000E0DA3">
      <w:pPr>
        <w:jc w:val="both"/>
        <w:rPr>
          <w:sz w:val="28"/>
          <w:szCs w:val="28"/>
        </w:rPr>
      </w:pPr>
    </w:p>
    <w:p w:rsidR="00AF3C0E" w:rsidRPr="00C92159" w:rsidRDefault="00AF3C0E" w:rsidP="000A376D">
      <w:pPr>
        <w:jc w:val="center"/>
        <w:rPr>
          <w:sz w:val="28"/>
          <w:szCs w:val="28"/>
        </w:rPr>
      </w:pPr>
      <w:r w:rsidRPr="00C92159">
        <w:rPr>
          <w:sz w:val="28"/>
          <w:szCs w:val="28"/>
        </w:rPr>
        <w:t>Характеристика улично-дорожной сети</w:t>
      </w:r>
    </w:p>
    <w:p w:rsidR="000A376D" w:rsidRPr="00C92159" w:rsidRDefault="000A376D" w:rsidP="000A376D">
      <w:pPr>
        <w:jc w:val="center"/>
        <w:rPr>
          <w:sz w:val="28"/>
          <w:szCs w:val="28"/>
        </w:rPr>
      </w:pPr>
    </w:p>
    <w:tbl>
      <w:tblPr>
        <w:tblStyle w:val="affffff5"/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C92159" w:rsidRPr="00C92159" w:rsidTr="004B01F9">
        <w:tc>
          <w:tcPr>
            <w:tcW w:w="4926" w:type="dxa"/>
          </w:tcPr>
          <w:p w:rsidR="00AF3C0E" w:rsidRPr="00C92159" w:rsidRDefault="00AF3C0E" w:rsidP="000E0DA3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Наименование улицы</w:t>
            </w:r>
          </w:p>
        </w:tc>
        <w:tc>
          <w:tcPr>
            <w:tcW w:w="4927" w:type="dxa"/>
          </w:tcPr>
          <w:p w:rsidR="00AF3C0E" w:rsidRPr="00C92159" w:rsidRDefault="00AF3C0E" w:rsidP="000E0DA3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Протяженность, м</w:t>
            </w:r>
          </w:p>
        </w:tc>
      </w:tr>
      <w:tr w:rsidR="00C92159" w:rsidRPr="00C92159" w:rsidTr="004B01F9">
        <w:tc>
          <w:tcPr>
            <w:tcW w:w="4926" w:type="dxa"/>
          </w:tcPr>
          <w:p w:rsidR="00AF3C0E" w:rsidRPr="00C92159" w:rsidRDefault="00AF3C0E" w:rsidP="000E0DA3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Новая 1</w:t>
            </w:r>
          </w:p>
        </w:tc>
        <w:tc>
          <w:tcPr>
            <w:tcW w:w="4927" w:type="dxa"/>
          </w:tcPr>
          <w:p w:rsidR="00AF3C0E" w:rsidRPr="00C92159" w:rsidRDefault="00AF3C0E" w:rsidP="000E0DA3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652</w:t>
            </w:r>
          </w:p>
        </w:tc>
      </w:tr>
      <w:tr w:rsidR="00C92159" w:rsidRPr="00C92159" w:rsidTr="004B01F9">
        <w:tc>
          <w:tcPr>
            <w:tcW w:w="4926" w:type="dxa"/>
          </w:tcPr>
          <w:p w:rsidR="00AF3C0E" w:rsidRPr="00C92159" w:rsidRDefault="00AF3C0E" w:rsidP="000E0DA3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Новая 2</w:t>
            </w:r>
          </w:p>
        </w:tc>
        <w:tc>
          <w:tcPr>
            <w:tcW w:w="4927" w:type="dxa"/>
          </w:tcPr>
          <w:p w:rsidR="00AF3C0E" w:rsidRPr="00C92159" w:rsidRDefault="00AF3C0E" w:rsidP="000E0DA3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534</w:t>
            </w:r>
          </w:p>
        </w:tc>
      </w:tr>
      <w:tr w:rsidR="00C92159" w:rsidRPr="00C92159" w:rsidTr="004B01F9">
        <w:tc>
          <w:tcPr>
            <w:tcW w:w="4926" w:type="dxa"/>
          </w:tcPr>
          <w:p w:rsidR="00AF3C0E" w:rsidRPr="00C92159" w:rsidRDefault="00AF3C0E" w:rsidP="000E0DA3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Новая 3</w:t>
            </w:r>
          </w:p>
        </w:tc>
        <w:tc>
          <w:tcPr>
            <w:tcW w:w="4927" w:type="dxa"/>
          </w:tcPr>
          <w:p w:rsidR="00AF3C0E" w:rsidRPr="00C92159" w:rsidRDefault="00AF3C0E" w:rsidP="000E0DA3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656</w:t>
            </w:r>
          </w:p>
        </w:tc>
      </w:tr>
      <w:tr w:rsidR="00C92159" w:rsidRPr="00C92159" w:rsidTr="004B01F9">
        <w:tc>
          <w:tcPr>
            <w:tcW w:w="4926" w:type="dxa"/>
          </w:tcPr>
          <w:p w:rsidR="00AF3C0E" w:rsidRPr="00C92159" w:rsidRDefault="00AF3C0E" w:rsidP="000E0DA3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Сиреневый бульвар</w:t>
            </w:r>
            <w:r w:rsidR="000A376D" w:rsidRPr="00C92159">
              <w:rPr>
                <w:sz w:val="28"/>
                <w:szCs w:val="28"/>
              </w:rPr>
              <w:t xml:space="preserve"> (часть)</w:t>
            </w:r>
          </w:p>
        </w:tc>
        <w:tc>
          <w:tcPr>
            <w:tcW w:w="4927" w:type="dxa"/>
          </w:tcPr>
          <w:p w:rsidR="00AF3C0E" w:rsidRPr="00C92159" w:rsidRDefault="00AF3C0E" w:rsidP="000E0DA3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736</w:t>
            </w:r>
          </w:p>
        </w:tc>
      </w:tr>
      <w:tr w:rsidR="00C92159" w:rsidRPr="00C92159" w:rsidTr="004B01F9">
        <w:tc>
          <w:tcPr>
            <w:tcW w:w="4926" w:type="dxa"/>
          </w:tcPr>
          <w:p w:rsidR="00AF3C0E" w:rsidRPr="00C92159" w:rsidRDefault="00AF3C0E" w:rsidP="000E0DA3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Звездная ул.</w:t>
            </w:r>
            <w:r w:rsidR="000A376D" w:rsidRPr="00C92159">
              <w:rPr>
                <w:sz w:val="28"/>
                <w:szCs w:val="28"/>
              </w:rPr>
              <w:t>(часть)</w:t>
            </w:r>
          </w:p>
        </w:tc>
        <w:tc>
          <w:tcPr>
            <w:tcW w:w="4927" w:type="dxa"/>
          </w:tcPr>
          <w:p w:rsidR="00AF3C0E" w:rsidRPr="00C92159" w:rsidRDefault="00AF3C0E" w:rsidP="000E0DA3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307</w:t>
            </w:r>
          </w:p>
        </w:tc>
      </w:tr>
      <w:tr w:rsidR="00C92159" w:rsidRPr="00C92159" w:rsidTr="004B01F9">
        <w:tc>
          <w:tcPr>
            <w:tcW w:w="4926" w:type="dxa"/>
          </w:tcPr>
          <w:p w:rsidR="00AF3C0E" w:rsidRPr="00C92159" w:rsidRDefault="00AF3C0E" w:rsidP="000E0DA3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Юности</w:t>
            </w:r>
            <w:r w:rsidR="007831E9" w:rsidRPr="00C92159">
              <w:rPr>
                <w:sz w:val="28"/>
                <w:szCs w:val="28"/>
              </w:rPr>
              <w:t xml:space="preserve"> ул.</w:t>
            </w:r>
          </w:p>
        </w:tc>
        <w:tc>
          <w:tcPr>
            <w:tcW w:w="4927" w:type="dxa"/>
          </w:tcPr>
          <w:p w:rsidR="00AF3C0E" w:rsidRPr="00C92159" w:rsidRDefault="00AF3C0E" w:rsidP="000E0DA3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255</w:t>
            </w:r>
          </w:p>
        </w:tc>
      </w:tr>
      <w:tr w:rsidR="00AF3C0E" w:rsidRPr="00C92159" w:rsidTr="004B01F9">
        <w:tc>
          <w:tcPr>
            <w:tcW w:w="4926" w:type="dxa"/>
          </w:tcPr>
          <w:p w:rsidR="00AF3C0E" w:rsidRPr="00C92159" w:rsidRDefault="00AF3C0E" w:rsidP="000E0DA3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 xml:space="preserve">Инженерная ул. </w:t>
            </w:r>
            <w:r w:rsidR="000A376D" w:rsidRPr="00C92159">
              <w:rPr>
                <w:sz w:val="28"/>
                <w:szCs w:val="28"/>
              </w:rPr>
              <w:t>(часть)</w:t>
            </w:r>
          </w:p>
        </w:tc>
        <w:tc>
          <w:tcPr>
            <w:tcW w:w="4927" w:type="dxa"/>
          </w:tcPr>
          <w:p w:rsidR="00AF3C0E" w:rsidRPr="00C92159" w:rsidRDefault="00AF3C0E" w:rsidP="000E0DA3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407</w:t>
            </w:r>
          </w:p>
        </w:tc>
      </w:tr>
    </w:tbl>
    <w:p w:rsidR="00CB5DE0" w:rsidRPr="00C92159" w:rsidRDefault="00CB5DE0" w:rsidP="000E0DA3">
      <w:pPr>
        <w:jc w:val="both"/>
        <w:rPr>
          <w:lang w:val="en-US"/>
        </w:rPr>
      </w:pPr>
    </w:p>
    <w:p w:rsidR="00AF3C0E" w:rsidRPr="00C92159" w:rsidRDefault="00AF3C0E" w:rsidP="000E0DA3">
      <w:pPr>
        <w:jc w:val="both"/>
        <w:rPr>
          <w:lang w:val="en-US"/>
        </w:rPr>
      </w:pPr>
    </w:p>
    <w:p w:rsidR="00AF3C0E" w:rsidRPr="00C92159" w:rsidRDefault="0098739E" w:rsidP="0098739E">
      <w:pPr>
        <w:ind w:left="851" w:hanging="851"/>
        <w:jc w:val="center"/>
        <w:rPr>
          <w:sz w:val="28"/>
          <w:szCs w:val="28"/>
        </w:rPr>
      </w:pPr>
      <w:r w:rsidRPr="00C92159">
        <w:rPr>
          <w:sz w:val="28"/>
          <w:szCs w:val="28"/>
        </w:rPr>
        <w:t xml:space="preserve">8. </w:t>
      </w:r>
      <w:r w:rsidR="00CB5DE0" w:rsidRPr="00C92159">
        <w:rPr>
          <w:sz w:val="28"/>
          <w:szCs w:val="28"/>
        </w:rPr>
        <w:t>Устройство парковочных мест</w:t>
      </w:r>
      <w:r w:rsidRPr="00C92159">
        <w:rPr>
          <w:sz w:val="28"/>
          <w:szCs w:val="28"/>
        </w:rPr>
        <w:t>.</w:t>
      </w:r>
    </w:p>
    <w:p w:rsidR="0098739E" w:rsidRPr="00C92159" w:rsidRDefault="0098739E" w:rsidP="0098739E">
      <w:pPr>
        <w:ind w:left="851" w:hanging="851"/>
        <w:jc w:val="center"/>
        <w:rPr>
          <w:sz w:val="28"/>
          <w:szCs w:val="28"/>
        </w:rPr>
      </w:pPr>
    </w:p>
    <w:p w:rsidR="00AF3C0E" w:rsidRPr="00C92159" w:rsidRDefault="00AF3C0E" w:rsidP="000A376D">
      <w:pPr>
        <w:ind w:firstLine="708"/>
        <w:jc w:val="both"/>
        <w:rPr>
          <w:sz w:val="28"/>
          <w:szCs w:val="28"/>
        </w:rPr>
      </w:pPr>
      <w:r w:rsidRPr="00C92159">
        <w:rPr>
          <w:sz w:val="28"/>
          <w:szCs w:val="28"/>
        </w:rPr>
        <w:t xml:space="preserve">Хранение личного автотранспорта планируется на специально отведенных для этого местах. В зонах общественно-делового назначения создаются наземные парковочные места. </w:t>
      </w:r>
      <w:r w:rsidR="006476AA" w:rsidRPr="00C92159">
        <w:rPr>
          <w:sz w:val="28"/>
          <w:szCs w:val="28"/>
        </w:rPr>
        <w:t xml:space="preserve">Для одной квартиры </w:t>
      </w:r>
      <w:r w:rsidR="0098739E" w:rsidRPr="00C92159">
        <w:rPr>
          <w:sz w:val="28"/>
          <w:szCs w:val="28"/>
        </w:rPr>
        <w:t xml:space="preserve">многоквартирного </w:t>
      </w:r>
      <w:r w:rsidR="006476AA" w:rsidRPr="00C92159">
        <w:rPr>
          <w:sz w:val="28"/>
          <w:szCs w:val="28"/>
        </w:rPr>
        <w:t>жилого дома проектом</w:t>
      </w:r>
      <w:r w:rsidR="0098739E" w:rsidRPr="00C92159">
        <w:rPr>
          <w:sz w:val="28"/>
          <w:szCs w:val="28"/>
        </w:rPr>
        <w:t xml:space="preserve"> планировки предусмотрено </w:t>
      </w:r>
      <w:r w:rsidR="004544D5" w:rsidRPr="00C92159">
        <w:rPr>
          <w:sz w:val="28"/>
          <w:szCs w:val="28"/>
        </w:rPr>
        <w:t>не менее 0,7</w:t>
      </w:r>
      <w:r w:rsidR="0098739E" w:rsidRPr="00C92159">
        <w:rPr>
          <w:sz w:val="28"/>
          <w:szCs w:val="28"/>
        </w:rPr>
        <w:t xml:space="preserve"> </w:t>
      </w:r>
      <w:r w:rsidR="006476AA" w:rsidRPr="00C92159">
        <w:rPr>
          <w:sz w:val="28"/>
          <w:szCs w:val="28"/>
        </w:rPr>
        <w:t>машино</w:t>
      </w:r>
      <w:r w:rsidR="0098739E" w:rsidRPr="00C92159">
        <w:rPr>
          <w:sz w:val="28"/>
          <w:szCs w:val="28"/>
        </w:rPr>
        <w:t>-</w:t>
      </w:r>
      <w:r w:rsidR="006476AA" w:rsidRPr="00C92159">
        <w:rPr>
          <w:sz w:val="28"/>
          <w:szCs w:val="28"/>
        </w:rPr>
        <w:t>мест.</w:t>
      </w:r>
    </w:p>
    <w:p w:rsidR="000A376D" w:rsidRPr="00C92159" w:rsidRDefault="000A376D" w:rsidP="000A376D">
      <w:pPr>
        <w:ind w:firstLine="708"/>
        <w:jc w:val="both"/>
        <w:rPr>
          <w:sz w:val="28"/>
          <w:szCs w:val="28"/>
        </w:rPr>
      </w:pPr>
    </w:p>
    <w:p w:rsidR="0051009E" w:rsidRPr="00C92159" w:rsidRDefault="0051009E" w:rsidP="000A376D">
      <w:pPr>
        <w:ind w:firstLine="708"/>
        <w:jc w:val="both"/>
        <w:rPr>
          <w:sz w:val="28"/>
          <w:szCs w:val="28"/>
        </w:rPr>
      </w:pPr>
    </w:p>
    <w:p w:rsidR="00AC4038" w:rsidRPr="00C92159" w:rsidRDefault="00AC4038" w:rsidP="000A376D">
      <w:pPr>
        <w:ind w:firstLine="708"/>
        <w:jc w:val="both"/>
        <w:rPr>
          <w:sz w:val="28"/>
          <w:szCs w:val="28"/>
        </w:rPr>
      </w:pPr>
    </w:p>
    <w:p w:rsidR="00C50DED" w:rsidRPr="00C92159" w:rsidRDefault="00C50DED" w:rsidP="000A376D">
      <w:pPr>
        <w:ind w:firstLine="708"/>
        <w:jc w:val="both"/>
        <w:rPr>
          <w:sz w:val="28"/>
          <w:szCs w:val="28"/>
        </w:rPr>
      </w:pPr>
    </w:p>
    <w:p w:rsidR="00C50DED" w:rsidRPr="00C92159" w:rsidRDefault="00C50DED" w:rsidP="000A376D">
      <w:pPr>
        <w:ind w:firstLine="708"/>
        <w:jc w:val="both"/>
        <w:rPr>
          <w:sz w:val="28"/>
          <w:szCs w:val="28"/>
        </w:rPr>
      </w:pPr>
    </w:p>
    <w:p w:rsidR="006476AA" w:rsidRPr="00C92159" w:rsidRDefault="00AF3C0E" w:rsidP="000A376D">
      <w:pPr>
        <w:jc w:val="center"/>
        <w:rPr>
          <w:sz w:val="28"/>
          <w:szCs w:val="28"/>
        </w:rPr>
      </w:pPr>
      <w:r w:rsidRPr="00C92159">
        <w:rPr>
          <w:sz w:val="28"/>
          <w:szCs w:val="28"/>
        </w:rPr>
        <w:lastRenderedPageBreak/>
        <w:t>Характеристика парковочных мест:</w:t>
      </w:r>
    </w:p>
    <w:p w:rsidR="000A376D" w:rsidRPr="00C92159" w:rsidRDefault="000A376D" w:rsidP="000A376D">
      <w:pPr>
        <w:jc w:val="center"/>
        <w:rPr>
          <w:sz w:val="28"/>
          <w:szCs w:val="28"/>
        </w:rPr>
      </w:pPr>
    </w:p>
    <w:tbl>
      <w:tblPr>
        <w:tblStyle w:val="affffff5"/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C92159" w:rsidRPr="00C92159" w:rsidTr="004B01F9">
        <w:tc>
          <w:tcPr>
            <w:tcW w:w="4926" w:type="dxa"/>
          </w:tcPr>
          <w:p w:rsidR="00AF3C0E" w:rsidRPr="00C92159" w:rsidRDefault="00AF3C0E" w:rsidP="000E0DA3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Обслуживаемая территория</w:t>
            </w:r>
          </w:p>
        </w:tc>
        <w:tc>
          <w:tcPr>
            <w:tcW w:w="4927" w:type="dxa"/>
          </w:tcPr>
          <w:p w:rsidR="00AF3C0E" w:rsidRPr="00C92159" w:rsidRDefault="00AF3C0E" w:rsidP="000E0DA3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Количество парковочных мест</w:t>
            </w:r>
          </w:p>
        </w:tc>
      </w:tr>
      <w:tr w:rsidR="00C92159" w:rsidRPr="00C92159" w:rsidTr="00596F81">
        <w:tc>
          <w:tcPr>
            <w:tcW w:w="4926" w:type="dxa"/>
            <w:shd w:val="clear" w:color="auto" w:fill="auto"/>
          </w:tcPr>
          <w:p w:rsidR="00AF3C0E" w:rsidRPr="00C92159" w:rsidRDefault="00AF3C0E" w:rsidP="0051009E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 xml:space="preserve">Территория многоквартирных жилых домов </w:t>
            </w:r>
            <w:r w:rsidR="0051009E" w:rsidRPr="00C92159">
              <w:rPr>
                <w:sz w:val="28"/>
                <w:szCs w:val="28"/>
              </w:rPr>
              <w:t xml:space="preserve">в квартале </w:t>
            </w:r>
            <w:r w:rsidR="0051009E" w:rsidRPr="00C92159">
              <w:rPr>
                <w:sz w:val="28"/>
                <w:szCs w:val="28"/>
                <w:lang w:val="en-US"/>
              </w:rPr>
              <w:t>II</w:t>
            </w:r>
          </w:p>
        </w:tc>
        <w:tc>
          <w:tcPr>
            <w:tcW w:w="4927" w:type="dxa"/>
            <w:shd w:val="clear" w:color="auto" w:fill="auto"/>
          </w:tcPr>
          <w:p w:rsidR="00AF3C0E" w:rsidRPr="00C92159" w:rsidRDefault="00AF3C0E" w:rsidP="000E0DA3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384</w:t>
            </w:r>
            <w:r w:rsidR="00273EFE" w:rsidRPr="00C92159">
              <w:rPr>
                <w:sz w:val="28"/>
                <w:szCs w:val="28"/>
              </w:rPr>
              <w:t xml:space="preserve"> (в зависимости от количества квартир)</w:t>
            </w:r>
          </w:p>
        </w:tc>
      </w:tr>
      <w:tr w:rsidR="00C92159" w:rsidRPr="00C92159" w:rsidTr="00596F81">
        <w:tc>
          <w:tcPr>
            <w:tcW w:w="4926" w:type="dxa"/>
            <w:shd w:val="clear" w:color="auto" w:fill="auto"/>
          </w:tcPr>
          <w:p w:rsidR="00AF3C0E" w:rsidRPr="00C92159" w:rsidRDefault="00AF3C0E" w:rsidP="000E0DA3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 xml:space="preserve">Территория многоквартирных жилых домов </w:t>
            </w:r>
            <w:r w:rsidR="0051009E" w:rsidRPr="00C92159">
              <w:rPr>
                <w:sz w:val="28"/>
                <w:szCs w:val="28"/>
              </w:rPr>
              <w:t xml:space="preserve">в квартале </w:t>
            </w:r>
            <w:r w:rsidR="0051009E" w:rsidRPr="00C92159">
              <w:rPr>
                <w:sz w:val="28"/>
                <w:szCs w:val="28"/>
                <w:lang w:val="en-US"/>
              </w:rPr>
              <w:t>III</w:t>
            </w:r>
          </w:p>
        </w:tc>
        <w:tc>
          <w:tcPr>
            <w:tcW w:w="4927" w:type="dxa"/>
            <w:shd w:val="clear" w:color="auto" w:fill="auto"/>
          </w:tcPr>
          <w:p w:rsidR="00AF3C0E" w:rsidRPr="00C92159" w:rsidRDefault="00AF3C0E" w:rsidP="000E0DA3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888</w:t>
            </w:r>
            <w:r w:rsidR="0051009E" w:rsidRPr="00C92159">
              <w:rPr>
                <w:sz w:val="28"/>
                <w:szCs w:val="28"/>
              </w:rPr>
              <w:t xml:space="preserve"> (в зависимости от количества квартир)</w:t>
            </w:r>
          </w:p>
        </w:tc>
      </w:tr>
      <w:tr w:rsidR="00C92159" w:rsidRPr="00C92159" w:rsidTr="004544D5">
        <w:tc>
          <w:tcPr>
            <w:tcW w:w="4926" w:type="dxa"/>
            <w:shd w:val="clear" w:color="auto" w:fill="auto"/>
          </w:tcPr>
          <w:p w:rsidR="005041B7" w:rsidRPr="00C92159" w:rsidRDefault="005041B7" w:rsidP="004544D5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 xml:space="preserve">Территория многоквартирных жилых домов в квартале </w:t>
            </w:r>
            <w:r w:rsidRPr="00C92159">
              <w:rPr>
                <w:sz w:val="28"/>
                <w:szCs w:val="28"/>
                <w:lang w:val="en-US"/>
              </w:rPr>
              <w:t>V</w:t>
            </w:r>
          </w:p>
        </w:tc>
        <w:tc>
          <w:tcPr>
            <w:tcW w:w="4927" w:type="dxa"/>
            <w:shd w:val="clear" w:color="auto" w:fill="auto"/>
          </w:tcPr>
          <w:p w:rsidR="005041B7" w:rsidRPr="00C92159" w:rsidRDefault="005041B7" w:rsidP="004544D5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140 (в зависимости от количества квартир)</w:t>
            </w:r>
          </w:p>
        </w:tc>
      </w:tr>
      <w:tr w:rsidR="00C92159" w:rsidRPr="00C92159" w:rsidTr="00596F81">
        <w:tc>
          <w:tcPr>
            <w:tcW w:w="4926" w:type="dxa"/>
            <w:shd w:val="clear" w:color="auto" w:fill="auto"/>
          </w:tcPr>
          <w:p w:rsidR="00AF3C0E" w:rsidRPr="00C92159" w:rsidRDefault="00AF3C0E" w:rsidP="0051009E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Территория мно</w:t>
            </w:r>
            <w:r w:rsidR="0051009E" w:rsidRPr="00C92159">
              <w:rPr>
                <w:sz w:val="28"/>
                <w:szCs w:val="28"/>
              </w:rPr>
              <w:t>гоквартирных жилых домов в квартале IV</w:t>
            </w:r>
          </w:p>
        </w:tc>
        <w:tc>
          <w:tcPr>
            <w:tcW w:w="4927" w:type="dxa"/>
            <w:shd w:val="clear" w:color="auto" w:fill="auto"/>
          </w:tcPr>
          <w:p w:rsidR="00AF3C0E" w:rsidRPr="00C92159" w:rsidRDefault="007831E9" w:rsidP="000E0DA3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Согласно выданным</w:t>
            </w:r>
            <w:r w:rsidR="0051009E" w:rsidRPr="00C92159">
              <w:rPr>
                <w:sz w:val="28"/>
                <w:szCs w:val="28"/>
              </w:rPr>
              <w:t xml:space="preserve"> разрешения</w:t>
            </w:r>
            <w:r w:rsidR="00C50DED" w:rsidRPr="00C92159">
              <w:rPr>
                <w:sz w:val="28"/>
                <w:szCs w:val="28"/>
              </w:rPr>
              <w:t>м</w:t>
            </w:r>
            <w:r w:rsidR="0051009E" w:rsidRPr="00C92159">
              <w:rPr>
                <w:sz w:val="28"/>
                <w:szCs w:val="28"/>
              </w:rPr>
              <w:t xml:space="preserve"> на строительство жилых домов</w:t>
            </w:r>
          </w:p>
        </w:tc>
      </w:tr>
      <w:tr w:rsidR="00C92159" w:rsidRPr="00C92159" w:rsidTr="00596F81">
        <w:tc>
          <w:tcPr>
            <w:tcW w:w="4926" w:type="dxa"/>
            <w:shd w:val="clear" w:color="auto" w:fill="auto"/>
          </w:tcPr>
          <w:p w:rsidR="00AF3C0E" w:rsidRPr="00C92159" w:rsidRDefault="00AF3C0E" w:rsidP="000E0DA3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Торговый центр</w:t>
            </w:r>
          </w:p>
        </w:tc>
        <w:tc>
          <w:tcPr>
            <w:tcW w:w="4927" w:type="dxa"/>
            <w:shd w:val="clear" w:color="auto" w:fill="auto"/>
          </w:tcPr>
          <w:p w:rsidR="00AF3C0E" w:rsidRPr="00C92159" w:rsidRDefault="0051009E" w:rsidP="000E0DA3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100</w:t>
            </w:r>
          </w:p>
        </w:tc>
      </w:tr>
      <w:tr w:rsidR="00C92159" w:rsidRPr="00C92159" w:rsidTr="00596F81">
        <w:tc>
          <w:tcPr>
            <w:tcW w:w="4926" w:type="dxa"/>
            <w:shd w:val="clear" w:color="auto" w:fill="auto"/>
          </w:tcPr>
          <w:p w:rsidR="00AF3C0E" w:rsidRPr="00C92159" w:rsidRDefault="00AF3C0E" w:rsidP="000E0DA3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Баня</w:t>
            </w:r>
          </w:p>
        </w:tc>
        <w:tc>
          <w:tcPr>
            <w:tcW w:w="4927" w:type="dxa"/>
            <w:shd w:val="clear" w:color="auto" w:fill="auto"/>
          </w:tcPr>
          <w:p w:rsidR="00AF3C0E" w:rsidRPr="00C92159" w:rsidRDefault="0098739E" w:rsidP="000E0DA3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25</w:t>
            </w:r>
          </w:p>
        </w:tc>
      </w:tr>
      <w:tr w:rsidR="00C92159" w:rsidRPr="00C92159" w:rsidTr="00596F81">
        <w:tc>
          <w:tcPr>
            <w:tcW w:w="4926" w:type="dxa"/>
            <w:shd w:val="clear" w:color="auto" w:fill="auto"/>
          </w:tcPr>
          <w:p w:rsidR="00AF3C0E" w:rsidRPr="00C92159" w:rsidRDefault="00AF3C0E" w:rsidP="000E0DA3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Отделение почтовой связи</w:t>
            </w:r>
          </w:p>
        </w:tc>
        <w:tc>
          <w:tcPr>
            <w:tcW w:w="4927" w:type="dxa"/>
            <w:shd w:val="clear" w:color="auto" w:fill="auto"/>
          </w:tcPr>
          <w:p w:rsidR="00AF3C0E" w:rsidRPr="00C92159" w:rsidRDefault="0098739E" w:rsidP="000E0DA3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15</w:t>
            </w:r>
          </w:p>
        </w:tc>
      </w:tr>
      <w:tr w:rsidR="00C92159" w:rsidRPr="00C92159" w:rsidTr="00596F81">
        <w:tc>
          <w:tcPr>
            <w:tcW w:w="4926" w:type="dxa"/>
            <w:shd w:val="clear" w:color="auto" w:fill="auto"/>
          </w:tcPr>
          <w:p w:rsidR="00AF3C0E" w:rsidRPr="00C92159" w:rsidRDefault="00AF3C0E" w:rsidP="000E0DA3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 xml:space="preserve">Магазин </w:t>
            </w:r>
          </w:p>
        </w:tc>
        <w:tc>
          <w:tcPr>
            <w:tcW w:w="4927" w:type="dxa"/>
            <w:shd w:val="clear" w:color="auto" w:fill="auto"/>
          </w:tcPr>
          <w:p w:rsidR="00AF3C0E" w:rsidRPr="00C92159" w:rsidRDefault="0098739E" w:rsidP="000E0DA3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20</w:t>
            </w:r>
          </w:p>
        </w:tc>
      </w:tr>
      <w:tr w:rsidR="00C92159" w:rsidRPr="00C92159" w:rsidTr="00596F81">
        <w:tc>
          <w:tcPr>
            <w:tcW w:w="4926" w:type="dxa"/>
            <w:shd w:val="clear" w:color="auto" w:fill="auto"/>
          </w:tcPr>
          <w:p w:rsidR="00AF3C0E" w:rsidRPr="00C92159" w:rsidRDefault="00AF3C0E" w:rsidP="000E0DA3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Школа, детский сад</w:t>
            </w:r>
          </w:p>
        </w:tc>
        <w:tc>
          <w:tcPr>
            <w:tcW w:w="4927" w:type="dxa"/>
            <w:shd w:val="clear" w:color="auto" w:fill="auto"/>
          </w:tcPr>
          <w:p w:rsidR="00AF3C0E" w:rsidRPr="00C92159" w:rsidRDefault="009B5AF4" w:rsidP="000E0DA3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50</w:t>
            </w:r>
          </w:p>
        </w:tc>
      </w:tr>
      <w:tr w:rsidR="00AF3C0E" w:rsidRPr="00C92159" w:rsidTr="00596F81">
        <w:tc>
          <w:tcPr>
            <w:tcW w:w="4926" w:type="dxa"/>
            <w:shd w:val="clear" w:color="auto" w:fill="auto"/>
          </w:tcPr>
          <w:p w:rsidR="00AF3C0E" w:rsidRPr="00C92159" w:rsidRDefault="00AF3C0E" w:rsidP="000E0DA3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Парк</w:t>
            </w:r>
          </w:p>
        </w:tc>
        <w:tc>
          <w:tcPr>
            <w:tcW w:w="4927" w:type="dxa"/>
            <w:shd w:val="clear" w:color="auto" w:fill="auto"/>
          </w:tcPr>
          <w:p w:rsidR="00AF3C0E" w:rsidRPr="00C92159" w:rsidRDefault="0098739E" w:rsidP="000E0DA3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35</w:t>
            </w:r>
          </w:p>
        </w:tc>
      </w:tr>
    </w:tbl>
    <w:p w:rsidR="007831E9" w:rsidRPr="00C92159" w:rsidRDefault="007831E9" w:rsidP="007831E9">
      <w:pPr>
        <w:ind w:firstLine="567"/>
        <w:jc w:val="both"/>
        <w:rPr>
          <w:sz w:val="28"/>
          <w:szCs w:val="28"/>
        </w:rPr>
      </w:pPr>
    </w:p>
    <w:p w:rsidR="007831E9" w:rsidRPr="00C92159" w:rsidRDefault="007831E9" w:rsidP="007831E9">
      <w:pPr>
        <w:ind w:firstLine="567"/>
        <w:jc w:val="both"/>
        <w:rPr>
          <w:sz w:val="28"/>
          <w:szCs w:val="28"/>
        </w:rPr>
      </w:pPr>
      <w:r w:rsidRPr="00C92159">
        <w:rPr>
          <w:sz w:val="28"/>
          <w:szCs w:val="28"/>
        </w:rPr>
        <w:t>Количества парковочных мест для объектов (за исключением многоквартирных жилых домов) рассчитывается в зависимости от показателей объекта согласно нормативам градостроительного проектирования муниципального образования «Город Псков».</w:t>
      </w:r>
    </w:p>
    <w:p w:rsidR="0098739E" w:rsidRPr="00C92159" w:rsidRDefault="0098739E" w:rsidP="000E0DA3">
      <w:pPr>
        <w:ind w:firstLine="720"/>
        <w:jc w:val="both"/>
        <w:rPr>
          <w:sz w:val="26"/>
          <w:szCs w:val="26"/>
        </w:rPr>
      </w:pPr>
    </w:p>
    <w:p w:rsidR="00AF3C0E" w:rsidRPr="00C92159" w:rsidRDefault="000A376D" w:rsidP="0098739E">
      <w:pPr>
        <w:ind w:left="851" w:hanging="851"/>
        <w:jc w:val="center"/>
        <w:rPr>
          <w:sz w:val="28"/>
          <w:szCs w:val="28"/>
        </w:rPr>
      </w:pPr>
      <w:r w:rsidRPr="00C92159">
        <w:rPr>
          <w:sz w:val="28"/>
          <w:szCs w:val="28"/>
        </w:rPr>
        <w:t xml:space="preserve">9. </w:t>
      </w:r>
      <w:r w:rsidR="00CB5DE0" w:rsidRPr="00C92159">
        <w:rPr>
          <w:sz w:val="28"/>
          <w:szCs w:val="28"/>
        </w:rPr>
        <w:t>Общественный транспорт</w:t>
      </w:r>
      <w:r w:rsidR="0098739E" w:rsidRPr="00C92159">
        <w:rPr>
          <w:sz w:val="28"/>
          <w:szCs w:val="28"/>
        </w:rPr>
        <w:t>.</w:t>
      </w:r>
    </w:p>
    <w:p w:rsidR="000A376D" w:rsidRPr="00C92159" w:rsidRDefault="000A376D" w:rsidP="000E0DA3">
      <w:pPr>
        <w:ind w:left="851" w:hanging="851"/>
        <w:jc w:val="both"/>
        <w:rPr>
          <w:sz w:val="28"/>
          <w:szCs w:val="28"/>
        </w:rPr>
      </w:pPr>
    </w:p>
    <w:p w:rsidR="00AF3C0E" w:rsidRPr="00C92159" w:rsidRDefault="00CB5DE0" w:rsidP="000A376D">
      <w:pPr>
        <w:ind w:firstLine="708"/>
        <w:jc w:val="both"/>
        <w:rPr>
          <w:sz w:val="28"/>
          <w:szCs w:val="28"/>
        </w:rPr>
      </w:pPr>
      <w:r w:rsidRPr="00C92159">
        <w:rPr>
          <w:sz w:val="28"/>
          <w:szCs w:val="28"/>
        </w:rPr>
        <w:t>Проектом планировки предусматривается размещение автобусных остановок в следующих кварталах:</w:t>
      </w:r>
    </w:p>
    <w:p w:rsidR="000A376D" w:rsidRPr="00C92159" w:rsidRDefault="000A376D" w:rsidP="000E0DA3">
      <w:pPr>
        <w:jc w:val="both"/>
        <w:rPr>
          <w:sz w:val="28"/>
          <w:szCs w:val="28"/>
        </w:rPr>
      </w:pPr>
    </w:p>
    <w:tbl>
      <w:tblPr>
        <w:tblW w:w="986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926"/>
        <w:gridCol w:w="4937"/>
      </w:tblGrid>
      <w:tr w:rsidR="00C92159" w:rsidRPr="00C92159" w:rsidTr="004B01F9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C0E" w:rsidRPr="00C92159" w:rsidRDefault="00AF3C0E" w:rsidP="000E0DA3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Номер квартала</w:t>
            </w: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3C0E" w:rsidRPr="00C92159" w:rsidRDefault="00AF3C0E" w:rsidP="000E0DA3">
            <w:pPr>
              <w:jc w:val="both"/>
            </w:pPr>
            <w:r w:rsidRPr="00C92159">
              <w:rPr>
                <w:sz w:val="28"/>
                <w:szCs w:val="28"/>
              </w:rPr>
              <w:t>Количество автобусных остановок</w:t>
            </w:r>
          </w:p>
        </w:tc>
      </w:tr>
      <w:tr w:rsidR="00C92159" w:rsidRPr="00C92159" w:rsidTr="004B01F9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C0E" w:rsidRPr="00C92159" w:rsidRDefault="00AF3C0E" w:rsidP="000E0DA3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1</w:t>
            </w: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3C0E" w:rsidRPr="00C92159" w:rsidRDefault="00AF3C0E" w:rsidP="000E0DA3">
            <w:pPr>
              <w:jc w:val="both"/>
            </w:pPr>
            <w:r w:rsidRPr="00C92159">
              <w:rPr>
                <w:sz w:val="28"/>
                <w:szCs w:val="28"/>
              </w:rPr>
              <w:t>1</w:t>
            </w:r>
          </w:p>
        </w:tc>
      </w:tr>
      <w:tr w:rsidR="00C92159" w:rsidRPr="00C92159" w:rsidTr="004B01F9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C0E" w:rsidRPr="00C92159" w:rsidRDefault="00AF3C0E" w:rsidP="000E0DA3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3</w:t>
            </w: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3C0E" w:rsidRPr="00C92159" w:rsidRDefault="00AF3C0E" w:rsidP="000E0DA3">
            <w:pPr>
              <w:jc w:val="both"/>
            </w:pPr>
            <w:r w:rsidRPr="00C92159">
              <w:rPr>
                <w:sz w:val="28"/>
                <w:szCs w:val="28"/>
              </w:rPr>
              <w:t>1</w:t>
            </w:r>
          </w:p>
        </w:tc>
      </w:tr>
      <w:tr w:rsidR="00C92159" w:rsidRPr="00C92159" w:rsidTr="004B01F9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C0E" w:rsidRPr="00C92159" w:rsidRDefault="00AF3C0E" w:rsidP="000E0DA3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5</w:t>
            </w: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3C0E" w:rsidRPr="00C92159" w:rsidRDefault="00AF3C0E" w:rsidP="000E0DA3">
            <w:pPr>
              <w:jc w:val="both"/>
            </w:pPr>
            <w:r w:rsidRPr="00C92159">
              <w:rPr>
                <w:sz w:val="28"/>
                <w:szCs w:val="28"/>
              </w:rPr>
              <w:t>1</w:t>
            </w:r>
          </w:p>
        </w:tc>
      </w:tr>
      <w:tr w:rsidR="00C92159" w:rsidRPr="00C92159" w:rsidTr="004B01F9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C0E" w:rsidRPr="00C92159" w:rsidRDefault="00AF3C0E" w:rsidP="000E0DA3">
            <w:pPr>
              <w:jc w:val="both"/>
              <w:rPr>
                <w:b/>
                <w:sz w:val="28"/>
                <w:szCs w:val="28"/>
              </w:rPr>
            </w:pPr>
            <w:r w:rsidRPr="00C92159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3C0E" w:rsidRPr="00C92159" w:rsidRDefault="00AF3C0E" w:rsidP="000E0DA3">
            <w:pPr>
              <w:jc w:val="both"/>
              <w:rPr>
                <w:b/>
                <w:sz w:val="28"/>
                <w:szCs w:val="28"/>
              </w:rPr>
            </w:pPr>
            <w:r w:rsidRPr="00C92159">
              <w:rPr>
                <w:b/>
                <w:sz w:val="28"/>
                <w:szCs w:val="28"/>
              </w:rPr>
              <w:t>3</w:t>
            </w:r>
          </w:p>
        </w:tc>
      </w:tr>
    </w:tbl>
    <w:p w:rsidR="00BA7BF5" w:rsidRPr="00C92159" w:rsidRDefault="00BA7BF5" w:rsidP="000E0DA3">
      <w:pPr>
        <w:jc w:val="both"/>
        <w:rPr>
          <w:sz w:val="28"/>
          <w:szCs w:val="28"/>
        </w:rPr>
      </w:pPr>
    </w:p>
    <w:p w:rsidR="00AF3C0E" w:rsidRPr="00C92159" w:rsidRDefault="0098739E" w:rsidP="0098739E">
      <w:pPr>
        <w:jc w:val="center"/>
        <w:rPr>
          <w:sz w:val="28"/>
          <w:szCs w:val="28"/>
        </w:rPr>
      </w:pPr>
      <w:r w:rsidRPr="00C92159">
        <w:rPr>
          <w:sz w:val="28"/>
          <w:szCs w:val="28"/>
        </w:rPr>
        <w:t xml:space="preserve">10. </w:t>
      </w:r>
      <w:r w:rsidR="00AF3C0E" w:rsidRPr="00C92159">
        <w:rPr>
          <w:sz w:val="28"/>
          <w:szCs w:val="28"/>
        </w:rPr>
        <w:t>Образование</w:t>
      </w:r>
      <w:r w:rsidRPr="00C92159">
        <w:rPr>
          <w:sz w:val="28"/>
          <w:szCs w:val="28"/>
        </w:rPr>
        <w:t>.</w:t>
      </w:r>
    </w:p>
    <w:p w:rsidR="0098739E" w:rsidRPr="00C92159" w:rsidRDefault="0098739E" w:rsidP="00E12C8C">
      <w:pPr>
        <w:jc w:val="both"/>
        <w:rPr>
          <w:sz w:val="28"/>
          <w:szCs w:val="28"/>
        </w:rPr>
      </w:pPr>
    </w:p>
    <w:p w:rsidR="0032211C" w:rsidRPr="00C92159" w:rsidRDefault="0032211C" w:rsidP="00E12C8C">
      <w:pPr>
        <w:ind w:firstLine="708"/>
        <w:jc w:val="both"/>
        <w:rPr>
          <w:sz w:val="28"/>
          <w:szCs w:val="28"/>
        </w:rPr>
      </w:pPr>
      <w:r w:rsidRPr="00C92159">
        <w:rPr>
          <w:sz w:val="28"/>
          <w:szCs w:val="28"/>
        </w:rPr>
        <w:t xml:space="preserve">Генеральным планом МО «Город Псков» предусмотрено размещение объектов </w:t>
      </w:r>
      <w:r w:rsidR="00E12C8C" w:rsidRPr="00C92159">
        <w:rPr>
          <w:sz w:val="28"/>
          <w:szCs w:val="28"/>
        </w:rPr>
        <w:t>школьного и дошкольного образования с количеством мест не менее 513 и 333 соответственно. Для смежного микрорайона №14 Генеральным планом МО «Город Псков» предусмотрен объект школьного образования с количеством мест не менее 320.</w:t>
      </w:r>
    </w:p>
    <w:p w:rsidR="00E12C8C" w:rsidRPr="00C92159" w:rsidRDefault="00E12C8C" w:rsidP="00E12C8C">
      <w:pPr>
        <w:ind w:firstLine="708"/>
        <w:jc w:val="both"/>
        <w:rPr>
          <w:sz w:val="28"/>
          <w:szCs w:val="28"/>
        </w:rPr>
      </w:pPr>
      <w:bookmarkStart w:id="4" w:name="_GoBack"/>
      <w:r w:rsidRPr="00C92159">
        <w:rPr>
          <w:sz w:val="28"/>
          <w:szCs w:val="28"/>
        </w:rPr>
        <w:t xml:space="preserve">Для обеспечения нужд </w:t>
      </w:r>
      <w:r w:rsidR="00877235" w:rsidRPr="00C92159">
        <w:rPr>
          <w:sz w:val="28"/>
          <w:szCs w:val="28"/>
        </w:rPr>
        <w:t xml:space="preserve">жителей </w:t>
      </w:r>
      <w:r w:rsidRPr="00C92159">
        <w:rPr>
          <w:sz w:val="28"/>
          <w:szCs w:val="28"/>
        </w:rPr>
        <w:t>микрорайонов №14 и №15 в объектах школьного образования и оптимизации</w:t>
      </w:r>
      <w:r w:rsidR="00747847" w:rsidRPr="00C92159">
        <w:rPr>
          <w:sz w:val="28"/>
          <w:szCs w:val="28"/>
        </w:rPr>
        <w:t xml:space="preserve"> педагогического процесса</w:t>
      </w:r>
      <w:r w:rsidRPr="00C92159">
        <w:rPr>
          <w:sz w:val="28"/>
          <w:szCs w:val="28"/>
        </w:rPr>
        <w:t xml:space="preserve"> настоящим проектом предусматривается размещение</w:t>
      </w:r>
      <w:r w:rsidR="00877235" w:rsidRPr="00C92159">
        <w:rPr>
          <w:sz w:val="28"/>
          <w:szCs w:val="28"/>
        </w:rPr>
        <w:t xml:space="preserve"> среднеобразовательной</w:t>
      </w:r>
      <w:r w:rsidRPr="00C92159">
        <w:rPr>
          <w:sz w:val="28"/>
          <w:szCs w:val="28"/>
        </w:rPr>
        <w:t xml:space="preserve"> школы на </w:t>
      </w:r>
      <w:r w:rsidRPr="00C92159">
        <w:rPr>
          <w:sz w:val="28"/>
          <w:szCs w:val="28"/>
        </w:rPr>
        <w:lastRenderedPageBreak/>
        <w:t>части территории микрорайона №15 прилегающей к территории микрорайона №14 с количеством мест не менее 835.</w:t>
      </w:r>
    </w:p>
    <w:bookmarkEnd w:id="4"/>
    <w:p w:rsidR="00AF3C0E" w:rsidRPr="00C92159" w:rsidRDefault="00877235" w:rsidP="000A376D">
      <w:pPr>
        <w:ind w:firstLine="708"/>
        <w:jc w:val="both"/>
        <w:rPr>
          <w:sz w:val="28"/>
          <w:szCs w:val="28"/>
        </w:rPr>
      </w:pPr>
      <w:r w:rsidRPr="00C92159">
        <w:rPr>
          <w:sz w:val="28"/>
          <w:szCs w:val="28"/>
        </w:rPr>
        <w:t xml:space="preserve">Проектом предусматривается размещение </w:t>
      </w:r>
      <w:r w:rsidR="00AF3C0E" w:rsidRPr="00C92159">
        <w:rPr>
          <w:sz w:val="28"/>
          <w:szCs w:val="28"/>
        </w:rPr>
        <w:t xml:space="preserve">дошкольное учреждение (детски сад) </w:t>
      </w:r>
      <w:r w:rsidRPr="00C92159">
        <w:rPr>
          <w:sz w:val="28"/>
          <w:szCs w:val="28"/>
        </w:rPr>
        <w:t>для обеспечения нужд жителей микрорайона №15.</w:t>
      </w:r>
    </w:p>
    <w:p w:rsidR="00AF3C0E" w:rsidRPr="00C92159" w:rsidRDefault="00AF3C0E" w:rsidP="000E0DA3">
      <w:pPr>
        <w:jc w:val="both"/>
        <w:rPr>
          <w:sz w:val="28"/>
          <w:szCs w:val="28"/>
        </w:rPr>
      </w:pPr>
    </w:p>
    <w:tbl>
      <w:tblPr>
        <w:tblStyle w:val="affffff5"/>
        <w:tblW w:w="0" w:type="auto"/>
        <w:tblLook w:val="04A0" w:firstRow="1" w:lastRow="0" w:firstColumn="1" w:lastColumn="0" w:noHBand="0" w:noVBand="1"/>
      </w:tblPr>
      <w:tblGrid>
        <w:gridCol w:w="3284"/>
        <w:gridCol w:w="3284"/>
        <w:gridCol w:w="3285"/>
      </w:tblGrid>
      <w:tr w:rsidR="00C92159" w:rsidRPr="00C92159" w:rsidTr="004B01F9">
        <w:tc>
          <w:tcPr>
            <w:tcW w:w="3284" w:type="dxa"/>
          </w:tcPr>
          <w:p w:rsidR="00AF3C0E" w:rsidRPr="00C92159" w:rsidRDefault="00AF3C0E" w:rsidP="000E0DA3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Наименование объекта</w:t>
            </w:r>
          </w:p>
        </w:tc>
        <w:tc>
          <w:tcPr>
            <w:tcW w:w="3284" w:type="dxa"/>
          </w:tcPr>
          <w:p w:rsidR="00AF3C0E" w:rsidRPr="00C92159" w:rsidRDefault="00AF3C0E" w:rsidP="000E0DA3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Количество посещающих</w:t>
            </w:r>
          </w:p>
          <w:p w:rsidR="00AF3C0E" w:rsidRPr="00C92159" w:rsidRDefault="00AF3C0E" w:rsidP="000E0DA3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(человек)</w:t>
            </w:r>
          </w:p>
        </w:tc>
        <w:tc>
          <w:tcPr>
            <w:tcW w:w="3285" w:type="dxa"/>
          </w:tcPr>
          <w:p w:rsidR="00AF3C0E" w:rsidRPr="00C92159" w:rsidRDefault="00AF3C0E" w:rsidP="000E0DA3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Площадь земельного участка (кв.м.)</w:t>
            </w:r>
          </w:p>
        </w:tc>
      </w:tr>
      <w:tr w:rsidR="00C92159" w:rsidRPr="00C92159" w:rsidTr="004B01F9">
        <w:tc>
          <w:tcPr>
            <w:tcW w:w="3284" w:type="dxa"/>
          </w:tcPr>
          <w:p w:rsidR="00AF3C0E" w:rsidRPr="00C92159" w:rsidRDefault="00AF3C0E" w:rsidP="000E0DA3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Детский сад</w:t>
            </w:r>
          </w:p>
        </w:tc>
        <w:tc>
          <w:tcPr>
            <w:tcW w:w="3284" w:type="dxa"/>
          </w:tcPr>
          <w:p w:rsidR="00AF3C0E" w:rsidRPr="00C92159" w:rsidRDefault="00AF3C0E" w:rsidP="000E0DA3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не менее 3</w:t>
            </w:r>
            <w:r w:rsidR="004544D5" w:rsidRPr="00C92159">
              <w:rPr>
                <w:sz w:val="28"/>
                <w:szCs w:val="28"/>
              </w:rPr>
              <w:t>63</w:t>
            </w:r>
          </w:p>
        </w:tc>
        <w:tc>
          <w:tcPr>
            <w:tcW w:w="3285" w:type="dxa"/>
          </w:tcPr>
          <w:p w:rsidR="00AF3C0E" w:rsidRPr="00C92159" w:rsidRDefault="00AF3C0E" w:rsidP="000E0DA3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1</w:t>
            </w:r>
            <w:r w:rsidR="009B5AF4" w:rsidRPr="00C92159">
              <w:rPr>
                <w:sz w:val="28"/>
                <w:szCs w:val="28"/>
              </w:rPr>
              <w:t>6141</w:t>
            </w:r>
          </w:p>
        </w:tc>
      </w:tr>
      <w:tr w:rsidR="00AF3C0E" w:rsidRPr="00C92159" w:rsidTr="004B01F9">
        <w:tc>
          <w:tcPr>
            <w:tcW w:w="3284" w:type="dxa"/>
          </w:tcPr>
          <w:p w:rsidR="00AF3C0E" w:rsidRPr="00C92159" w:rsidRDefault="00AF3C0E" w:rsidP="000E0DA3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Школа</w:t>
            </w:r>
          </w:p>
        </w:tc>
        <w:tc>
          <w:tcPr>
            <w:tcW w:w="3284" w:type="dxa"/>
          </w:tcPr>
          <w:p w:rsidR="00AF3C0E" w:rsidRPr="00C92159" w:rsidRDefault="00AF3C0E" w:rsidP="000E0DA3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 xml:space="preserve">не менее </w:t>
            </w:r>
            <w:r w:rsidR="009B5AF4" w:rsidRPr="00C92159">
              <w:rPr>
                <w:sz w:val="28"/>
                <w:szCs w:val="28"/>
              </w:rPr>
              <w:t>835</w:t>
            </w:r>
          </w:p>
        </w:tc>
        <w:tc>
          <w:tcPr>
            <w:tcW w:w="3285" w:type="dxa"/>
          </w:tcPr>
          <w:p w:rsidR="00AF3C0E" w:rsidRPr="00C92159" w:rsidRDefault="009B5AF4" w:rsidP="000E0DA3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34253</w:t>
            </w:r>
          </w:p>
        </w:tc>
      </w:tr>
    </w:tbl>
    <w:p w:rsidR="000216C4" w:rsidRPr="00C92159" w:rsidRDefault="000216C4" w:rsidP="000E0DA3">
      <w:pPr>
        <w:jc w:val="both"/>
        <w:rPr>
          <w:sz w:val="28"/>
          <w:szCs w:val="28"/>
        </w:rPr>
      </w:pPr>
    </w:p>
    <w:p w:rsidR="007831E9" w:rsidRPr="00C92159" w:rsidRDefault="007831E9" w:rsidP="007831E9">
      <w:pPr>
        <w:ind w:firstLine="708"/>
        <w:jc w:val="both"/>
        <w:rPr>
          <w:sz w:val="28"/>
          <w:szCs w:val="28"/>
        </w:rPr>
      </w:pPr>
      <w:r w:rsidRPr="00C92159">
        <w:rPr>
          <w:sz w:val="28"/>
          <w:szCs w:val="28"/>
        </w:rPr>
        <w:t>Возможен вариант</w:t>
      </w:r>
      <w:r w:rsidR="00877235" w:rsidRPr="00C92159">
        <w:rPr>
          <w:sz w:val="28"/>
          <w:szCs w:val="28"/>
        </w:rPr>
        <w:t xml:space="preserve"> поэтапное</w:t>
      </w:r>
      <w:r w:rsidRPr="00C92159">
        <w:rPr>
          <w:sz w:val="28"/>
          <w:szCs w:val="28"/>
        </w:rPr>
        <w:t xml:space="preserve"> размещени</w:t>
      </w:r>
      <w:r w:rsidR="00877235" w:rsidRPr="00C92159">
        <w:rPr>
          <w:sz w:val="28"/>
          <w:szCs w:val="28"/>
        </w:rPr>
        <w:t>е</w:t>
      </w:r>
      <w:r w:rsidRPr="00C92159">
        <w:rPr>
          <w:sz w:val="28"/>
          <w:szCs w:val="28"/>
        </w:rPr>
        <w:t xml:space="preserve"> двух объектов дошкольных учреждений на территории земельного участка ЗУ2</w:t>
      </w:r>
      <w:r w:rsidR="00877235" w:rsidRPr="00C92159">
        <w:rPr>
          <w:sz w:val="28"/>
          <w:szCs w:val="28"/>
        </w:rPr>
        <w:t xml:space="preserve"> общей вместимости не менее 363.</w:t>
      </w:r>
    </w:p>
    <w:p w:rsidR="007831E9" w:rsidRPr="00C92159" w:rsidRDefault="007831E9" w:rsidP="000E0DA3">
      <w:pPr>
        <w:jc w:val="both"/>
        <w:rPr>
          <w:sz w:val="28"/>
          <w:szCs w:val="28"/>
        </w:rPr>
      </w:pPr>
    </w:p>
    <w:p w:rsidR="0098739E" w:rsidRPr="00C92159" w:rsidRDefault="00443C69" w:rsidP="0098739E">
      <w:pPr>
        <w:jc w:val="center"/>
        <w:rPr>
          <w:sz w:val="28"/>
          <w:szCs w:val="28"/>
        </w:rPr>
      </w:pPr>
      <w:r w:rsidRPr="00C92159">
        <w:rPr>
          <w:sz w:val="28"/>
          <w:szCs w:val="28"/>
        </w:rPr>
        <w:t>11</w:t>
      </w:r>
      <w:r w:rsidR="0098739E" w:rsidRPr="00C92159">
        <w:rPr>
          <w:sz w:val="28"/>
          <w:szCs w:val="28"/>
        </w:rPr>
        <w:t>. Благоустройство.</w:t>
      </w:r>
    </w:p>
    <w:p w:rsidR="0098739E" w:rsidRPr="00C92159" w:rsidRDefault="0098739E" w:rsidP="0098739E">
      <w:pPr>
        <w:jc w:val="both"/>
        <w:rPr>
          <w:sz w:val="28"/>
          <w:szCs w:val="28"/>
        </w:rPr>
      </w:pPr>
    </w:p>
    <w:p w:rsidR="0098739E" w:rsidRPr="00C92159" w:rsidRDefault="0098739E" w:rsidP="0098739E">
      <w:pPr>
        <w:ind w:firstLine="708"/>
        <w:jc w:val="both"/>
        <w:rPr>
          <w:sz w:val="28"/>
          <w:szCs w:val="28"/>
        </w:rPr>
      </w:pPr>
      <w:r w:rsidRPr="00C92159">
        <w:rPr>
          <w:sz w:val="28"/>
          <w:szCs w:val="28"/>
        </w:rPr>
        <w:t>В границах проектирования предполагается размещение на земельно</w:t>
      </w:r>
      <w:r w:rsidR="00C50DED" w:rsidRPr="00C92159">
        <w:rPr>
          <w:sz w:val="28"/>
          <w:szCs w:val="28"/>
        </w:rPr>
        <w:t>м участке ЗУ28</w:t>
      </w:r>
      <w:r w:rsidRPr="00C92159">
        <w:rPr>
          <w:sz w:val="28"/>
          <w:szCs w:val="28"/>
        </w:rPr>
        <w:t>, ЗУ13, ЗУ14</w:t>
      </w:r>
      <w:r w:rsidR="009B5AF4" w:rsidRPr="00C92159">
        <w:rPr>
          <w:sz w:val="28"/>
          <w:szCs w:val="28"/>
        </w:rPr>
        <w:t>, ЗУ29</w:t>
      </w:r>
      <w:r w:rsidRPr="00C92159">
        <w:rPr>
          <w:sz w:val="28"/>
          <w:szCs w:val="28"/>
        </w:rPr>
        <w:t xml:space="preserve"> территорий общего пользования – скверы</w:t>
      </w:r>
      <w:r w:rsidR="00C50DED" w:rsidRPr="00C92159">
        <w:rPr>
          <w:sz w:val="28"/>
          <w:szCs w:val="28"/>
        </w:rPr>
        <w:t>, парки</w:t>
      </w:r>
      <w:r w:rsidRPr="00C92159">
        <w:rPr>
          <w:sz w:val="28"/>
          <w:szCs w:val="28"/>
        </w:rPr>
        <w:t xml:space="preserve"> с площадками отдыха и спортивными площадками. </w:t>
      </w:r>
    </w:p>
    <w:p w:rsidR="0098739E" w:rsidRPr="00C92159" w:rsidRDefault="0098739E" w:rsidP="000E0DA3">
      <w:pPr>
        <w:jc w:val="both"/>
        <w:rPr>
          <w:sz w:val="28"/>
          <w:szCs w:val="28"/>
        </w:rPr>
      </w:pPr>
    </w:p>
    <w:p w:rsidR="00CB5DE0" w:rsidRPr="00C92159" w:rsidRDefault="00CB5DE0" w:rsidP="009208E4">
      <w:pPr>
        <w:jc w:val="center"/>
        <w:rPr>
          <w:b/>
          <w:sz w:val="28"/>
          <w:szCs w:val="28"/>
        </w:rPr>
      </w:pPr>
      <w:r w:rsidRPr="00C92159">
        <w:rPr>
          <w:b/>
          <w:sz w:val="28"/>
          <w:szCs w:val="28"/>
        </w:rPr>
        <w:t>Инженерная инфраструктура.</w:t>
      </w:r>
    </w:p>
    <w:p w:rsidR="00CB5DE0" w:rsidRPr="00C92159" w:rsidRDefault="00CB5DE0" w:rsidP="000E0DA3">
      <w:pPr>
        <w:jc w:val="both"/>
        <w:rPr>
          <w:sz w:val="28"/>
          <w:szCs w:val="28"/>
        </w:rPr>
      </w:pPr>
    </w:p>
    <w:p w:rsidR="00CB5DE0" w:rsidRPr="00C92159" w:rsidRDefault="00CB5DE0" w:rsidP="0051009E">
      <w:pPr>
        <w:jc w:val="center"/>
        <w:rPr>
          <w:sz w:val="28"/>
          <w:szCs w:val="28"/>
        </w:rPr>
      </w:pPr>
      <w:r w:rsidRPr="00C92159">
        <w:rPr>
          <w:sz w:val="28"/>
          <w:szCs w:val="28"/>
        </w:rPr>
        <w:t>1. Водоснабжение</w:t>
      </w:r>
      <w:r w:rsidR="0051009E" w:rsidRPr="00C92159">
        <w:rPr>
          <w:sz w:val="28"/>
          <w:szCs w:val="28"/>
        </w:rPr>
        <w:t>.</w:t>
      </w:r>
    </w:p>
    <w:p w:rsidR="0051009E" w:rsidRPr="00C92159" w:rsidRDefault="0051009E" w:rsidP="0051009E">
      <w:pPr>
        <w:jc w:val="center"/>
        <w:rPr>
          <w:sz w:val="28"/>
          <w:szCs w:val="28"/>
        </w:rPr>
      </w:pPr>
    </w:p>
    <w:p w:rsidR="00843245" w:rsidRPr="00C92159" w:rsidRDefault="00843245" w:rsidP="0051009E">
      <w:pPr>
        <w:ind w:firstLine="708"/>
        <w:jc w:val="both"/>
        <w:rPr>
          <w:sz w:val="28"/>
          <w:szCs w:val="28"/>
        </w:rPr>
      </w:pPr>
      <w:r w:rsidRPr="00C92159">
        <w:rPr>
          <w:i/>
          <w:sz w:val="28"/>
          <w:szCs w:val="28"/>
        </w:rPr>
        <w:t xml:space="preserve">Существующее положение: </w:t>
      </w:r>
      <w:r w:rsidRPr="00C92159">
        <w:rPr>
          <w:sz w:val="28"/>
          <w:szCs w:val="28"/>
        </w:rPr>
        <w:t xml:space="preserve">В настоящий момент сети централизованного водоснабжения на территории проектирования присутствуют. </w:t>
      </w:r>
    </w:p>
    <w:p w:rsidR="00843245" w:rsidRPr="00C92159" w:rsidRDefault="00843245" w:rsidP="0051009E">
      <w:pPr>
        <w:ind w:firstLine="708"/>
        <w:jc w:val="both"/>
        <w:rPr>
          <w:sz w:val="28"/>
          <w:szCs w:val="28"/>
        </w:rPr>
      </w:pPr>
      <w:r w:rsidRPr="00C92159">
        <w:rPr>
          <w:i/>
          <w:sz w:val="28"/>
          <w:szCs w:val="28"/>
        </w:rPr>
        <w:t xml:space="preserve">Проектное предложения: </w:t>
      </w:r>
      <w:r w:rsidRPr="00C92159">
        <w:rPr>
          <w:sz w:val="28"/>
          <w:szCs w:val="28"/>
        </w:rPr>
        <w:t xml:space="preserve">В соответствии с </w:t>
      </w:r>
      <w:r w:rsidR="0051009E" w:rsidRPr="00C92159">
        <w:rPr>
          <w:sz w:val="28"/>
          <w:szCs w:val="28"/>
        </w:rPr>
        <w:t>техническими условиями МП «Горводоканал» г. Псков (</w:t>
      </w:r>
      <w:r w:rsidRPr="00C92159">
        <w:rPr>
          <w:sz w:val="28"/>
          <w:szCs w:val="28"/>
        </w:rPr>
        <w:t>№5/32-65 от 09.08.2018) на предварительно возможные точки подключения, водоснабжение территории проектирования возмож</w:t>
      </w:r>
      <w:r w:rsidR="0051009E" w:rsidRPr="00C92159">
        <w:rPr>
          <w:sz w:val="28"/>
          <w:szCs w:val="28"/>
        </w:rPr>
        <w:t>но от существующего водопровода</w:t>
      </w:r>
      <w:r w:rsidRPr="00C92159">
        <w:rPr>
          <w:sz w:val="28"/>
          <w:szCs w:val="28"/>
        </w:rPr>
        <w:t xml:space="preserve"> Ø 710 мм, расположенного по Ваулиногорскому шоссе.</w:t>
      </w:r>
    </w:p>
    <w:p w:rsidR="00843245" w:rsidRPr="00C92159" w:rsidRDefault="00843245" w:rsidP="000E0DA3">
      <w:pPr>
        <w:jc w:val="both"/>
        <w:rPr>
          <w:sz w:val="28"/>
          <w:szCs w:val="28"/>
        </w:rPr>
      </w:pPr>
    </w:p>
    <w:p w:rsidR="00843245" w:rsidRPr="00C92159" w:rsidRDefault="00843245" w:rsidP="0098739E">
      <w:pPr>
        <w:jc w:val="center"/>
        <w:rPr>
          <w:sz w:val="28"/>
          <w:szCs w:val="28"/>
        </w:rPr>
      </w:pPr>
      <w:r w:rsidRPr="00C92159">
        <w:rPr>
          <w:sz w:val="28"/>
          <w:szCs w:val="28"/>
        </w:rPr>
        <w:t>Расход воды</w:t>
      </w:r>
      <w:r w:rsidR="0098739E" w:rsidRPr="00C92159">
        <w:rPr>
          <w:sz w:val="28"/>
          <w:szCs w:val="28"/>
        </w:rPr>
        <w:t>.</w:t>
      </w:r>
    </w:p>
    <w:p w:rsidR="00843245" w:rsidRPr="00C92159" w:rsidRDefault="00843245" w:rsidP="000E0DA3">
      <w:pPr>
        <w:jc w:val="both"/>
        <w:rPr>
          <w:sz w:val="28"/>
          <w:szCs w:val="28"/>
        </w:rPr>
      </w:pPr>
      <w:r w:rsidRPr="00C92159">
        <w:rPr>
          <w:i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98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58"/>
        <w:gridCol w:w="2388"/>
        <w:gridCol w:w="2394"/>
        <w:gridCol w:w="2623"/>
      </w:tblGrid>
      <w:tr w:rsidR="00C92159" w:rsidRPr="00C92159" w:rsidTr="004B01F9"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3245" w:rsidRPr="00C92159" w:rsidRDefault="00843245" w:rsidP="000E0DA3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3245" w:rsidRPr="00C92159" w:rsidRDefault="00843245" w:rsidP="000E0DA3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Расход по нормативу (л/сутки)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3245" w:rsidRPr="00C92159" w:rsidRDefault="00843245" w:rsidP="000E0DA3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Проектный расход</w:t>
            </w:r>
          </w:p>
          <w:p w:rsidR="00843245" w:rsidRPr="00C92159" w:rsidRDefault="00843245" w:rsidP="000E0DA3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(л/сутки)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245" w:rsidRPr="00C92159" w:rsidRDefault="00843245" w:rsidP="000E0DA3">
            <w:pPr>
              <w:jc w:val="both"/>
            </w:pPr>
            <w:r w:rsidRPr="00C92159">
              <w:rPr>
                <w:sz w:val="28"/>
                <w:szCs w:val="28"/>
              </w:rPr>
              <w:t>Наименование нормативного документа</w:t>
            </w:r>
          </w:p>
        </w:tc>
      </w:tr>
      <w:tr w:rsidR="00C92159" w:rsidRPr="00C92159" w:rsidTr="004B01F9"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3245" w:rsidRPr="00C92159" w:rsidRDefault="00843245" w:rsidP="000E0DA3">
            <w:pPr>
              <w:jc w:val="both"/>
              <w:rPr>
                <w:i/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Расход на одного человека для жилых зданий(с водопроводом, канализацией, и ваннами)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3245" w:rsidRPr="00C92159" w:rsidRDefault="007B2F51" w:rsidP="000E0DA3">
            <w:pPr>
              <w:jc w:val="both"/>
              <w:rPr>
                <w:i/>
                <w:sz w:val="28"/>
                <w:szCs w:val="28"/>
              </w:rPr>
            </w:pPr>
            <w:r w:rsidRPr="00C92159">
              <w:rPr>
                <w:i/>
                <w:sz w:val="28"/>
                <w:szCs w:val="28"/>
              </w:rPr>
              <w:t>220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3245" w:rsidRPr="00C92159" w:rsidRDefault="007B2F51" w:rsidP="000E0DA3">
            <w:pPr>
              <w:jc w:val="both"/>
              <w:rPr>
                <w:sz w:val="28"/>
                <w:szCs w:val="28"/>
              </w:rPr>
            </w:pPr>
            <w:r w:rsidRPr="00C92159">
              <w:rPr>
                <w:i/>
                <w:sz w:val="28"/>
                <w:szCs w:val="28"/>
              </w:rPr>
              <w:t>1465200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245" w:rsidRPr="00C92159" w:rsidRDefault="007B2F51" w:rsidP="000E0DA3">
            <w:pPr>
              <w:jc w:val="both"/>
              <w:rPr>
                <w:i/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Нормативы градостроительного проектирования муниципального образования «Город Псков»</w:t>
            </w:r>
          </w:p>
        </w:tc>
      </w:tr>
      <w:tr w:rsidR="00C92159" w:rsidRPr="00C92159" w:rsidTr="004B01F9"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3245" w:rsidRPr="00C92159" w:rsidRDefault="00843245" w:rsidP="000E0DA3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 xml:space="preserve">Наружное </w:t>
            </w:r>
            <w:r w:rsidRPr="00C92159">
              <w:rPr>
                <w:sz w:val="28"/>
                <w:szCs w:val="28"/>
              </w:rPr>
              <w:lastRenderedPageBreak/>
              <w:t>пожаротушение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3245" w:rsidRPr="00C92159" w:rsidRDefault="00843245" w:rsidP="000E0DA3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3245" w:rsidRPr="00C92159" w:rsidRDefault="00843245" w:rsidP="000E0DA3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66600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245" w:rsidRPr="00C92159" w:rsidRDefault="00843245" w:rsidP="000E0DA3">
            <w:pPr>
              <w:jc w:val="both"/>
            </w:pPr>
            <w:r w:rsidRPr="00C92159">
              <w:rPr>
                <w:sz w:val="28"/>
                <w:szCs w:val="28"/>
              </w:rPr>
              <w:t xml:space="preserve">СП 8.13130.2009 </w:t>
            </w:r>
            <w:r w:rsidRPr="00C92159">
              <w:rPr>
                <w:sz w:val="28"/>
                <w:szCs w:val="28"/>
              </w:rPr>
              <w:lastRenderedPageBreak/>
              <w:t>«Системы противопожарной защиты. Источники наружного противопожарного водоснабжения. Требования к пожарной безопасности.</w:t>
            </w:r>
          </w:p>
        </w:tc>
      </w:tr>
      <w:tr w:rsidR="00C92159" w:rsidRPr="00C92159" w:rsidTr="004B01F9"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3245" w:rsidRPr="00C92159" w:rsidRDefault="00843245" w:rsidP="000E0DA3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lastRenderedPageBreak/>
              <w:t>Расход воды на нужды промышленности, обеспечивающей население продуктами и неучтенные расходы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3245" w:rsidRPr="00C92159" w:rsidRDefault="00843245" w:rsidP="000E0DA3">
            <w:pPr>
              <w:jc w:val="both"/>
              <w:rPr>
                <w:sz w:val="28"/>
                <w:szCs w:val="28"/>
                <w:lang w:val="en-US"/>
              </w:rPr>
            </w:pPr>
            <w:r w:rsidRPr="00C92159">
              <w:rPr>
                <w:sz w:val="28"/>
                <w:szCs w:val="28"/>
              </w:rPr>
              <w:t>20</w:t>
            </w:r>
            <w:r w:rsidRPr="00C92159">
              <w:rPr>
                <w:sz w:val="28"/>
                <w:szCs w:val="28"/>
                <w:lang w:val="en-US"/>
              </w:rPr>
              <w:t>%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3245" w:rsidRPr="00C92159" w:rsidRDefault="00843245" w:rsidP="000E0DA3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319680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245" w:rsidRPr="00C92159" w:rsidRDefault="00843245" w:rsidP="000E0DA3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СП 31.13330.2012 «Водоснабжение. Наружные сети сооружения. Актуализированная редакция СНиП 2.04.02.-84»</w:t>
            </w:r>
          </w:p>
          <w:p w:rsidR="00843245" w:rsidRPr="00C92159" w:rsidRDefault="00843245" w:rsidP="000E0DA3">
            <w:pPr>
              <w:jc w:val="both"/>
              <w:rPr>
                <w:sz w:val="28"/>
                <w:szCs w:val="28"/>
              </w:rPr>
            </w:pPr>
          </w:p>
        </w:tc>
      </w:tr>
      <w:tr w:rsidR="00843245" w:rsidRPr="00C92159" w:rsidTr="004B01F9"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3245" w:rsidRPr="00C92159" w:rsidRDefault="00843245" w:rsidP="000E0DA3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Итого (м</w:t>
            </w:r>
            <w:r w:rsidRPr="00C92159">
              <w:rPr>
                <w:sz w:val="28"/>
                <w:szCs w:val="28"/>
                <w:vertAlign w:val="superscript"/>
              </w:rPr>
              <w:t>3</w:t>
            </w:r>
            <w:r w:rsidRPr="00C92159">
              <w:rPr>
                <w:sz w:val="28"/>
                <w:szCs w:val="28"/>
              </w:rPr>
              <w:t>)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3245" w:rsidRPr="00C92159" w:rsidRDefault="00843245" w:rsidP="000E0DA3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3245" w:rsidRPr="00C92159" w:rsidRDefault="007B2F51" w:rsidP="000E0DA3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1851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245" w:rsidRPr="00C92159" w:rsidRDefault="00843245" w:rsidP="000E0DA3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</w:tbl>
    <w:p w:rsidR="00843245" w:rsidRPr="00C92159" w:rsidRDefault="00843245" w:rsidP="000E0DA3">
      <w:pPr>
        <w:jc w:val="both"/>
        <w:rPr>
          <w:sz w:val="28"/>
          <w:szCs w:val="28"/>
        </w:rPr>
      </w:pPr>
    </w:p>
    <w:p w:rsidR="00843245" w:rsidRPr="00C92159" w:rsidRDefault="00843245" w:rsidP="000A376D">
      <w:pPr>
        <w:ind w:firstLine="708"/>
        <w:jc w:val="both"/>
        <w:rPr>
          <w:sz w:val="28"/>
          <w:szCs w:val="28"/>
        </w:rPr>
      </w:pPr>
      <w:r w:rsidRPr="00C92159">
        <w:rPr>
          <w:sz w:val="28"/>
          <w:szCs w:val="28"/>
        </w:rPr>
        <w:t>Материал и диаметр труб необходимо определить при подготовке проектной документации на сеть водоснабжения.</w:t>
      </w:r>
    </w:p>
    <w:p w:rsidR="00843245" w:rsidRPr="00C92159" w:rsidRDefault="00843245" w:rsidP="000E0DA3">
      <w:pPr>
        <w:jc w:val="both"/>
        <w:rPr>
          <w:b/>
          <w:i/>
          <w:sz w:val="28"/>
          <w:szCs w:val="28"/>
        </w:rPr>
      </w:pPr>
    </w:p>
    <w:p w:rsidR="00CB5DE0" w:rsidRPr="00C92159" w:rsidRDefault="00CB5DE0" w:rsidP="000E0DA3">
      <w:pPr>
        <w:jc w:val="both"/>
        <w:rPr>
          <w:sz w:val="28"/>
          <w:szCs w:val="28"/>
        </w:rPr>
      </w:pPr>
    </w:p>
    <w:p w:rsidR="00CB5DE0" w:rsidRPr="00C92159" w:rsidRDefault="00CB5DE0" w:rsidP="0098739E">
      <w:pPr>
        <w:jc w:val="center"/>
        <w:rPr>
          <w:sz w:val="28"/>
          <w:szCs w:val="28"/>
        </w:rPr>
      </w:pPr>
      <w:r w:rsidRPr="00C92159">
        <w:rPr>
          <w:sz w:val="28"/>
          <w:szCs w:val="28"/>
        </w:rPr>
        <w:t>2. Водоотведение</w:t>
      </w:r>
      <w:r w:rsidR="0098739E" w:rsidRPr="00C92159">
        <w:rPr>
          <w:sz w:val="28"/>
          <w:szCs w:val="28"/>
        </w:rPr>
        <w:t>.</w:t>
      </w:r>
    </w:p>
    <w:p w:rsidR="0098739E" w:rsidRPr="00C92159" w:rsidRDefault="0098739E" w:rsidP="0098739E">
      <w:pPr>
        <w:jc w:val="center"/>
        <w:rPr>
          <w:i/>
          <w:sz w:val="28"/>
          <w:szCs w:val="28"/>
        </w:rPr>
      </w:pPr>
    </w:p>
    <w:p w:rsidR="00843245" w:rsidRPr="00C92159" w:rsidRDefault="00843245" w:rsidP="0098739E">
      <w:pPr>
        <w:ind w:firstLine="708"/>
        <w:jc w:val="both"/>
        <w:rPr>
          <w:sz w:val="28"/>
          <w:szCs w:val="28"/>
        </w:rPr>
      </w:pPr>
      <w:r w:rsidRPr="00C92159">
        <w:rPr>
          <w:i/>
          <w:sz w:val="28"/>
          <w:szCs w:val="28"/>
        </w:rPr>
        <w:t xml:space="preserve">Существующее положение: </w:t>
      </w:r>
      <w:r w:rsidRPr="00C92159">
        <w:rPr>
          <w:sz w:val="28"/>
          <w:szCs w:val="28"/>
        </w:rPr>
        <w:t>В настоящий момент сети централизованного водоотведения на территории проектирования присутствуют.</w:t>
      </w:r>
    </w:p>
    <w:p w:rsidR="00843245" w:rsidRPr="00C92159" w:rsidRDefault="00843245" w:rsidP="0098739E">
      <w:pPr>
        <w:ind w:firstLine="708"/>
        <w:jc w:val="both"/>
        <w:rPr>
          <w:sz w:val="28"/>
          <w:szCs w:val="28"/>
        </w:rPr>
      </w:pPr>
      <w:r w:rsidRPr="00C92159">
        <w:rPr>
          <w:i/>
          <w:sz w:val="28"/>
          <w:szCs w:val="28"/>
        </w:rPr>
        <w:t xml:space="preserve">Проектное предложения: </w:t>
      </w:r>
      <w:r w:rsidRPr="00C92159">
        <w:rPr>
          <w:sz w:val="28"/>
          <w:szCs w:val="28"/>
        </w:rPr>
        <w:t xml:space="preserve">В соответствии с </w:t>
      </w:r>
      <w:r w:rsidR="007B498B" w:rsidRPr="00C92159">
        <w:rPr>
          <w:sz w:val="28"/>
          <w:szCs w:val="28"/>
        </w:rPr>
        <w:t>техническими условиями</w:t>
      </w:r>
      <w:r w:rsidRPr="00C92159">
        <w:rPr>
          <w:sz w:val="28"/>
          <w:szCs w:val="28"/>
        </w:rPr>
        <w:t xml:space="preserve"> МП «Горводоканал» г. Псков (№5/32-65 от 09.08.2018) точкой подключения к централизованн</w:t>
      </w:r>
      <w:r w:rsidR="007B498B" w:rsidRPr="00C92159">
        <w:rPr>
          <w:sz w:val="28"/>
          <w:szCs w:val="28"/>
        </w:rPr>
        <w:t xml:space="preserve">ой сети водоотведение является </w:t>
      </w:r>
      <w:r w:rsidRPr="00C92159">
        <w:rPr>
          <w:sz w:val="28"/>
          <w:szCs w:val="28"/>
        </w:rPr>
        <w:t>городская канализационная насосная станция (ГНС)</w:t>
      </w:r>
    </w:p>
    <w:p w:rsidR="00843245" w:rsidRPr="00C92159" w:rsidRDefault="00843245" w:rsidP="007B498B">
      <w:pPr>
        <w:ind w:firstLine="708"/>
        <w:jc w:val="both"/>
        <w:rPr>
          <w:sz w:val="28"/>
          <w:szCs w:val="28"/>
        </w:rPr>
      </w:pPr>
      <w:r w:rsidRPr="00C92159">
        <w:rPr>
          <w:sz w:val="28"/>
          <w:szCs w:val="28"/>
        </w:rPr>
        <w:t xml:space="preserve"> В соответствии с</w:t>
      </w:r>
      <w:r w:rsidRPr="00C92159">
        <w:t xml:space="preserve"> </w:t>
      </w:r>
      <w:r w:rsidR="00602399" w:rsidRPr="00C92159">
        <w:rPr>
          <w:sz w:val="28"/>
          <w:szCs w:val="28"/>
        </w:rPr>
        <w:t>нормативами градостроительного проектирования муниципального образования «Город Псков»</w:t>
      </w:r>
      <w:r w:rsidRPr="00C92159">
        <w:rPr>
          <w:sz w:val="28"/>
          <w:szCs w:val="28"/>
        </w:rPr>
        <w:t xml:space="preserve"> расчетное суточное водоотведение сточных вод необходимо принять в том же объеме, что и водопотребление.</w:t>
      </w:r>
    </w:p>
    <w:p w:rsidR="00CB5DE0" w:rsidRPr="00C92159" w:rsidRDefault="00CB5DE0" w:rsidP="000E0DA3">
      <w:pPr>
        <w:jc w:val="both"/>
        <w:rPr>
          <w:sz w:val="28"/>
          <w:szCs w:val="28"/>
        </w:rPr>
      </w:pPr>
    </w:p>
    <w:p w:rsidR="00CB5DE0" w:rsidRPr="00C92159" w:rsidRDefault="00CB5DE0" w:rsidP="0098739E">
      <w:pPr>
        <w:ind w:firstLine="708"/>
        <w:jc w:val="center"/>
        <w:rPr>
          <w:sz w:val="28"/>
          <w:szCs w:val="28"/>
        </w:rPr>
      </w:pPr>
      <w:r w:rsidRPr="00C92159">
        <w:rPr>
          <w:sz w:val="28"/>
          <w:szCs w:val="28"/>
        </w:rPr>
        <w:t>3. Водоотведение поверхностных вод.</w:t>
      </w:r>
    </w:p>
    <w:p w:rsidR="0098739E" w:rsidRPr="00C92159" w:rsidRDefault="0098739E" w:rsidP="0098739E">
      <w:pPr>
        <w:ind w:firstLine="708"/>
        <w:jc w:val="center"/>
        <w:rPr>
          <w:sz w:val="28"/>
          <w:szCs w:val="28"/>
        </w:rPr>
      </w:pPr>
    </w:p>
    <w:p w:rsidR="004B01F9" w:rsidRPr="00C92159" w:rsidRDefault="004B01F9" w:rsidP="0098739E">
      <w:pPr>
        <w:ind w:firstLine="708"/>
        <w:jc w:val="both"/>
        <w:rPr>
          <w:sz w:val="28"/>
          <w:szCs w:val="28"/>
        </w:rPr>
      </w:pPr>
      <w:r w:rsidRPr="00C92159">
        <w:rPr>
          <w:i/>
          <w:sz w:val="28"/>
          <w:szCs w:val="28"/>
        </w:rPr>
        <w:t xml:space="preserve">Существующее положение: </w:t>
      </w:r>
      <w:r w:rsidRPr="00C92159">
        <w:rPr>
          <w:sz w:val="28"/>
          <w:szCs w:val="28"/>
        </w:rPr>
        <w:t>В настоящий момент сети ливневой канализации на территории проектирования присутствуют.</w:t>
      </w:r>
    </w:p>
    <w:p w:rsidR="004B01F9" w:rsidRPr="00C92159" w:rsidRDefault="000A376D" w:rsidP="0098739E">
      <w:pPr>
        <w:ind w:firstLine="708"/>
        <w:jc w:val="both"/>
        <w:rPr>
          <w:i/>
          <w:sz w:val="28"/>
          <w:szCs w:val="28"/>
        </w:rPr>
      </w:pPr>
      <w:r w:rsidRPr="00C92159">
        <w:rPr>
          <w:i/>
          <w:sz w:val="28"/>
          <w:szCs w:val="28"/>
        </w:rPr>
        <w:t xml:space="preserve">Проектное предложения: </w:t>
      </w:r>
      <w:r w:rsidR="004B01F9" w:rsidRPr="00C92159">
        <w:rPr>
          <w:sz w:val="28"/>
          <w:szCs w:val="28"/>
        </w:rPr>
        <w:t xml:space="preserve">На территории проектирования необходимо устройство централизованной системы ливневой канализации. В настоящий момент существующая ливневая сеть не способна обеспечить прием поверхностных сточных вод с территории проектирования, соответственно при </w:t>
      </w:r>
      <w:r w:rsidR="004B01F9" w:rsidRPr="00C92159">
        <w:rPr>
          <w:sz w:val="28"/>
          <w:szCs w:val="28"/>
        </w:rPr>
        <w:lastRenderedPageBreak/>
        <w:t>развитии микрорайона необходима разработка проектной документации на систему ливневой канализации.</w:t>
      </w:r>
    </w:p>
    <w:p w:rsidR="00D85EEC" w:rsidRPr="00C92159" w:rsidRDefault="00D85EEC" w:rsidP="000E0DA3">
      <w:pPr>
        <w:jc w:val="both"/>
        <w:rPr>
          <w:sz w:val="28"/>
          <w:szCs w:val="28"/>
        </w:rPr>
      </w:pPr>
    </w:p>
    <w:p w:rsidR="00CB5DE0" w:rsidRPr="00C92159" w:rsidRDefault="00F0453A" w:rsidP="0098739E">
      <w:pPr>
        <w:jc w:val="center"/>
        <w:rPr>
          <w:sz w:val="28"/>
          <w:szCs w:val="28"/>
        </w:rPr>
      </w:pPr>
      <w:r w:rsidRPr="00C92159">
        <w:rPr>
          <w:sz w:val="28"/>
          <w:szCs w:val="28"/>
        </w:rPr>
        <w:t>4</w:t>
      </w:r>
      <w:r w:rsidR="00CB5DE0" w:rsidRPr="00C92159">
        <w:rPr>
          <w:sz w:val="28"/>
          <w:szCs w:val="28"/>
        </w:rPr>
        <w:t>. Теплоснабжение.</w:t>
      </w:r>
    </w:p>
    <w:p w:rsidR="0098739E" w:rsidRPr="00C92159" w:rsidRDefault="0098739E" w:rsidP="0098739E">
      <w:pPr>
        <w:jc w:val="center"/>
        <w:rPr>
          <w:b/>
          <w:i/>
          <w:sz w:val="28"/>
          <w:szCs w:val="28"/>
        </w:rPr>
      </w:pPr>
    </w:p>
    <w:p w:rsidR="00686989" w:rsidRPr="00C92159" w:rsidRDefault="00686989" w:rsidP="0098739E">
      <w:pPr>
        <w:ind w:firstLine="708"/>
        <w:jc w:val="both"/>
        <w:rPr>
          <w:sz w:val="28"/>
          <w:szCs w:val="28"/>
        </w:rPr>
      </w:pPr>
      <w:r w:rsidRPr="00C92159">
        <w:rPr>
          <w:i/>
          <w:sz w:val="28"/>
          <w:szCs w:val="28"/>
        </w:rPr>
        <w:t xml:space="preserve">Существующее положение: </w:t>
      </w:r>
      <w:r w:rsidRPr="00C92159">
        <w:rPr>
          <w:sz w:val="28"/>
          <w:szCs w:val="28"/>
        </w:rPr>
        <w:t>В настоящий момент сети теплоснабжения на территории проектирования отсутствуют.</w:t>
      </w:r>
    </w:p>
    <w:p w:rsidR="00686989" w:rsidRPr="00C92159" w:rsidRDefault="00686989" w:rsidP="0098739E">
      <w:pPr>
        <w:ind w:firstLine="708"/>
        <w:jc w:val="both"/>
        <w:rPr>
          <w:sz w:val="28"/>
          <w:szCs w:val="28"/>
        </w:rPr>
      </w:pPr>
      <w:r w:rsidRPr="00C92159">
        <w:rPr>
          <w:i/>
          <w:sz w:val="28"/>
          <w:szCs w:val="28"/>
        </w:rPr>
        <w:t xml:space="preserve">Проектные предложения: </w:t>
      </w:r>
      <w:r w:rsidRPr="00C92159">
        <w:rPr>
          <w:sz w:val="28"/>
          <w:szCs w:val="28"/>
        </w:rPr>
        <w:t xml:space="preserve">МП г. Пскова «ПТС» в настоящий момент не располагает возможностью подключения проектируемой территории к сетям теплоснабжения. Все объекты многоэтажной жилой застройки, объекты образования, будут обслуживаться от </w:t>
      </w:r>
      <w:r w:rsidR="007B498B" w:rsidRPr="00C92159">
        <w:rPr>
          <w:sz w:val="28"/>
          <w:szCs w:val="28"/>
        </w:rPr>
        <w:t>газовых котельных</w:t>
      </w:r>
      <w:r w:rsidRPr="00C92159">
        <w:rPr>
          <w:sz w:val="28"/>
          <w:szCs w:val="28"/>
        </w:rPr>
        <w:t>, расположенные на территории проектирования. Торговый центр</w:t>
      </w:r>
      <w:r w:rsidR="004544D5" w:rsidRPr="00C92159">
        <w:rPr>
          <w:sz w:val="28"/>
          <w:szCs w:val="28"/>
        </w:rPr>
        <w:t xml:space="preserve"> и баня</w:t>
      </w:r>
      <w:r w:rsidRPr="00C92159">
        <w:rPr>
          <w:sz w:val="28"/>
          <w:szCs w:val="28"/>
        </w:rPr>
        <w:t xml:space="preserve">, будет обслуживаться от </w:t>
      </w:r>
      <w:r w:rsidR="007B498B" w:rsidRPr="00C92159">
        <w:rPr>
          <w:sz w:val="28"/>
          <w:szCs w:val="28"/>
        </w:rPr>
        <w:t>индивидуальной газовой</w:t>
      </w:r>
      <w:r w:rsidRPr="00C92159">
        <w:rPr>
          <w:sz w:val="28"/>
          <w:szCs w:val="28"/>
        </w:rPr>
        <w:t xml:space="preserve"> котельной.</w:t>
      </w:r>
    </w:p>
    <w:p w:rsidR="00CB5DE0" w:rsidRPr="00C92159" w:rsidRDefault="00F0453A" w:rsidP="0098739E">
      <w:pPr>
        <w:pStyle w:val="2"/>
        <w:ind w:firstLine="0"/>
        <w:rPr>
          <w:b w:val="0"/>
          <w:i w:val="0"/>
        </w:rPr>
      </w:pPr>
      <w:r w:rsidRPr="00C92159">
        <w:rPr>
          <w:b w:val="0"/>
          <w:i w:val="0"/>
        </w:rPr>
        <w:t>5</w:t>
      </w:r>
      <w:r w:rsidR="00CB5DE0" w:rsidRPr="00C92159">
        <w:rPr>
          <w:b w:val="0"/>
          <w:i w:val="0"/>
        </w:rPr>
        <w:t>. Электроснабжение.</w:t>
      </w:r>
    </w:p>
    <w:p w:rsidR="00686989" w:rsidRPr="00C92159" w:rsidRDefault="00686989" w:rsidP="0098739E">
      <w:pPr>
        <w:ind w:firstLine="708"/>
        <w:jc w:val="both"/>
      </w:pPr>
      <w:r w:rsidRPr="00C92159">
        <w:rPr>
          <w:i/>
          <w:sz w:val="28"/>
          <w:szCs w:val="28"/>
        </w:rPr>
        <w:t xml:space="preserve">Существующее положение: </w:t>
      </w:r>
      <w:r w:rsidRPr="00C92159">
        <w:rPr>
          <w:sz w:val="28"/>
          <w:szCs w:val="28"/>
        </w:rPr>
        <w:t>В настоящее время на территории проектирования проходят кабели высокого напряжения и воздушные ЛЭП.</w:t>
      </w:r>
    </w:p>
    <w:p w:rsidR="00686989" w:rsidRPr="00C92159" w:rsidRDefault="00686989" w:rsidP="0098739E">
      <w:pPr>
        <w:ind w:firstLine="708"/>
        <w:jc w:val="both"/>
        <w:rPr>
          <w:sz w:val="28"/>
          <w:szCs w:val="28"/>
        </w:rPr>
      </w:pPr>
      <w:r w:rsidRPr="00C92159">
        <w:rPr>
          <w:i/>
          <w:sz w:val="28"/>
          <w:szCs w:val="28"/>
        </w:rPr>
        <w:t>Проектные предложения:</w:t>
      </w:r>
      <w:r w:rsidR="000A376D" w:rsidRPr="00C92159">
        <w:rPr>
          <w:sz w:val="28"/>
          <w:szCs w:val="28"/>
        </w:rPr>
        <w:t xml:space="preserve"> </w:t>
      </w:r>
      <w:r w:rsidRPr="00C92159">
        <w:rPr>
          <w:sz w:val="28"/>
          <w:szCs w:val="28"/>
        </w:rPr>
        <w:t>Согласно РД 34.20.185-94 «Инструкция по проектированию городских электрических сетей» выполнен расчет электрических нагрузок.</w:t>
      </w:r>
    </w:p>
    <w:p w:rsidR="00686989" w:rsidRPr="00C92159" w:rsidRDefault="00686989" w:rsidP="000E0DA3">
      <w:pPr>
        <w:jc w:val="both"/>
        <w:rPr>
          <w:sz w:val="28"/>
          <w:szCs w:val="28"/>
        </w:rPr>
      </w:pPr>
    </w:p>
    <w:p w:rsidR="00686989" w:rsidRPr="00C92159" w:rsidRDefault="00686989" w:rsidP="000E0DA3">
      <w:pPr>
        <w:jc w:val="both"/>
        <w:rPr>
          <w:sz w:val="28"/>
          <w:szCs w:val="28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662"/>
        <w:gridCol w:w="1617"/>
        <w:gridCol w:w="2161"/>
      </w:tblGrid>
      <w:tr w:rsidR="00C92159" w:rsidRPr="00C92159" w:rsidTr="000534FE">
        <w:trPr>
          <w:jc w:val="center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989" w:rsidRPr="00C92159" w:rsidRDefault="00686989" w:rsidP="000E0DA3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Наименование объекта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989" w:rsidRPr="00C92159" w:rsidRDefault="00686989" w:rsidP="000E0DA3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Количество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6989" w:rsidRPr="00C92159" w:rsidRDefault="00686989" w:rsidP="000E0DA3">
            <w:pPr>
              <w:jc w:val="both"/>
            </w:pPr>
            <w:r w:rsidRPr="00C92159">
              <w:rPr>
                <w:sz w:val="28"/>
                <w:szCs w:val="28"/>
              </w:rPr>
              <w:t>Электрическая нагрузка на ед. измерения(кВТ)</w:t>
            </w:r>
          </w:p>
        </w:tc>
      </w:tr>
      <w:tr w:rsidR="00C92159" w:rsidRPr="00C92159" w:rsidTr="000534FE">
        <w:trPr>
          <w:jc w:val="center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989" w:rsidRPr="00C92159" w:rsidRDefault="00686989" w:rsidP="000E0DA3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Многоквартирные жилые дома (2</w:t>
            </w:r>
            <w:r w:rsidR="009B5AF4" w:rsidRPr="00C92159">
              <w:rPr>
                <w:sz w:val="28"/>
                <w:szCs w:val="28"/>
              </w:rPr>
              <w:t>4</w:t>
            </w:r>
            <w:r w:rsidRPr="00C92159">
              <w:rPr>
                <w:sz w:val="28"/>
                <w:szCs w:val="28"/>
              </w:rPr>
              <w:t>20 квартир)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989" w:rsidRPr="00C92159" w:rsidRDefault="00686989" w:rsidP="000E0DA3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1</w:t>
            </w:r>
            <w:r w:rsidR="009B5AF4" w:rsidRPr="00C92159">
              <w:rPr>
                <w:sz w:val="28"/>
                <w:szCs w:val="28"/>
              </w:rPr>
              <w:t>4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6989" w:rsidRPr="00C92159" w:rsidRDefault="00686989" w:rsidP="000E0DA3">
            <w:pPr>
              <w:jc w:val="both"/>
            </w:pPr>
            <w:r w:rsidRPr="00C92159">
              <w:rPr>
                <w:sz w:val="28"/>
                <w:szCs w:val="28"/>
              </w:rPr>
              <w:t>2570</w:t>
            </w:r>
          </w:p>
        </w:tc>
      </w:tr>
      <w:tr w:rsidR="00C92159" w:rsidRPr="00C92159" w:rsidTr="000534FE">
        <w:trPr>
          <w:jc w:val="center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989" w:rsidRPr="00C92159" w:rsidRDefault="00686989" w:rsidP="000E0DA3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Отделение почтовой связи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989" w:rsidRPr="00C92159" w:rsidRDefault="00686989" w:rsidP="000E0DA3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1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6989" w:rsidRPr="00C92159" w:rsidRDefault="00686989" w:rsidP="000E0DA3">
            <w:pPr>
              <w:jc w:val="both"/>
            </w:pPr>
            <w:r w:rsidRPr="00C92159">
              <w:rPr>
                <w:sz w:val="28"/>
                <w:szCs w:val="28"/>
              </w:rPr>
              <w:t>70</w:t>
            </w:r>
          </w:p>
        </w:tc>
      </w:tr>
      <w:tr w:rsidR="00C92159" w:rsidRPr="00C92159" w:rsidTr="000534FE">
        <w:trPr>
          <w:jc w:val="center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989" w:rsidRPr="00C92159" w:rsidRDefault="00686989" w:rsidP="000E0DA3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Торговый центр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989" w:rsidRPr="00C92159" w:rsidRDefault="00686989" w:rsidP="000E0DA3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1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6989" w:rsidRPr="00C92159" w:rsidRDefault="00686989" w:rsidP="000E0DA3">
            <w:pPr>
              <w:jc w:val="both"/>
            </w:pPr>
            <w:r w:rsidRPr="00C92159">
              <w:rPr>
                <w:sz w:val="28"/>
                <w:szCs w:val="28"/>
              </w:rPr>
              <w:t>750</w:t>
            </w:r>
          </w:p>
        </w:tc>
      </w:tr>
      <w:tr w:rsidR="00C92159" w:rsidRPr="00C92159" w:rsidTr="000534FE">
        <w:trPr>
          <w:jc w:val="center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989" w:rsidRPr="00C92159" w:rsidRDefault="00686989" w:rsidP="000E0DA3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Детское дошкольное учреждение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989" w:rsidRPr="00C92159" w:rsidRDefault="00686989" w:rsidP="000E0DA3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1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6989" w:rsidRPr="00C92159" w:rsidRDefault="00686989" w:rsidP="000E0DA3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154</w:t>
            </w:r>
          </w:p>
        </w:tc>
      </w:tr>
      <w:tr w:rsidR="00C92159" w:rsidRPr="00C92159" w:rsidTr="000534FE">
        <w:trPr>
          <w:jc w:val="center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989" w:rsidRPr="00C92159" w:rsidRDefault="00686989" w:rsidP="000E0DA3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Школа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989" w:rsidRPr="00C92159" w:rsidRDefault="00686989" w:rsidP="000E0DA3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1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6989" w:rsidRPr="00C92159" w:rsidRDefault="00686989" w:rsidP="000E0DA3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129</w:t>
            </w:r>
          </w:p>
        </w:tc>
      </w:tr>
      <w:tr w:rsidR="00C92159" w:rsidRPr="00C92159" w:rsidTr="000534FE">
        <w:trPr>
          <w:jc w:val="center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989" w:rsidRPr="00C92159" w:rsidRDefault="00686989" w:rsidP="000E0DA3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Баня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989" w:rsidRPr="00C92159" w:rsidRDefault="00686989" w:rsidP="000E0DA3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1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6989" w:rsidRPr="00C92159" w:rsidRDefault="00686989" w:rsidP="000E0DA3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8</w:t>
            </w:r>
          </w:p>
        </w:tc>
      </w:tr>
      <w:tr w:rsidR="00C92159" w:rsidRPr="00C92159" w:rsidTr="000534FE">
        <w:trPr>
          <w:jc w:val="center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39E" w:rsidRPr="00C92159" w:rsidRDefault="0098739E" w:rsidP="000E0DA3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Магазин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39E" w:rsidRPr="00C92159" w:rsidRDefault="0098739E" w:rsidP="000E0DA3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1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39E" w:rsidRPr="00C92159" w:rsidRDefault="0098739E" w:rsidP="000E0DA3">
            <w:pPr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15</w:t>
            </w:r>
          </w:p>
        </w:tc>
      </w:tr>
      <w:tr w:rsidR="00686989" w:rsidRPr="00C92159" w:rsidTr="000534FE">
        <w:trPr>
          <w:jc w:val="center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989" w:rsidRPr="00C92159" w:rsidRDefault="00686989" w:rsidP="000E0DA3">
            <w:pPr>
              <w:jc w:val="both"/>
              <w:rPr>
                <w:sz w:val="28"/>
                <w:szCs w:val="28"/>
              </w:rPr>
            </w:pPr>
            <w:r w:rsidRPr="00C92159">
              <w:rPr>
                <w:b/>
                <w:sz w:val="28"/>
                <w:szCs w:val="28"/>
              </w:rPr>
              <w:t>Итого (кВа)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989" w:rsidRPr="00C92159" w:rsidRDefault="00686989" w:rsidP="000E0DA3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6989" w:rsidRPr="00C92159" w:rsidRDefault="0098739E" w:rsidP="000E0DA3">
            <w:pPr>
              <w:jc w:val="both"/>
            </w:pPr>
            <w:r w:rsidRPr="00C92159">
              <w:rPr>
                <w:sz w:val="28"/>
                <w:szCs w:val="28"/>
              </w:rPr>
              <w:t>3</w:t>
            </w:r>
            <w:r w:rsidR="009B5AF4" w:rsidRPr="00C92159">
              <w:rPr>
                <w:sz w:val="28"/>
                <w:szCs w:val="28"/>
              </w:rPr>
              <w:t>928</w:t>
            </w:r>
          </w:p>
        </w:tc>
      </w:tr>
    </w:tbl>
    <w:p w:rsidR="00686989" w:rsidRPr="00C92159" w:rsidRDefault="00686989" w:rsidP="000E0DA3">
      <w:pPr>
        <w:jc w:val="both"/>
        <w:rPr>
          <w:sz w:val="28"/>
          <w:szCs w:val="28"/>
        </w:rPr>
      </w:pPr>
    </w:p>
    <w:p w:rsidR="00686989" w:rsidRPr="00C92159" w:rsidRDefault="00686989" w:rsidP="000E0DA3">
      <w:pPr>
        <w:jc w:val="both"/>
        <w:rPr>
          <w:sz w:val="28"/>
          <w:szCs w:val="28"/>
        </w:rPr>
      </w:pPr>
      <w:r w:rsidRPr="00C92159">
        <w:rPr>
          <w:sz w:val="28"/>
          <w:szCs w:val="28"/>
        </w:rPr>
        <w:t>Для обеспечения необходимым объемом электроэнергии, проектируемую территорию необходимо:</w:t>
      </w:r>
    </w:p>
    <w:p w:rsidR="00686989" w:rsidRPr="00C92159" w:rsidRDefault="00686989" w:rsidP="000E0DA3">
      <w:pPr>
        <w:pStyle w:val="afffc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92159">
        <w:rPr>
          <w:rFonts w:ascii="Times New Roman" w:hAnsi="Times New Roman" w:cs="Times New Roman"/>
          <w:sz w:val="28"/>
          <w:szCs w:val="28"/>
        </w:rPr>
        <w:t>Строительство 3 трансформаторных подстанций  10/0,4 кВ с общей расчетной мощностью не менее чем 3</w:t>
      </w:r>
      <w:r w:rsidR="009B5AF4" w:rsidRPr="00C92159">
        <w:rPr>
          <w:rFonts w:ascii="Times New Roman" w:hAnsi="Times New Roman" w:cs="Times New Roman"/>
          <w:sz w:val="28"/>
          <w:szCs w:val="28"/>
        </w:rPr>
        <w:t>928</w:t>
      </w:r>
      <w:r w:rsidRPr="00C92159">
        <w:rPr>
          <w:rFonts w:ascii="Times New Roman" w:hAnsi="Times New Roman" w:cs="Times New Roman"/>
          <w:sz w:val="28"/>
          <w:szCs w:val="28"/>
        </w:rPr>
        <w:t xml:space="preserve"> кВА</w:t>
      </w:r>
    </w:p>
    <w:p w:rsidR="00686989" w:rsidRPr="00C92159" w:rsidRDefault="00686989" w:rsidP="000E0DA3">
      <w:pPr>
        <w:pStyle w:val="afffc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92159">
        <w:rPr>
          <w:rFonts w:ascii="Times New Roman" w:hAnsi="Times New Roman" w:cs="Times New Roman"/>
          <w:sz w:val="28"/>
          <w:szCs w:val="28"/>
        </w:rPr>
        <w:lastRenderedPageBreak/>
        <w:t xml:space="preserve">Строительство </w:t>
      </w:r>
      <w:r w:rsidR="004544D5" w:rsidRPr="00C92159">
        <w:rPr>
          <w:rFonts w:ascii="Times New Roman" w:hAnsi="Times New Roman" w:cs="Times New Roman"/>
          <w:sz w:val="28"/>
          <w:szCs w:val="28"/>
        </w:rPr>
        <w:t>ЛЭП</w:t>
      </w:r>
      <w:r w:rsidRPr="00C92159">
        <w:rPr>
          <w:rFonts w:ascii="Times New Roman" w:hAnsi="Times New Roman" w:cs="Times New Roman"/>
          <w:sz w:val="28"/>
          <w:szCs w:val="28"/>
        </w:rPr>
        <w:t xml:space="preserve"> 0,4 кВ, непосредственно по территории проектирования до конечных потребителей.</w:t>
      </w:r>
    </w:p>
    <w:p w:rsidR="00686989" w:rsidRPr="00C92159" w:rsidRDefault="00686989" w:rsidP="000E0DA3">
      <w:pPr>
        <w:pStyle w:val="afffc"/>
        <w:numPr>
          <w:ilvl w:val="0"/>
          <w:numId w:val="11"/>
        </w:numPr>
        <w:jc w:val="both"/>
        <w:rPr>
          <w:sz w:val="28"/>
          <w:szCs w:val="28"/>
        </w:rPr>
      </w:pPr>
      <w:r w:rsidRPr="00C92159">
        <w:rPr>
          <w:rFonts w:ascii="Times New Roman" w:hAnsi="Times New Roman" w:cs="Times New Roman"/>
          <w:sz w:val="28"/>
          <w:szCs w:val="28"/>
        </w:rPr>
        <w:t xml:space="preserve">При строительстве </w:t>
      </w:r>
      <w:r w:rsidR="004544D5" w:rsidRPr="00C92159">
        <w:rPr>
          <w:rFonts w:ascii="Times New Roman" w:hAnsi="Times New Roman" w:cs="Times New Roman"/>
          <w:sz w:val="28"/>
          <w:szCs w:val="28"/>
        </w:rPr>
        <w:t>ЛЭП</w:t>
      </w:r>
      <w:r w:rsidRPr="00C92159">
        <w:rPr>
          <w:rFonts w:ascii="Times New Roman" w:hAnsi="Times New Roman" w:cs="Times New Roman"/>
          <w:sz w:val="28"/>
          <w:szCs w:val="28"/>
        </w:rPr>
        <w:t xml:space="preserve"> 0,4 кВ предусмотреть устройство наружного освещения.</w:t>
      </w:r>
    </w:p>
    <w:p w:rsidR="00686989" w:rsidRPr="00C92159" w:rsidRDefault="00686989" w:rsidP="000E0DA3">
      <w:pPr>
        <w:jc w:val="both"/>
        <w:rPr>
          <w:sz w:val="28"/>
          <w:szCs w:val="28"/>
        </w:rPr>
      </w:pPr>
      <w:r w:rsidRPr="00C92159">
        <w:rPr>
          <w:sz w:val="28"/>
          <w:szCs w:val="28"/>
        </w:rPr>
        <w:t xml:space="preserve">Требуется вынос кабеля высокого </w:t>
      </w:r>
      <w:r w:rsidR="007B498B" w:rsidRPr="00C92159">
        <w:rPr>
          <w:sz w:val="28"/>
          <w:szCs w:val="28"/>
        </w:rPr>
        <w:t>напряжения с</w:t>
      </w:r>
      <w:r w:rsidRPr="00C92159">
        <w:rPr>
          <w:sz w:val="28"/>
          <w:szCs w:val="28"/>
        </w:rPr>
        <w:t xml:space="preserve"> пятна застройки.</w:t>
      </w:r>
    </w:p>
    <w:p w:rsidR="00686989" w:rsidRPr="00C92159" w:rsidRDefault="00686989" w:rsidP="000E0DA3">
      <w:pPr>
        <w:ind w:left="360"/>
        <w:jc w:val="both"/>
        <w:rPr>
          <w:sz w:val="28"/>
          <w:szCs w:val="28"/>
        </w:rPr>
      </w:pPr>
    </w:p>
    <w:p w:rsidR="00CB5DE0" w:rsidRPr="00C92159" w:rsidRDefault="00F0453A" w:rsidP="0098739E">
      <w:pPr>
        <w:jc w:val="center"/>
        <w:rPr>
          <w:sz w:val="28"/>
          <w:szCs w:val="28"/>
        </w:rPr>
      </w:pPr>
      <w:r w:rsidRPr="00C92159">
        <w:rPr>
          <w:sz w:val="28"/>
          <w:szCs w:val="28"/>
        </w:rPr>
        <w:t>6</w:t>
      </w:r>
      <w:r w:rsidR="00CB5DE0" w:rsidRPr="00C92159">
        <w:rPr>
          <w:sz w:val="28"/>
          <w:szCs w:val="28"/>
        </w:rPr>
        <w:t>. Газоснабжение.</w:t>
      </w:r>
    </w:p>
    <w:p w:rsidR="0098739E" w:rsidRPr="00C92159" w:rsidRDefault="0098739E" w:rsidP="0098739E">
      <w:pPr>
        <w:jc w:val="center"/>
        <w:rPr>
          <w:sz w:val="28"/>
          <w:szCs w:val="28"/>
        </w:rPr>
      </w:pPr>
    </w:p>
    <w:p w:rsidR="00686989" w:rsidRPr="00C92159" w:rsidRDefault="00686989" w:rsidP="0098739E">
      <w:pPr>
        <w:ind w:firstLine="708"/>
        <w:jc w:val="both"/>
        <w:rPr>
          <w:sz w:val="28"/>
          <w:szCs w:val="28"/>
        </w:rPr>
      </w:pPr>
      <w:r w:rsidRPr="00C92159">
        <w:rPr>
          <w:i/>
          <w:sz w:val="28"/>
          <w:szCs w:val="28"/>
        </w:rPr>
        <w:t xml:space="preserve">Существующее положение: </w:t>
      </w:r>
      <w:r w:rsidRPr="00C92159">
        <w:rPr>
          <w:sz w:val="28"/>
          <w:szCs w:val="28"/>
        </w:rPr>
        <w:t>На территории проектирования сети газоснабжения присутствуют.</w:t>
      </w:r>
    </w:p>
    <w:p w:rsidR="00686989" w:rsidRPr="00C92159" w:rsidRDefault="00686989" w:rsidP="0098739E">
      <w:pPr>
        <w:ind w:firstLine="708"/>
        <w:jc w:val="both"/>
        <w:rPr>
          <w:sz w:val="28"/>
          <w:szCs w:val="28"/>
        </w:rPr>
      </w:pPr>
      <w:r w:rsidRPr="00C92159">
        <w:rPr>
          <w:i/>
          <w:sz w:val="28"/>
          <w:szCs w:val="28"/>
        </w:rPr>
        <w:t>Проектные предложения:</w:t>
      </w:r>
      <w:r w:rsidR="000A376D" w:rsidRPr="00C92159">
        <w:rPr>
          <w:sz w:val="28"/>
          <w:szCs w:val="28"/>
        </w:rPr>
        <w:t xml:space="preserve"> </w:t>
      </w:r>
      <w:r w:rsidRPr="00C92159">
        <w:rPr>
          <w:sz w:val="28"/>
          <w:szCs w:val="28"/>
        </w:rPr>
        <w:t xml:space="preserve">Согласно </w:t>
      </w:r>
      <w:r w:rsidR="007B498B" w:rsidRPr="00C92159">
        <w:rPr>
          <w:sz w:val="28"/>
          <w:szCs w:val="28"/>
        </w:rPr>
        <w:t>техническим условиям</w:t>
      </w:r>
      <w:r w:rsidRPr="00C92159">
        <w:rPr>
          <w:sz w:val="28"/>
          <w:szCs w:val="28"/>
        </w:rPr>
        <w:t xml:space="preserve"> о возможности подключения к сетям газоснабжения</w:t>
      </w:r>
      <w:r w:rsidR="007B498B" w:rsidRPr="00C92159">
        <w:rPr>
          <w:sz w:val="28"/>
          <w:szCs w:val="28"/>
        </w:rPr>
        <w:t xml:space="preserve"> №28-03-1/8295 от 13.09.2018 г.</w:t>
      </w:r>
      <w:r w:rsidRPr="00C92159">
        <w:rPr>
          <w:sz w:val="28"/>
          <w:szCs w:val="28"/>
        </w:rPr>
        <w:t xml:space="preserve">, выданное ООО «Газпром газораспределение г. Псков», газоснабжение микрорайона возможно от существующего надземного газопровода высокого давления (Р=0,6 Мпа, </w:t>
      </w:r>
      <w:r w:rsidRPr="00C92159">
        <w:rPr>
          <w:sz w:val="28"/>
          <w:szCs w:val="28"/>
          <w:lang w:val="en-US"/>
        </w:rPr>
        <w:t>D</w:t>
      </w:r>
      <w:r w:rsidRPr="00C92159">
        <w:rPr>
          <w:sz w:val="28"/>
          <w:szCs w:val="28"/>
        </w:rPr>
        <w:t xml:space="preserve"> =720 мм), выходе ГРС №6 (г. Псков).</w:t>
      </w:r>
    </w:p>
    <w:p w:rsidR="00CB5DE0" w:rsidRPr="00C92159" w:rsidRDefault="00686989" w:rsidP="007B498B">
      <w:pPr>
        <w:ind w:firstLine="708"/>
        <w:jc w:val="both"/>
        <w:rPr>
          <w:sz w:val="28"/>
          <w:szCs w:val="28"/>
        </w:rPr>
      </w:pPr>
      <w:r w:rsidRPr="00C92159">
        <w:rPr>
          <w:sz w:val="28"/>
          <w:szCs w:val="28"/>
        </w:rPr>
        <w:t>Требуется вынос су</w:t>
      </w:r>
      <w:r w:rsidR="007B498B" w:rsidRPr="00C92159">
        <w:rPr>
          <w:sz w:val="28"/>
          <w:szCs w:val="28"/>
        </w:rPr>
        <w:t xml:space="preserve">ществующих сетей газоснабжения </w:t>
      </w:r>
      <w:r w:rsidRPr="00C92159">
        <w:rPr>
          <w:sz w:val="28"/>
          <w:szCs w:val="28"/>
        </w:rPr>
        <w:t>с пятна застройки.</w:t>
      </w:r>
    </w:p>
    <w:p w:rsidR="00CB5DE0" w:rsidRPr="00C92159" w:rsidRDefault="00CB5DE0" w:rsidP="000E0DA3">
      <w:pPr>
        <w:jc w:val="both"/>
        <w:rPr>
          <w:sz w:val="28"/>
          <w:szCs w:val="28"/>
        </w:rPr>
      </w:pPr>
    </w:p>
    <w:p w:rsidR="00CB5DE0" w:rsidRPr="00C92159" w:rsidRDefault="00F0453A" w:rsidP="0098739E">
      <w:pPr>
        <w:jc w:val="center"/>
        <w:rPr>
          <w:sz w:val="28"/>
          <w:szCs w:val="28"/>
        </w:rPr>
      </w:pPr>
      <w:r w:rsidRPr="00C92159">
        <w:rPr>
          <w:sz w:val="28"/>
          <w:szCs w:val="28"/>
        </w:rPr>
        <w:t>7</w:t>
      </w:r>
      <w:r w:rsidR="00CB5DE0" w:rsidRPr="00C92159">
        <w:rPr>
          <w:sz w:val="28"/>
          <w:szCs w:val="28"/>
        </w:rPr>
        <w:t>.</w:t>
      </w:r>
      <w:r w:rsidR="007B498B" w:rsidRPr="00C92159">
        <w:rPr>
          <w:sz w:val="28"/>
          <w:szCs w:val="28"/>
        </w:rPr>
        <w:t xml:space="preserve"> </w:t>
      </w:r>
      <w:r w:rsidR="00CB5DE0" w:rsidRPr="00C92159">
        <w:rPr>
          <w:sz w:val="28"/>
          <w:szCs w:val="28"/>
        </w:rPr>
        <w:t>Сети связи.</w:t>
      </w:r>
    </w:p>
    <w:p w:rsidR="007B498B" w:rsidRPr="00C92159" w:rsidRDefault="007B498B" w:rsidP="0098739E">
      <w:pPr>
        <w:ind w:firstLine="708"/>
        <w:jc w:val="both"/>
        <w:rPr>
          <w:i/>
          <w:sz w:val="28"/>
          <w:szCs w:val="28"/>
        </w:rPr>
      </w:pPr>
    </w:p>
    <w:p w:rsidR="00686989" w:rsidRPr="00C92159" w:rsidRDefault="00686989" w:rsidP="0098739E">
      <w:pPr>
        <w:ind w:firstLine="708"/>
        <w:jc w:val="both"/>
        <w:rPr>
          <w:sz w:val="28"/>
          <w:szCs w:val="28"/>
        </w:rPr>
      </w:pPr>
      <w:r w:rsidRPr="00C92159">
        <w:rPr>
          <w:i/>
          <w:sz w:val="28"/>
          <w:szCs w:val="28"/>
        </w:rPr>
        <w:t xml:space="preserve">Существующее положение: </w:t>
      </w:r>
      <w:r w:rsidRPr="00C92159">
        <w:rPr>
          <w:sz w:val="28"/>
          <w:szCs w:val="28"/>
        </w:rPr>
        <w:t>Проектируемая территория находится в зоне действия мобильной связи. В граница проектирования</w:t>
      </w:r>
      <w:r w:rsidR="0098739E" w:rsidRPr="00C92159">
        <w:rPr>
          <w:sz w:val="28"/>
          <w:szCs w:val="28"/>
        </w:rPr>
        <w:t xml:space="preserve"> проходит оптоволоконный кабель</w:t>
      </w:r>
      <w:r w:rsidRPr="00C92159">
        <w:rPr>
          <w:sz w:val="28"/>
          <w:szCs w:val="28"/>
        </w:rPr>
        <w:t>.</w:t>
      </w:r>
    </w:p>
    <w:p w:rsidR="00686989" w:rsidRPr="00C92159" w:rsidRDefault="00686989" w:rsidP="0098739E">
      <w:pPr>
        <w:ind w:firstLine="708"/>
        <w:jc w:val="both"/>
        <w:rPr>
          <w:sz w:val="28"/>
          <w:szCs w:val="28"/>
        </w:rPr>
      </w:pPr>
      <w:r w:rsidRPr="00C92159">
        <w:rPr>
          <w:i/>
          <w:sz w:val="28"/>
          <w:szCs w:val="28"/>
        </w:rPr>
        <w:t xml:space="preserve">Проектные предложения: </w:t>
      </w:r>
      <w:r w:rsidRPr="00C92159">
        <w:rPr>
          <w:sz w:val="28"/>
          <w:szCs w:val="28"/>
        </w:rPr>
        <w:t>Для подключения интернета, телевидения и радиовещания предлагается использование мобильной связи и существующего оптоволоконного кабеля.</w:t>
      </w:r>
    </w:p>
    <w:p w:rsidR="00A31657" w:rsidRPr="00C92159" w:rsidRDefault="00A31657" w:rsidP="000E0DA3">
      <w:pPr>
        <w:widowControl w:val="0"/>
        <w:tabs>
          <w:tab w:val="left" w:pos="0"/>
          <w:tab w:val="left" w:pos="10490"/>
        </w:tabs>
        <w:autoSpaceDE w:val="0"/>
        <w:ind w:left="851"/>
        <w:jc w:val="both"/>
        <w:rPr>
          <w:sz w:val="28"/>
          <w:szCs w:val="28"/>
        </w:rPr>
      </w:pPr>
    </w:p>
    <w:p w:rsidR="007B498B" w:rsidRPr="00C92159" w:rsidRDefault="007B498B" w:rsidP="000E0DA3">
      <w:pPr>
        <w:widowControl w:val="0"/>
        <w:tabs>
          <w:tab w:val="left" w:pos="0"/>
          <w:tab w:val="left" w:pos="10490"/>
        </w:tabs>
        <w:autoSpaceDE w:val="0"/>
        <w:ind w:left="851"/>
        <w:jc w:val="both"/>
        <w:rPr>
          <w:sz w:val="28"/>
          <w:szCs w:val="28"/>
        </w:rPr>
      </w:pPr>
    </w:p>
    <w:p w:rsidR="0044039C" w:rsidRPr="00C92159" w:rsidRDefault="0044039C" w:rsidP="0044039C">
      <w:pPr>
        <w:ind w:firstLine="567"/>
        <w:jc w:val="center"/>
        <w:rPr>
          <w:sz w:val="28"/>
          <w:szCs w:val="28"/>
        </w:rPr>
      </w:pPr>
      <w:r w:rsidRPr="00C92159">
        <w:rPr>
          <w:sz w:val="28"/>
          <w:szCs w:val="28"/>
        </w:rPr>
        <w:t>8. Размещение инженерных сетей.</w:t>
      </w:r>
    </w:p>
    <w:p w:rsidR="0044039C" w:rsidRPr="00C92159" w:rsidRDefault="0044039C" w:rsidP="0044039C">
      <w:pPr>
        <w:ind w:firstLine="567"/>
        <w:rPr>
          <w:b/>
          <w:i/>
          <w:sz w:val="28"/>
          <w:szCs w:val="28"/>
        </w:rPr>
      </w:pPr>
    </w:p>
    <w:p w:rsidR="0044039C" w:rsidRPr="00C92159" w:rsidRDefault="0044039C" w:rsidP="0044039C">
      <w:pPr>
        <w:ind w:firstLine="567"/>
        <w:jc w:val="both"/>
        <w:rPr>
          <w:sz w:val="28"/>
          <w:szCs w:val="28"/>
        </w:rPr>
      </w:pPr>
      <w:r w:rsidRPr="00C92159">
        <w:rPr>
          <w:sz w:val="28"/>
          <w:szCs w:val="28"/>
        </w:rPr>
        <w:t>Магистральные инженерные сети размещаются на земельных участках для улично-дорожной сети в соответствии с действующими правилами и нормами.</w:t>
      </w:r>
    </w:p>
    <w:p w:rsidR="00AC4038" w:rsidRPr="00C92159" w:rsidRDefault="00AC4038" w:rsidP="0044039C">
      <w:pPr>
        <w:ind w:firstLine="567"/>
        <w:jc w:val="both"/>
        <w:rPr>
          <w:sz w:val="28"/>
          <w:szCs w:val="28"/>
        </w:rPr>
      </w:pPr>
    </w:p>
    <w:bookmarkEnd w:id="0"/>
    <w:p w:rsidR="00F0453A" w:rsidRPr="00C92159" w:rsidRDefault="00F0453A" w:rsidP="0044039C">
      <w:pPr>
        <w:widowControl w:val="0"/>
        <w:tabs>
          <w:tab w:val="left" w:pos="0"/>
          <w:tab w:val="left" w:pos="10490"/>
        </w:tabs>
        <w:autoSpaceDE w:val="0"/>
        <w:ind w:left="851" w:hanging="851"/>
        <w:jc w:val="center"/>
        <w:rPr>
          <w:rFonts w:eastAsia="TimesNewRomanPSMT"/>
          <w:b/>
          <w:sz w:val="28"/>
          <w:szCs w:val="28"/>
        </w:rPr>
      </w:pPr>
      <w:r w:rsidRPr="00C92159">
        <w:rPr>
          <w:rFonts w:eastAsia="TimesNewRomanPSMT"/>
          <w:b/>
          <w:sz w:val="28"/>
          <w:szCs w:val="28"/>
        </w:rPr>
        <w:t>Показатели эл</w:t>
      </w:r>
      <w:r w:rsidR="00602399" w:rsidRPr="00C92159">
        <w:rPr>
          <w:rFonts w:eastAsia="TimesNewRomanPSMT"/>
          <w:b/>
          <w:sz w:val="28"/>
          <w:szCs w:val="28"/>
        </w:rPr>
        <w:t>ементов планировочной структуры.</w:t>
      </w:r>
    </w:p>
    <w:p w:rsidR="00F0453A" w:rsidRPr="00C92159" w:rsidRDefault="00F0453A" w:rsidP="000E0DA3">
      <w:pPr>
        <w:autoSpaceDE w:val="0"/>
        <w:ind w:firstLine="709"/>
        <w:jc w:val="both"/>
        <w:rPr>
          <w:rFonts w:eastAsia="TimesNewRomanPSMT"/>
          <w:sz w:val="28"/>
          <w:szCs w:val="28"/>
        </w:rPr>
      </w:pPr>
    </w:p>
    <w:tbl>
      <w:tblPr>
        <w:tblW w:w="0" w:type="auto"/>
        <w:tblInd w:w="283" w:type="dxa"/>
        <w:tblLayout w:type="fixed"/>
        <w:tblLook w:val="0000" w:firstRow="0" w:lastRow="0" w:firstColumn="0" w:lastColumn="0" w:noHBand="0" w:noVBand="0"/>
      </w:tblPr>
      <w:tblGrid>
        <w:gridCol w:w="1892"/>
        <w:gridCol w:w="1897"/>
        <w:gridCol w:w="2448"/>
        <w:gridCol w:w="2268"/>
      </w:tblGrid>
      <w:tr w:rsidR="00C92159" w:rsidRPr="00C92159" w:rsidTr="007B498B"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Pr="00C92159" w:rsidRDefault="00F0453A" w:rsidP="000E0DA3">
            <w:pPr>
              <w:autoSpaceDE w:val="0"/>
              <w:jc w:val="both"/>
              <w:rPr>
                <w:rFonts w:eastAsia="TimesNewRomanPSMT"/>
                <w:sz w:val="28"/>
                <w:szCs w:val="28"/>
              </w:rPr>
            </w:pPr>
            <w:r w:rsidRPr="00C92159">
              <w:rPr>
                <w:rFonts w:eastAsia="TimesNewRomanPSMT"/>
                <w:sz w:val="28"/>
                <w:szCs w:val="28"/>
              </w:rPr>
              <w:t>№ квартала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Pr="00C92159" w:rsidRDefault="00F0453A" w:rsidP="000E0DA3">
            <w:pPr>
              <w:autoSpaceDE w:val="0"/>
              <w:jc w:val="both"/>
              <w:rPr>
                <w:rFonts w:eastAsia="TimesNewRomanPSMT"/>
                <w:sz w:val="28"/>
                <w:szCs w:val="28"/>
              </w:rPr>
            </w:pPr>
            <w:r w:rsidRPr="00C92159">
              <w:rPr>
                <w:rFonts w:eastAsia="TimesNewRomanPSMT"/>
                <w:sz w:val="28"/>
                <w:szCs w:val="28"/>
              </w:rPr>
              <w:t>Площадь (га)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Pr="00C92159" w:rsidRDefault="00F0453A" w:rsidP="000E0DA3">
            <w:pPr>
              <w:autoSpaceDE w:val="0"/>
              <w:jc w:val="both"/>
              <w:rPr>
                <w:rFonts w:eastAsia="TimesNewRomanPSMT"/>
                <w:sz w:val="28"/>
                <w:szCs w:val="28"/>
              </w:rPr>
            </w:pPr>
            <w:r w:rsidRPr="00C92159">
              <w:rPr>
                <w:rFonts w:eastAsia="TimesNewRomanPSMT"/>
                <w:sz w:val="28"/>
                <w:szCs w:val="28"/>
              </w:rPr>
              <w:t>Основной тип застройки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3A" w:rsidRPr="00C92159" w:rsidRDefault="00F0453A" w:rsidP="000E0DA3">
            <w:pPr>
              <w:autoSpaceDE w:val="0"/>
              <w:jc w:val="both"/>
            </w:pPr>
            <w:r w:rsidRPr="00C92159">
              <w:rPr>
                <w:rFonts w:eastAsia="TimesNewRomanPSMT"/>
                <w:sz w:val="28"/>
                <w:szCs w:val="28"/>
              </w:rPr>
              <w:t>Сопутствующий элемент застройки</w:t>
            </w:r>
          </w:p>
        </w:tc>
      </w:tr>
      <w:tr w:rsidR="00C92159" w:rsidRPr="00C92159" w:rsidTr="007B498B"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Pr="00C92159" w:rsidRDefault="00F0453A" w:rsidP="000E0DA3">
            <w:pPr>
              <w:autoSpaceDE w:val="0"/>
              <w:jc w:val="both"/>
              <w:rPr>
                <w:rFonts w:eastAsia="TimesNewRomanPSMT"/>
                <w:sz w:val="28"/>
                <w:szCs w:val="28"/>
              </w:rPr>
            </w:pPr>
            <w:r w:rsidRPr="00C92159">
              <w:rPr>
                <w:rFonts w:eastAsia="TimesNewRomanPSMT"/>
                <w:sz w:val="28"/>
                <w:szCs w:val="28"/>
                <w:lang w:val="en-US"/>
              </w:rPr>
              <w:t>I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Pr="00C92159" w:rsidRDefault="00585182" w:rsidP="000E0DA3">
            <w:pPr>
              <w:autoSpaceDE w:val="0"/>
              <w:jc w:val="both"/>
              <w:rPr>
                <w:rFonts w:eastAsia="TimesNewRomanPSMT"/>
                <w:sz w:val="28"/>
                <w:szCs w:val="28"/>
              </w:rPr>
            </w:pPr>
            <w:r w:rsidRPr="00C92159">
              <w:rPr>
                <w:rFonts w:eastAsia="TimesNewRomanPSMT"/>
                <w:sz w:val="28"/>
                <w:szCs w:val="28"/>
              </w:rPr>
              <w:t>3</w:t>
            </w:r>
            <w:r w:rsidR="00F0453A" w:rsidRPr="00C92159">
              <w:rPr>
                <w:rFonts w:eastAsia="TimesNewRomanPSMT"/>
                <w:sz w:val="28"/>
                <w:szCs w:val="28"/>
              </w:rPr>
              <w:t>,</w:t>
            </w:r>
            <w:r w:rsidR="008A5E3B" w:rsidRPr="00C92159">
              <w:rPr>
                <w:rFonts w:eastAsia="TimesNewRomanPSMT"/>
                <w:sz w:val="28"/>
                <w:szCs w:val="28"/>
              </w:rPr>
              <w:t>08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Pr="00C92159" w:rsidRDefault="00585182" w:rsidP="000E0DA3">
            <w:pPr>
              <w:autoSpaceDE w:val="0"/>
              <w:jc w:val="both"/>
              <w:rPr>
                <w:rFonts w:eastAsia="TimesNewRomanPSMT"/>
                <w:sz w:val="28"/>
                <w:szCs w:val="28"/>
              </w:rPr>
            </w:pPr>
            <w:r w:rsidRPr="00C92159">
              <w:rPr>
                <w:rFonts w:eastAsia="TimesNewRomanPSMT"/>
                <w:sz w:val="28"/>
                <w:szCs w:val="28"/>
              </w:rPr>
              <w:t>Рекреационная зона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3A" w:rsidRPr="00C92159" w:rsidRDefault="00F0453A" w:rsidP="000E0DA3">
            <w:pPr>
              <w:autoSpaceDE w:val="0"/>
              <w:jc w:val="both"/>
            </w:pPr>
            <w:r w:rsidRPr="00C92159">
              <w:rPr>
                <w:rFonts w:eastAsia="TimesNewRomanPSMT"/>
                <w:sz w:val="28"/>
                <w:szCs w:val="28"/>
              </w:rPr>
              <w:t xml:space="preserve"> </w:t>
            </w:r>
            <w:r w:rsidR="00585182" w:rsidRPr="00C92159">
              <w:rPr>
                <w:rFonts w:eastAsia="TimesNewRomanPSMT"/>
                <w:sz w:val="28"/>
                <w:szCs w:val="28"/>
              </w:rPr>
              <w:t>-</w:t>
            </w:r>
          </w:p>
        </w:tc>
      </w:tr>
      <w:tr w:rsidR="00C92159" w:rsidRPr="00C92159" w:rsidTr="007B498B"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Pr="00C92159" w:rsidRDefault="00F0453A" w:rsidP="000E0DA3">
            <w:pPr>
              <w:autoSpaceDE w:val="0"/>
              <w:jc w:val="both"/>
              <w:rPr>
                <w:rFonts w:eastAsia="TimesNewRomanPSMT"/>
                <w:sz w:val="28"/>
                <w:szCs w:val="28"/>
              </w:rPr>
            </w:pPr>
            <w:r w:rsidRPr="00C92159">
              <w:rPr>
                <w:rFonts w:eastAsia="TimesNewRomanPSMT"/>
                <w:sz w:val="28"/>
                <w:szCs w:val="28"/>
                <w:lang w:val="en-US"/>
              </w:rPr>
              <w:t>II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Pr="00C92159" w:rsidRDefault="00F0453A" w:rsidP="000E0DA3">
            <w:pPr>
              <w:autoSpaceDE w:val="0"/>
              <w:jc w:val="both"/>
              <w:rPr>
                <w:rFonts w:eastAsia="TimesNewRomanPSMT"/>
                <w:sz w:val="28"/>
                <w:szCs w:val="28"/>
              </w:rPr>
            </w:pPr>
            <w:r w:rsidRPr="00C92159">
              <w:rPr>
                <w:rFonts w:eastAsia="TimesNewRomanPSMT"/>
                <w:sz w:val="28"/>
                <w:szCs w:val="28"/>
              </w:rPr>
              <w:t>8,</w:t>
            </w:r>
            <w:r w:rsidR="00585182" w:rsidRPr="00C92159">
              <w:rPr>
                <w:rFonts w:eastAsia="TimesNewRomanPSMT"/>
                <w:sz w:val="28"/>
                <w:szCs w:val="28"/>
              </w:rPr>
              <w:t>2</w:t>
            </w:r>
            <w:r w:rsidR="008A5E3B" w:rsidRPr="00C92159">
              <w:rPr>
                <w:rFonts w:eastAsia="TimesNewRomanPSMT"/>
                <w:sz w:val="28"/>
                <w:szCs w:val="28"/>
              </w:rPr>
              <w:t>3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Pr="00C92159" w:rsidRDefault="00585182" w:rsidP="000E0DA3">
            <w:pPr>
              <w:autoSpaceDE w:val="0"/>
              <w:jc w:val="both"/>
              <w:rPr>
                <w:rFonts w:eastAsia="TimesNewRomanPSMT"/>
                <w:sz w:val="28"/>
                <w:szCs w:val="28"/>
              </w:rPr>
            </w:pPr>
            <w:r w:rsidRPr="00C92159">
              <w:rPr>
                <w:rFonts w:eastAsia="TimesNewRomanPSMT"/>
                <w:sz w:val="28"/>
                <w:szCs w:val="28"/>
              </w:rPr>
              <w:t>Многоэтажная жилая застройка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0EB" w:rsidRPr="00C92159" w:rsidRDefault="00585182" w:rsidP="000E2A78">
            <w:pPr>
              <w:autoSpaceDE w:val="0"/>
              <w:jc w:val="both"/>
              <w:rPr>
                <w:rFonts w:eastAsia="TimesNewRomanPSMT"/>
                <w:sz w:val="28"/>
                <w:szCs w:val="28"/>
              </w:rPr>
            </w:pPr>
            <w:r w:rsidRPr="00C92159">
              <w:rPr>
                <w:rFonts w:eastAsia="TimesNewRomanPSMT"/>
                <w:sz w:val="28"/>
                <w:szCs w:val="28"/>
              </w:rPr>
              <w:t>Общественно-деловая застройка</w:t>
            </w:r>
            <w:r w:rsidR="00D260EB" w:rsidRPr="00C92159">
              <w:rPr>
                <w:rFonts w:eastAsia="TimesNewRomanPSMT"/>
                <w:sz w:val="28"/>
                <w:szCs w:val="28"/>
              </w:rPr>
              <w:t xml:space="preserve">, зеленая </w:t>
            </w:r>
            <w:r w:rsidR="000E2A78" w:rsidRPr="00C92159">
              <w:rPr>
                <w:rFonts w:eastAsia="TimesNewRomanPSMT"/>
                <w:sz w:val="28"/>
                <w:szCs w:val="28"/>
              </w:rPr>
              <w:t>зона со спортивными площадками</w:t>
            </w:r>
          </w:p>
        </w:tc>
      </w:tr>
      <w:tr w:rsidR="00C92159" w:rsidRPr="00C92159" w:rsidTr="007B498B"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Pr="00C92159" w:rsidRDefault="00F0453A" w:rsidP="000E0DA3">
            <w:pPr>
              <w:autoSpaceDE w:val="0"/>
              <w:jc w:val="both"/>
              <w:rPr>
                <w:rFonts w:eastAsia="TimesNewRomanPSMT"/>
                <w:sz w:val="28"/>
                <w:szCs w:val="28"/>
              </w:rPr>
            </w:pPr>
            <w:r w:rsidRPr="00C92159">
              <w:rPr>
                <w:rFonts w:eastAsia="TimesNewRomanPSMT"/>
                <w:sz w:val="28"/>
                <w:szCs w:val="28"/>
                <w:lang w:val="en-US"/>
              </w:rPr>
              <w:lastRenderedPageBreak/>
              <w:t>III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Pr="00C92159" w:rsidRDefault="00585182" w:rsidP="000E0DA3">
            <w:pPr>
              <w:autoSpaceDE w:val="0"/>
              <w:jc w:val="both"/>
              <w:rPr>
                <w:rFonts w:eastAsia="TimesNewRomanPSMT"/>
                <w:sz w:val="28"/>
                <w:szCs w:val="28"/>
              </w:rPr>
            </w:pPr>
            <w:r w:rsidRPr="00C92159">
              <w:rPr>
                <w:rFonts w:eastAsia="TimesNewRomanPSMT"/>
                <w:sz w:val="28"/>
                <w:szCs w:val="28"/>
              </w:rPr>
              <w:t>8</w:t>
            </w:r>
            <w:r w:rsidR="00F0453A" w:rsidRPr="00C92159">
              <w:rPr>
                <w:rFonts w:eastAsia="TimesNewRomanPSMT"/>
                <w:sz w:val="28"/>
                <w:szCs w:val="28"/>
              </w:rPr>
              <w:t>,7</w:t>
            </w:r>
            <w:r w:rsidR="008A5E3B" w:rsidRPr="00C92159">
              <w:rPr>
                <w:rFonts w:eastAsia="TimesNewRomanPSMT"/>
                <w:sz w:val="28"/>
                <w:szCs w:val="28"/>
              </w:rPr>
              <w:t>9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Pr="00C92159" w:rsidRDefault="00585182" w:rsidP="000E0DA3">
            <w:pPr>
              <w:autoSpaceDE w:val="0"/>
              <w:jc w:val="both"/>
              <w:rPr>
                <w:rFonts w:eastAsia="TimesNewRomanPSMT"/>
                <w:sz w:val="28"/>
                <w:szCs w:val="28"/>
              </w:rPr>
            </w:pPr>
            <w:r w:rsidRPr="00C92159">
              <w:rPr>
                <w:rFonts w:eastAsia="TimesNewRomanPSMT"/>
                <w:sz w:val="28"/>
                <w:szCs w:val="28"/>
              </w:rPr>
              <w:t>Многоэтажная жилая застройка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3A" w:rsidRPr="00C92159" w:rsidRDefault="00585182" w:rsidP="000E0DA3">
            <w:pPr>
              <w:autoSpaceDE w:val="0"/>
              <w:jc w:val="both"/>
            </w:pPr>
            <w:r w:rsidRPr="00C92159">
              <w:rPr>
                <w:rFonts w:eastAsia="TimesNewRomanPSMT"/>
                <w:sz w:val="28"/>
                <w:szCs w:val="28"/>
              </w:rPr>
              <w:t>-</w:t>
            </w:r>
          </w:p>
        </w:tc>
      </w:tr>
      <w:tr w:rsidR="00C92159" w:rsidRPr="00C92159" w:rsidTr="007B498B"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182" w:rsidRPr="00C92159" w:rsidRDefault="00585182" w:rsidP="000E0DA3">
            <w:pPr>
              <w:autoSpaceDE w:val="0"/>
              <w:jc w:val="both"/>
              <w:rPr>
                <w:rFonts w:eastAsia="TimesNewRomanPSMT"/>
                <w:sz w:val="28"/>
                <w:szCs w:val="28"/>
              </w:rPr>
            </w:pPr>
            <w:r w:rsidRPr="00C92159">
              <w:rPr>
                <w:rFonts w:eastAsia="TimesNewRomanPSMT"/>
                <w:sz w:val="28"/>
                <w:szCs w:val="28"/>
                <w:lang w:val="en-US"/>
              </w:rPr>
              <w:t>IV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182" w:rsidRPr="00C92159" w:rsidRDefault="00585182" w:rsidP="000E0DA3">
            <w:pPr>
              <w:autoSpaceDE w:val="0"/>
              <w:jc w:val="both"/>
              <w:rPr>
                <w:rFonts w:eastAsia="TimesNewRomanPSMT"/>
                <w:sz w:val="28"/>
                <w:szCs w:val="28"/>
              </w:rPr>
            </w:pPr>
            <w:r w:rsidRPr="00C92159">
              <w:rPr>
                <w:rFonts w:eastAsia="TimesNewRomanPSMT"/>
                <w:sz w:val="28"/>
                <w:szCs w:val="28"/>
              </w:rPr>
              <w:t>3,3</w:t>
            </w:r>
            <w:r w:rsidR="008A5E3B" w:rsidRPr="00C92159">
              <w:rPr>
                <w:rFonts w:eastAsia="TimesNewRomanPSMT"/>
                <w:sz w:val="28"/>
                <w:szCs w:val="28"/>
              </w:rPr>
              <w:t>4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182" w:rsidRPr="00C92159" w:rsidRDefault="00585182" w:rsidP="000E0DA3">
            <w:pPr>
              <w:autoSpaceDE w:val="0"/>
              <w:jc w:val="both"/>
              <w:rPr>
                <w:rFonts w:eastAsia="TimesNewRomanPSMT"/>
                <w:sz w:val="28"/>
                <w:szCs w:val="28"/>
              </w:rPr>
            </w:pPr>
            <w:r w:rsidRPr="00C92159">
              <w:rPr>
                <w:rFonts w:eastAsia="TimesNewRomanPSMT"/>
                <w:sz w:val="28"/>
                <w:szCs w:val="28"/>
              </w:rPr>
              <w:t>Многоэтажная жилая застройка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182" w:rsidRPr="00C92159" w:rsidRDefault="00585182" w:rsidP="000E0DA3">
            <w:pPr>
              <w:autoSpaceDE w:val="0"/>
              <w:jc w:val="both"/>
            </w:pPr>
            <w:r w:rsidRPr="00C92159">
              <w:rPr>
                <w:rFonts w:eastAsia="TimesNewRomanPSMT"/>
                <w:sz w:val="28"/>
                <w:szCs w:val="28"/>
              </w:rPr>
              <w:t>-</w:t>
            </w:r>
          </w:p>
        </w:tc>
      </w:tr>
      <w:tr w:rsidR="00F0453A" w:rsidRPr="00C92159" w:rsidTr="007B498B">
        <w:trPr>
          <w:trHeight w:val="660"/>
        </w:trPr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Pr="00C92159" w:rsidRDefault="00F0453A" w:rsidP="000E0DA3">
            <w:pPr>
              <w:autoSpaceDE w:val="0"/>
              <w:jc w:val="both"/>
              <w:rPr>
                <w:rFonts w:eastAsia="TimesNewRomanPSMT"/>
                <w:sz w:val="28"/>
                <w:szCs w:val="28"/>
                <w:lang w:val="en-US"/>
              </w:rPr>
            </w:pPr>
            <w:r w:rsidRPr="00C92159">
              <w:rPr>
                <w:rFonts w:eastAsia="TimesNewRomanPSMT"/>
                <w:sz w:val="28"/>
                <w:szCs w:val="28"/>
                <w:lang w:val="en-US"/>
              </w:rPr>
              <w:t>V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Pr="00C92159" w:rsidRDefault="00585182" w:rsidP="000E0DA3">
            <w:pPr>
              <w:autoSpaceDE w:val="0"/>
              <w:jc w:val="both"/>
              <w:rPr>
                <w:rFonts w:eastAsia="TimesNewRomanPSMT"/>
                <w:sz w:val="28"/>
                <w:szCs w:val="28"/>
              </w:rPr>
            </w:pPr>
            <w:r w:rsidRPr="00C92159">
              <w:rPr>
                <w:rFonts w:eastAsia="TimesNewRomanPSMT"/>
                <w:sz w:val="28"/>
                <w:szCs w:val="28"/>
              </w:rPr>
              <w:t>6</w:t>
            </w:r>
            <w:r w:rsidR="00F0453A" w:rsidRPr="00C92159">
              <w:rPr>
                <w:rFonts w:eastAsia="TimesNewRomanPSMT"/>
                <w:sz w:val="28"/>
                <w:szCs w:val="28"/>
              </w:rPr>
              <w:t>,</w:t>
            </w:r>
            <w:r w:rsidR="008A5E3B" w:rsidRPr="00C92159">
              <w:rPr>
                <w:rFonts w:eastAsia="TimesNewRomanPSMT"/>
                <w:sz w:val="28"/>
                <w:szCs w:val="28"/>
              </w:rPr>
              <w:t>27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Pr="00C92159" w:rsidRDefault="00585182" w:rsidP="000E0DA3">
            <w:pPr>
              <w:autoSpaceDE w:val="0"/>
              <w:jc w:val="both"/>
              <w:rPr>
                <w:rFonts w:eastAsia="TimesNewRomanPSMT"/>
                <w:sz w:val="28"/>
                <w:szCs w:val="28"/>
              </w:rPr>
            </w:pPr>
            <w:r w:rsidRPr="00C92159">
              <w:rPr>
                <w:rFonts w:eastAsia="TimesNewRomanPSMT"/>
                <w:sz w:val="28"/>
                <w:szCs w:val="28"/>
              </w:rPr>
              <w:t>Образовательные учреждения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3A" w:rsidRPr="00C92159" w:rsidRDefault="00877235" w:rsidP="000E0DA3">
            <w:pPr>
              <w:autoSpaceDE w:val="0"/>
              <w:jc w:val="both"/>
              <w:rPr>
                <w:sz w:val="28"/>
                <w:szCs w:val="28"/>
              </w:rPr>
            </w:pPr>
            <w:r w:rsidRPr="00C92159">
              <w:rPr>
                <w:rFonts w:eastAsia="TimesNewRomanPSMT"/>
                <w:sz w:val="28"/>
                <w:szCs w:val="28"/>
              </w:rPr>
              <w:t>Многоэтажная жилая застройка</w:t>
            </w:r>
          </w:p>
        </w:tc>
      </w:tr>
    </w:tbl>
    <w:p w:rsidR="0098739E" w:rsidRPr="00C92159" w:rsidRDefault="0098739E" w:rsidP="000E0DA3">
      <w:pPr>
        <w:autoSpaceDE w:val="0"/>
        <w:ind w:firstLine="709"/>
        <w:jc w:val="both"/>
        <w:rPr>
          <w:rFonts w:eastAsia="TimesNewRomanPSMT"/>
          <w:sz w:val="28"/>
          <w:szCs w:val="28"/>
        </w:rPr>
      </w:pPr>
    </w:p>
    <w:p w:rsidR="00C50DFA" w:rsidRPr="00C92159" w:rsidRDefault="00F0453A" w:rsidP="000E0DA3">
      <w:pPr>
        <w:pStyle w:val="1f3"/>
        <w:tabs>
          <w:tab w:val="left" w:pos="709"/>
        </w:tabs>
        <w:spacing w:line="360" w:lineRule="auto"/>
        <w:rPr>
          <w:sz w:val="28"/>
          <w:szCs w:val="28"/>
        </w:rPr>
      </w:pPr>
      <w:r w:rsidRPr="00C92159">
        <w:rPr>
          <w:sz w:val="28"/>
          <w:szCs w:val="28"/>
        </w:rPr>
        <w:t>а)</w:t>
      </w:r>
      <w:r w:rsidR="0098739E" w:rsidRPr="00C92159">
        <w:rPr>
          <w:sz w:val="28"/>
          <w:szCs w:val="28"/>
        </w:rPr>
        <w:t xml:space="preserve"> </w:t>
      </w:r>
      <w:r w:rsidR="00C50DFA" w:rsidRPr="00C92159">
        <w:rPr>
          <w:sz w:val="28"/>
          <w:szCs w:val="28"/>
        </w:rPr>
        <w:t xml:space="preserve">Характеристика планируемого развития системы социального обслуживания территории - </w:t>
      </w:r>
      <w:r w:rsidR="00A31657" w:rsidRPr="00C92159">
        <w:rPr>
          <w:sz w:val="28"/>
          <w:szCs w:val="28"/>
        </w:rPr>
        <w:t xml:space="preserve">развитие </w:t>
      </w:r>
      <w:r w:rsidR="00C50DFA" w:rsidRPr="00C92159">
        <w:rPr>
          <w:sz w:val="28"/>
          <w:szCs w:val="28"/>
        </w:rPr>
        <w:t>предусматривается.</w:t>
      </w:r>
    </w:p>
    <w:p w:rsidR="00C50DFA" w:rsidRPr="00C92159" w:rsidRDefault="00F0453A" w:rsidP="000E0DA3">
      <w:pPr>
        <w:spacing w:line="360" w:lineRule="auto"/>
        <w:ind w:firstLine="709"/>
        <w:jc w:val="both"/>
        <w:rPr>
          <w:sz w:val="28"/>
          <w:szCs w:val="28"/>
        </w:rPr>
      </w:pPr>
      <w:r w:rsidRPr="00C92159">
        <w:rPr>
          <w:sz w:val="28"/>
          <w:szCs w:val="28"/>
        </w:rPr>
        <w:t>б)</w:t>
      </w:r>
      <w:r w:rsidR="0098739E" w:rsidRPr="00C92159">
        <w:rPr>
          <w:sz w:val="28"/>
          <w:szCs w:val="28"/>
        </w:rPr>
        <w:t xml:space="preserve"> </w:t>
      </w:r>
      <w:r w:rsidR="00C50DFA" w:rsidRPr="00C92159">
        <w:rPr>
          <w:sz w:val="28"/>
          <w:szCs w:val="28"/>
        </w:rPr>
        <w:t xml:space="preserve">Характеристики развития систем транспортного обслуживания территории – развитие предусматривается (Проектом планировки предусмотрено развитие улиц и проездов, в том числе и автобусного сообщения). </w:t>
      </w:r>
    </w:p>
    <w:p w:rsidR="00C50DFA" w:rsidRPr="00C92159" w:rsidRDefault="00F0453A" w:rsidP="000E0DA3">
      <w:pPr>
        <w:spacing w:line="360" w:lineRule="auto"/>
        <w:ind w:firstLine="709"/>
        <w:jc w:val="both"/>
        <w:rPr>
          <w:sz w:val="28"/>
          <w:szCs w:val="28"/>
        </w:rPr>
      </w:pPr>
      <w:r w:rsidRPr="00C92159">
        <w:rPr>
          <w:sz w:val="28"/>
          <w:szCs w:val="28"/>
        </w:rPr>
        <w:t>в)</w:t>
      </w:r>
      <w:r w:rsidR="00C50DFA" w:rsidRPr="00C92159">
        <w:rPr>
          <w:sz w:val="28"/>
          <w:szCs w:val="28"/>
        </w:rPr>
        <w:t xml:space="preserve"> </w:t>
      </w:r>
      <w:r w:rsidR="001C1296" w:rsidRPr="00C92159">
        <w:rPr>
          <w:sz w:val="28"/>
          <w:szCs w:val="28"/>
        </w:rPr>
        <w:tab/>
      </w:r>
      <w:r w:rsidR="00C50DFA" w:rsidRPr="00C92159">
        <w:rPr>
          <w:sz w:val="28"/>
          <w:szCs w:val="28"/>
        </w:rPr>
        <w:t>Характеристика развития систем инженерно-технического обеспечения территории:</w:t>
      </w:r>
    </w:p>
    <w:p w:rsidR="00C50DFA" w:rsidRPr="00C92159" w:rsidRDefault="00C50DFA" w:rsidP="000E0DA3">
      <w:pPr>
        <w:spacing w:line="360" w:lineRule="auto"/>
        <w:ind w:firstLine="709"/>
        <w:jc w:val="both"/>
        <w:rPr>
          <w:sz w:val="28"/>
          <w:szCs w:val="28"/>
        </w:rPr>
      </w:pPr>
      <w:r w:rsidRPr="00C92159">
        <w:rPr>
          <w:sz w:val="28"/>
          <w:szCs w:val="28"/>
        </w:rPr>
        <w:t>Водоснабжение – развитие предусматривается.</w:t>
      </w:r>
    </w:p>
    <w:p w:rsidR="00C50DFA" w:rsidRPr="00C92159" w:rsidRDefault="00C50DFA" w:rsidP="000E0DA3">
      <w:pPr>
        <w:spacing w:line="360" w:lineRule="auto"/>
        <w:ind w:firstLine="709"/>
        <w:jc w:val="both"/>
        <w:rPr>
          <w:sz w:val="28"/>
          <w:szCs w:val="28"/>
        </w:rPr>
      </w:pPr>
      <w:r w:rsidRPr="00C92159">
        <w:rPr>
          <w:sz w:val="28"/>
          <w:szCs w:val="28"/>
        </w:rPr>
        <w:t>Водоотведение – развитие предусматривается.</w:t>
      </w:r>
    </w:p>
    <w:p w:rsidR="00C50DFA" w:rsidRPr="00C92159" w:rsidRDefault="00CA2CD6" w:rsidP="000E0DA3">
      <w:pPr>
        <w:spacing w:line="360" w:lineRule="auto"/>
        <w:ind w:firstLine="709"/>
        <w:jc w:val="both"/>
        <w:rPr>
          <w:sz w:val="28"/>
          <w:szCs w:val="28"/>
        </w:rPr>
      </w:pPr>
      <w:r w:rsidRPr="00C92159">
        <w:rPr>
          <w:sz w:val="28"/>
          <w:szCs w:val="28"/>
        </w:rPr>
        <w:t xml:space="preserve">Теплоснабжение – развитие </w:t>
      </w:r>
      <w:r w:rsidR="00C50DFA" w:rsidRPr="00C92159">
        <w:rPr>
          <w:sz w:val="28"/>
          <w:szCs w:val="28"/>
        </w:rPr>
        <w:t>предусматривается.</w:t>
      </w:r>
    </w:p>
    <w:p w:rsidR="00C50DFA" w:rsidRPr="00C92159" w:rsidRDefault="00C50DFA" w:rsidP="000E0DA3">
      <w:pPr>
        <w:spacing w:line="360" w:lineRule="auto"/>
        <w:ind w:firstLine="709"/>
        <w:jc w:val="both"/>
        <w:rPr>
          <w:sz w:val="28"/>
          <w:szCs w:val="28"/>
        </w:rPr>
      </w:pPr>
      <w:r w:rsidRPr="00C92159">
        <w:rPr>
          <w:sz w:val="28"/>
          <w:szCs w:val="28"/>
        </w:rPr>
        <w:t>Газификация -  развитие предусматривается.</w:t>
      </w:r>
    </w:p>
    <w:p w:rsidR="005C15FC" w:rsidRPr="00C92159" w:rsidRDefault="00C50DFA" w:rsidP="000E0DA3">
      <w:pPr>
        <w:spacing w:line="360" w:lineRule="auto"/>
        <w:ind w:firstLine="709"/>
        <w:jc w:val="both"/>
        <w:rPr>
          <w:sz w:val="28"/>
          <w:szCs w:val="28"/>
        </w:rPr>
      </w:pPr>
      <w:r w:rsidRPr="00C92159">
        <w:rPr>
          <w:sz w:val="28"/>
          <w:szCs w:val="28"/>
        </w:rPr>
        <w:t>Электроснабжение – развитие предусматривается.</w:t>
      </w:r>
    </w:p>
    <w:p w:rsidR="007B498B" w:rsidRPr="00C92159" w:rsidRDefault="007B498B" w:rsidP="000E0DA3">
      <w:pPr>
        <w:spacing w:line="360" w:lineRule="auto"/>
        <w:ind w:firstLine="709"/>
        <w:jc w:val="both"/>
        <w:rPr>
          <w:sz w:val="28"/>
          <w:szCs w:val="28"/>
        </w:rPr>
      </w:pPr>
    </w:p>
    <w:p w:rsidR="00877235" w:rsidRPr="00C92159" w:rsidRDefault="00877235" w:rsidP="000E0DA3">
      <w:pPr>
        <w:spacing w:line="360" w:lineRule="auto"/>
        <w:ind w:firstLine="709"/>
        <w:jc w:val="both"/>
        <w:rPr>
          <w:sz w:val="28"/>
          <w:szCs w:val="28"/>
        </w:rPr>
      </w:pPr>
    </w:p>
    <w:p w:rsidR="00877235" w:rsidRPr="00C92159" w:rsidRDefault="00877235" w:rsidP="000E0DA3">
      <w:pPr>
        <w:spacing w:line="360" w:lineRule="auto"/>
        <w:ind w:firstLine="709"/>
        <w:jc w:val="both"/>
        <w:rPr>
          <w:sz w:val="28"/>
          <w:szCs w:val="28"/>
        </w:rPr>
      </w:pPr>
    </w:p>
    <w:p w:rsidR="00877235" w:rsidRPr="00C92159" w:rsidRDefault="00877235" w:rsidP="000E0DA3">
      <w:pPr>
        <w:spacing w:line="360" w:lineRule="auto"/>
        <w:ind w:firstLine="709"/>
        <w:jc w:val="both"/>
        <w:rPr>
          <w:sz w:val="28"/>
          <w:szCs w:val="28"/>
        </w:rPr>
      </w:pPr>
    </w:p>
    <w:p w:rsidR="00877235" w:rsidRPr="00C92159" w:rsidRDefault="00877235" w:rsidP="000E0DA3">
      <w:pPr>
        <w:spacing w:line="360" w:lineRule="auto"/>
        <w:ind w:firstLine="709"/>
        <w:jc w:val="both"/>
        <w:rPr>
          <w:sz w:val="28"/>
          <w:szCs w:val="28"/>
        </w:rPr>
      </w:pPr>
    </w:p>
    <w:p w:rsidR="00877235" w:rsidRPr="00C92159" w:rsidRDefault="00877235" w:rsidP="000E0DA3">
      <w:pPr>
        <w:spacing w:line="360" w:lineRule="auto"/>
        <w:ind w:firstLine="709"/>
        <w:jc w:val="both"/>
        <w:rPr>
          <w:sz w:val="28"/>
          <w:szCs w:val="28"/>
        </w:rPr>
      </w:pPr>
    </w:p>
    <w:p w:rsidR="00877235" w:rsidRPr="00C92159" w:rsidRDefault="00877235" w:rsidP="000E0DA3">
      <w:pPr>
        <w:spacing w:line="360" w:lineRule="auto"/>
        <w:ind w:firstLine="709"/>
        <w:jc w:val="both"/>
        <w:rPr>
          <w:sz w:val="28"/>
          <w:szCs w:val="28"/>
        </w:rPr>
      </w:pPr>
    </w:p>
    <w:p w:rsidR="00877235" w:rsidRPr="00C92159" w:rsidRDefault="00877235" w:rsidP="000E0DA3">
      <w:pPr>
        <w:spacing w:line="360" w:lineRule="auto"/>
        <w:ind w:firstLine="709"/>
        <w:jc w:val="both"/>
        <w:rPr>
          <w:sz w:val="28"/>
          <w:szCs w:val="28"/>
        </w:rPr>
      </w:pPr>
    </w:p>
    <w:p w:rsidR="00877235" w:rsidRPr="00C92159" w:rsidRDefault="00877235" w:rsidP="000E0DA3">
      <w:pPr>
        <w:spacing w:line="360" w:lineRule="auto"/>
        <w:ind w:firstLine="709"/>
        <w:jc w:val="both"/>
        <w:rPr>
          <w:sz w:val="28"/>
          <w:szCs w:val="28"/>
        </w:rPr>
      </w:pPr>
    </w:p>
    <w:p w:rsidR="00877235" w:rsidRPr="00C92159" w:rsidRDefault="00877235" w:rsidP="000E0DA3">
      <w:pPr>
        <w:spacing w:line="360" w:lineRule="auto"/>
        <w:ind w:firstLine="709"/>
        <w:jc w:val="both"/>
        <w:rPr>
          <w:sz w:val="28"/>
          <w:szCs w:val="28"/>
        </w:rPr>
      </w:pPr>
    </w:p>
    <w:p w:rsidR="00877235" w:rsidRPr="00C92159" w:rsidRDefault="00877235" w:rsidP="000E0DA3">
      <w:pPr>
        <w:spacing w:line="360" w:lineRule="auto"/>
        <w:ind w:firstLine="709"/>
        <w:jc w:val="both"/>
        <w:rPr>
          <w:sz w:val="28"/>
          <w:szCs w:val="28"/>
        </w:rPr>
      </w:pPr>
    </w:p>
    <w:p w:rsidR="00877235" w:rsidRPr="00C92159" w:rsidRDefault="00877235" w:rsidP="000E0DA3">
      <w:pPr>
        <w:spacing w:line="360" w:lineRule="auto"/>
        <w:ind w:firstLine="709"/>
        <w:jc w:val="both"/>
        <w:rPr>
          <w:sz w:val="28"/>
          <w:szCs w:val="28"/>
        </w:rPr>
      </w:pPr>
    </w:p>
    <w:p w:rsidR="00877235" w:rsidRPr="00C92159" w:rsidRDefault="00877235" w:rsidP="000E0DA3">
      <w:pPr>
        <w:spacing w:line="360" w:lineRule="auto"/>
        <w:ind w:firstLine="709"/>
        <w:jc w:val="both"/>
        <w:rPr>
          <w:sz w:val="28"/>
          <w:szCs w:val="28"/>
        </w:rPr>
      </w:pPr>
    </w:p>
    <w:p w:rsidR="005C15FC" w:rsidRPr="00C92159" w:rsidRDefault="005C15FC" w:rsidP="000E0DA3">
      <w:pPr>
        <w:suppressAutoHyphens w:val="0"/>
        <w:spacing w:before="100" w:beforeAutospacing="1"/>
        <w:ind w:firstLine="567"/>
        <w:jc w:val="both"/>
        <w:rPr>
          <w:b/>
          <w:sz w:val="28"/>
          <w:szCs w:val="28"/>
          <w:lang w:eastAsia="ru-RU" w:bidi="ar-SA"/>
        </w:rPr>
      </w:pPr>
      <w:r w:rsidRPr="00C92159">
        <w:rPr>
          <w:b/>
          <w:sz w:val="28"/>
          <w:szCs w:val="28"/>
          <w:lang w:eastAsia="ru-RU" w:bidi="ar-SA"/>
        </w:rPr>
        <w:t>Технико-экономические показатели территории проектирования</w:t>
      </w:r>
    </w:p>
    <w:p w:rsidR="007B498B" w:rsidRPr="00C92159" w:rsidRDefault="007B498B" w:rsidP="000E0DA3">
      <w:pPr>
        <w:suppressAutoHyphens w:val="0"/>
        <w:spacing w:before="100" w:beforeAutospacing="1"/>
        <w:ind w:firstLine="567"/>
        <w:jc w:val="both"/>
        <w:rPr>
          <w:b/>
          <w:sz w:val="28"/>
          <w:szCs w:val="28"/>
          <w:lang w:eastAsia="ru-RU" w:bidi="ar-SA"/>
        </w:rPr>
      </w:pPr>
    </w:p>
    <w:tbl>
      <w:tblPr>
        <w:tblW w:w="10200" w:type="dxa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10"/>
        <w:gridCol w:w="3615"/>
        <w:gridCol w:w="1911"/>
        <w:gridCol w:w="1916"/>
        <w:gridCol w:w="1848"/>
      </w:tblGrid>
      <w:tr w:rsidR="00C92159" w:rsidRPr="00C92159" w:rsidTr="004D4A50">
        <w:trPr>
          <w:tblHeader/>
          <w:tblCellSpacing w:w="0" w:type="dxa"/>
        </w:trPr>
        <w:tc>
          <w:tcPr>
            <w:tcW w:w="9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hd w:val="clear" w:color="auto" w:fill="FFFFFF"/>
              <w:suppressAutoHyphens w:val="0"/>
              <w:spacing w:before="100" w:beforeAutospacing="1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b/>
                <w:bCs/>
                <w:sz w:val="28"/>
                <w:szCs w:val="28"/>
                <w:lang w:eastAsia="ru-RU" w:bidi="ar-SA"/>
              </w:rPr>
              <w:t>N</w:t>
            </w:r>
          </w:p>
          <w:p w:rsidR="00CA2CD6" w:rsidRPr="00C92159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b/>
                <w:bCs/>
                <w:sz w:val="28"/>
                <w:szCs w:val="28"/>
                <w:lang w:eastAsia="ru-RU" w:bidi="ar-SA"/>
              </w:rPr>
              <w:t>п/п</w:t>
            </w:r>
          </w:p>
        </w:tc>
        <w:tc>
          <w:tcPr>
            <w:tcW w:w="36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firstLine="34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b/>
                <w:bCs/>
                <w:sz w:val="28"/>
                <w:szCs w:val="28"/>
                <w:lang w:eastAsia="ru-RU" w:bidi="ar-SA"/>
              </w:rPr>
              <w:t>Наименование показателя</w:t>
            </w:r>
          </w:p>
        </w:tc>
        <w:tc>
          <w:tcPr>
            <w:tcW w:w="191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hd w:val="clear" w:color="auto" w:fill="FFFFFF"/>
              <w:suppressAutoHyphens w:val="0"/>
              <w:spacing w:before="100" w:beforeAutospacing="1"/>
              <w:ind w:left="51" w:firstLine="91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b/>
                <w:bCs/>
                <w:sz w:val="28"/>
                <w:szCs w:val="28"/>
                <w:lang w:eastAsia="ru-RU" w:bidi="ar-SA"/>
              </w:rPr>
              <w:t>Единицы</w:t>
            </w:r>
          </w:p>
          <w:p w:rsidR="00CA2CD6" w:rsidRPr="00C92159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b/>
                <w:bCs/>
                <w:sz w:val="28"/>
                <w:szCs w:val="28"/>
                <w:lang w:eastAsia="ru-RU" w:bidi="ar-SA"/>
              </w:rPr>
              <w:t>измерения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b/>
                <w:bCs/>
                <w:sz w:val="28"/>
                <w:szCs w:val="28"/>
                <w:lang w:eastAsia="ru-RU" w:bidi="ar-SA"/>
              </w:rPr>
              <w:t>Современное состояние</w:t>
            </w:r>
          </w:p>
        </w:tc>
        <w:tc>
          <w:tcPr>
            <w:tcW w:w="18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hd w:val="clear" w:color="auto" w:fill="FFFFFF"/>
              <w:suppressAutoHyphens w:val="0"/>
              <w:spacing w:before="100" w:beforeAutospacing="1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b/>
                <w:bCs/>
                <w:sz w:val="28"/>
                <w:szCs w:val="28"/>
                <w:lang w:eastAsia="ru-RU" w:bidi="ar-SA"/>
              </w:rPr>
              <w:t>На</w:t>
            </w:r>
          </w:p>
          <w:p w:rsidR="00CA2CD6" w:rsidRPr="00C92159" w:rsidRDefault="00CA2CD6" w:rsidP="000E0DA3">
            <w:pPr>
              <w:shd w:val="clear" w:color="auto" w:fill="FFFFFF"/>
              <w:suppressAutoHyphens w:val="0"/>
              <w:spacing w:before="100" w:beforeAutospacing="1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b/>
                <w:bCs/>
                <w:sz w:val="28"/>
                <w:szCs w:val="28"/>
                <w:lang w:eastAsia="ru-RU" w:bidi="ar-SA"/>
              </w:rPr>
              <w:t>расчетный</w:t>
            </w:r>
          </w:p>
          <w:p w:rsidR="00CA2CD6" w:rsidRPr="00C92159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b/>
                <w:bCs/>
                <w:sz w:val="28"/>
                <w:szCs w:val="28"/>
                <w:lang w:eastAsia="ru-RU" w:bidi="ar-SA"/>
              </w:rPr>
              <w:t>год</w:t>
            </w:r>
          </w:p>
        </w:tc>
      </w:tr>
      <w:tr w:rsidR="00C92159" w:rsidRPr="00C92159" w:rsidTr="004D4A50">
        <w:trPr>
          <w:tblCellSpacing w:w="0" w:type="dxa"/>
        </w:trPr>
        <w:tc>
          <w:tcPr>
            <w:tcW w:w="9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C92159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1.</w:t>
            </w:r>
          </w:p>
        </w:tc>
        <w:tc>
          <w:tcPr>
            <w:tcW w:w="36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C92159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firstLine="34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Территория</w:t>
            </w:r>
          </w:p>
        </w:tc>
        <w:tc>
          <w:tcPr>
            <w:tcW w:w="191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C92159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both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C92159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left="51"/>
              <w:jc w:val="both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8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C92159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</w:p>
        </w:tc>
      </w:tr>
      <w:tr w:rsidR="00C92159" w:rsidRPr="00C92159" w:rsidTr="004D4A50">
        <w:trPr>
          <w:tblCellSpacing w:w="0" w:type="dxa"/>
        </w:trPr>
        <w:tc>
          <w:tcPr>
            <w:tcW w:w="9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C92159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1.1</w:t>
            </w:r>
          </w:p>
        </w:tc>
        <w:tc>
          <w:tcPr>
            <w:tcW w:w="36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firstLine="34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В границах проектирования</w:t>
            </w:r>
          </w:p>
        </w:tc>
        <w:tc>
          <w:tcPr>
            <w:tcW w:w="191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C92159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га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8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47,80</w:t>
            </w:r>
          </w:p>
        </w:tc>
      </w:tr>
      <w:tr w:rsidR="00C92159" w:rsidRPr="00C92159" w:rsidTr="004D4A50">
        <w:trPr>
          <w:tblCellSpacing w:w="0" w:type="dxa"/>
        </w:trPr>
        <w:tc>
          <w:tcPr>
            <w:tcW w:w="9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C92159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1.2</w:t>
            </w:r>
          </w:p>
        </w:tc>
        <w:tc>
          <w:tcPr>
            <w:tcW w:w="36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uppressAutoHyphens w:val="0"/>
              <w:spacing w:before="100" w:beforeAutospacing="1" w:after="119"/>
              <w:ind w:firstLine="34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Территории вне границ элементов планировочной структуры</w:t>
            </w:r>
          </w:p>
        </w:tc>
        <w:tc>
          <w:tcPr>
            <w:tcW w:w="191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uppressAutoHyphens w:val="0"/>
              <w:spacing w:before="100" w:beforeAutospacing="1" w:after="119"/>
              <w:ind w:firstLine="91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га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8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uppressAutoHyphens w:val="0"/>
              <w:spacing w:before="100" w:beforeAutospacing="1" w:after="119"/>
              <w:ind w:firstLine="51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18,07</w:t>
            </w:r>
          </w:p>
        </w:tc>
      </w:tr>
      <w:tr w:rsidR="00C92159" w:rsidRPr="00C92159" w:rsidTr="004D4A50">
        <w:trPr>
          <w:tblCellSpacing w:w="0" w:type="dxa"/>
        </w:trPr>
        <w:tc>
          <w:tcPr>
            <w:tcW w:w="9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C92159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36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firstLine="34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в том числе территорий:</w:t>
            </w:r>
          </w:p>
        </w:tc>
        <w:tc>
          <w:tcPr>
            <w:tcW w:w="191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uppressAutoHyphens w:val="0"/>
              <w:spacing w:before="100" w:beforeAutospacing="1" w:after="119"/>
              <w:ind w:firstLine="91"/>
              <w:jc w:val="both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val="en-US" w:eastAsia="ru-RU" w:bidi="ar-SA"/>
              </w:rPr>
            </w:pPr>
          </w:p>
        </w:tc>
        <w:tc>
          <w:tcPr>
            <w:tcW w:w="18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uppressAutoHyphens w:val="0"/>
              <w:spacing w:before="100" w:beforeAutospacing="1" w:after="119"/>
              <w:ind w:firstLine="51"/>
              <w:jc w:val="both"/>
              <w:rPr>
                <w:sz w:val="28"/>
                <w:szCs w:val="28"/>
                <w:lang w:eastAsia="ru-RU" w:bidi="ar-SA"/>
              </w:rPr>
            </w:pPr>
          </w:p>
        </w:tc>
      </w:tr>
      <w:tr w:rsidR="00C92159" w:rsidRPr="00C92159" w:rsidTr="004D4A50">
        <w:trPr>
          <w:tblCellSpacing w:w="0" w:type="dxa"/>
        </w:trPr>
        <w:tc>
          <w:tcPr>
            <w:tcW w:w="9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C92159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1.2.1</w:t>
            </w:r>
          </w:p>
        </w:tc>
        <w:tc>
          <w:tcPr>
            <w:tcW w:w="36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firstLine="34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территории улиц, дорог, площадей, проездов</w:t>
            </w:r>
          </w:p>
        </w:tc>
        <w:tc>
          <w:tcPr>
            <w:tcW w:w="191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uppressAutoHyphens w:val="0"/>
              <w:spacing w:before="100" w:beforeAutospacing="1" w:after="119"/>
              <w:ind w:firstLine="91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га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8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uppressAutoHyphens w:val="0"/>
              <w:spacing w:before="100" w:beforeAutospacing="1" w:after="119"/>
              <w:ind w:firstLine="51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11,50</w:t>
            </w:r>
          </w:p>
        </w:tc>
      </w:tr>
      <w:tr w:rsidR="00C92159" w:rsidRPr="00C92159" w:rsidTr="004D4A50">
        <w:trPr>
          <w:tblCellSpacing w:w="0" w:type="dxa"/>
        </w:trPr>
        <w:tc>
          <w:tcPr>
            <w:tcW w:w="9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C92159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1.2.2</w:t>
            </w:r>
          </w:p>
        </w:tc>
        <w:tc>
          <w:tcPr>
            <w:tcW w:w="36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firstLine="34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территории зеленых насаждений озеленения и благоустройства с включением пешеходных дорожек</w:t>
            </w:r>
          </w:p>
        </w:tc>
        <w:tc>
          <w:tcPr>
            <w:tcW w:w="191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uppressAutoHyphens w:val="0"/>
              <w:spacing w:before="100" w:beforeAutospacing="1" w:after="119"/>
              <w:ind w:firstLine="91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га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8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uppressAutoHyphens w:val="0"/>
              <w:spacing w:before="100" w:beforeAutospacing="1" w:after="119"/>
              <w:ind w:firstLine="51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15,51</w:t>
            </w:r>
          </w:p>
        </w:tc>
      </w:tr>
      <w:tr w:rsidR="00C92159" w:rsidRPr="00C92159" w:rsidTr="004D4A50">
        <w:trPr>
          <w:tblCellSpacing w:w="0" w:type="dxa"/>
        </w:trPr>
        <w:tc>
          <w:tcPr>
            <w:tcW w:w="9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C92159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1.2.6</w:t>
            </w:r>
          </w:p>
        </w:tc>
        <w:tc>
          <w:tcPr>
            <w:tcW w:w="36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firstLine="34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открытых площадок для хранения автомобилей, расположенных в территориях общего пользования</w:t>
            </w:r>
          </w:p>
        </w:tc>
        <w:tc>
          <w:tcPr>
            <w:tcW w:w="191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uppressAutoHyphens w:val="0"/>
              <w:spacing w:before="100" w:beforeAutospacing="1" w:after="119"/>
              <w:ind w:firstLine="91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га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8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uppressAutoHyphens w:val="0"/>
              <w:spacing w:before="100" w:beforeAutospacing="1" w:after="119"/>
              <w:ind w:firstLine="51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0.19</w:t>
            </w:r>
          </w:p>
        </w:tc>
      </w:tr>
      <w:tr w:rsidR="00C92159" w:rsidRPr="00C92159" w:rsidTr="004D4A50">
        <w:trPr>
          <w:tblCellSpacing w:w="0" w:type="dxa"/>
        </w:trPr>
        <w:tc>
          <w:tcPr>
            <w:tcW w:w="9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C92159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1.3</w:t>
            </w:r>
          </w:p>
        </w:tc>
        <w:tc>
          <w:tcPr>
            <w:tcW w:w="36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firstLine="34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В границах элементов планировочной структуры</w:t>
            </w:r>
          </w:p>
        </w:tc>
        <w:tc>
          <w:tcPr>
            <w:tcW w:w="191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uppressAutoHyphens w:val="0"/>
              <w:spacing w:before="100" w:beforeAutospacing="1" w:after="119"/>
              <w:ind w:firstLine="91"/>
              <w:jc w:val="both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8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uppressAutoHyphens w:val="0"/>
              <w:spacing w:before="100" w:beforeAutospacing="1" w:after="119"/>
              <w:ind w:firstLine="51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29.72</w:t>
            </w:r>
          </w:p>
        </w:tc>
      </w:tr>
      <w:tr w:rsidR="00C92159" w:rsidRPr="00C92159" w:rsidTr="004D4A50">
        <w:trPr>
          <w:tblCellSpacing w:w="0" w:type="dxa"/>
        </w:trPr>
        <w:tc>
          <w:tcPr>
            <w:tcW w:w="9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C92159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36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firstLine="34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в том числе территорий:</w:t>
            </w:r>
          </w:p>
        </w:tc>
        <w:tc>
          <w:tcPr>
            <w:tcW w:w="191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uppressAutoHyphens w:val="0"/>
              <w:spacing w:before="100" w:beforeAutospacing="1" w:after="119"/>
              <w:ind w:firstLine="91"/>
              <w:jc w:val="both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val="en-US" w:eastAsia="ru-RU" w:bidi="ar-SA"/>
              </w:rPr>
            </w:pPr>
          </w:p>
        </w:tc>
        <w:tc>
          <w:tcPr>
            <w:tcW w:w="18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uppressAutoHyphens w:val="0"/>
              <w:spacing w:before="100" w:beforeAutospacing="1" w:after="119"/>
              <w:ind w:firstLine="51"/>
              <w:jc w:val="both"/>
              <w:rPr>
                <w:sz w:val="28"/>
                <w:szCs w:val="28"/>
                <w:lang w:eastAsia="ru-RU" w:bidi="ar-SA"/>
              </w:rPr>
            </w:pPr>
          </w:p>
        </w:tc>
      </w:tr>
      <w:tr w:rsidR="00C92159" w:rsidRPr="00C92159" w:rsidTr="004D4A50">
        <w:trPr>
          <w:tblCellSpacing w:w="0" w:type="dxa"/>
        </w:trPr>
        <w:tc>
          <w:tcPr>
            <w:tcW w:w="9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C92159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lastRenderedPageBreak/>
              <w:t>1.3.1</w:t>
            </w:r>
          </w:p>
        </w:tc>
        <w:tc>
          <w:tcPr>
            <w:tcW w:w="36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uppressAutoHyphens w:val="0"/>
              <w:spacing w:before="100" w:beforeAutospacing="1" w:after="119"/>
              <w:ind w:firstLine="34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территория жилого дома (жилых домов)</w:t>
            </w:r>
          </w:p>
        </w:tc>
        <w:tc>
          <w:tcPr>
            <w:tcW w:w="191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C92159" w:rsidRDefault="00CA2CD6" w:rsidP="000E0DA3">
            <w:pPr>
              <w:jc w:val="both"/>
            </w:pPr>
            <w:r w:rsidRPr="00C92159">
              <w:rPr>
                <w:sz w:val="28"/>
                <w:szCs w:val="28"/>
                <w:lang w:eastAsia="ru-RU" w:bidi="ar-SA"/>
              </w:rPr>
              <w:t>га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0</w:t>
            </w:r>
          </w:p>
        </w:tc>
        <w:tc>
          <w:tcPr>
            <w:tcW w:w="18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740A23" w:rsidP="00740A23">
            <w:pPr>
              <w:suppressAutoHyphens w:val="0"/>
              <w:spacing w:before="100" w:beforeAutospacing="1" w:after="119"/>
              <w:ind w:firstLine="51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1</w:t>
            </w:r>
            <w:r w:rsidR="00BA0ACB" w:rsidRPr="00C92159">
              <w:rPr>
                <w:sz w:val="28"/>
                <w:szCs w:val="28"/>
                <w:lang w:eastAsia="ru-RU" w:bidi="ar-SA"/>
              </w:rPr>
              <w:t>5,78</w:t>
            </w:r>
          </w:p>
        </w:tc>
      </w:tr>
      <w:tr w:rsidR="00C92159" w:rsidRPr="00C92159" w:rsidTr="004D4A50">
        <w:trPr>
          <w:tblCellSpacing w:w="0" w:type="dxa"/>
        </w:trPr>
        <w:tc>
          <w:tcPr>
            <w:tcW w:w="9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C92159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1.3.2</w:t>
            </w:r>
          </w:p>
        </w:tc>
        <w:tc>
          <w:tcPr>
            <w:tcW w:w="36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uppressAutoHyphens w:val="0"/>
              <w:spacing w:before="100" w:beforeAutospacing="1" w:after="119"/>
              <w:ind w:firstLine="34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территория объектов образования</w:t>
            </w:r>
          </w:p>
        </w:tc>
        <w:tc>
          <w:tcPr>
            <w:tcW w:w="191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C92159" w:rsidRDefault="00CA2CD6" w:rsidP="000E0DA3">
            <w:pPr>
              <w:jc w:val="both"/>
            </w:pPr>
            <w:r w:rsidRPr="00C92159">
              <w:rPr>
                <w:sz w:val="28"/>
                <w:szCs w:val="28"/>
                <w:lang w:eastAsia="ru-RU" w:bidi="ar-SA"/>
              </w:rPr>
              <w:t>га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0</w:t>
            </w:r>
          </w:p>
        </w:tc>
        <w:tc>
          <w:tcPr>
            <w:tcW w:w="18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877235" w:rsidP="00740A23">
            <w:pPr>
              <w:suppressAutoHyphens w:val="0"/>
              <w:spacing w:before="100" w:beforeAutospacing="1" w:after="119"/>
              <w:ind w:firstLine="51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5.39</w:t>
            </w:r>
          </w:p>
        </w:tc>
      </w:tr>
      <w:tr w:rsidR="00C92159" w:rsidRPr="00C92159" w:rsidTr="004D4A50">
        <w:trPr>
          <w:tblCellSpacing w:w="0" w:type="dxa"/>
        </w:trPr>
        <w:tc>
          <w:tcPr>
            <w:tcW w:w="9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C92159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1</w:t>
            </w:r>
            <w:r w:rsidRPr="00C92159">
              <w:rPr>
                <w:sz w:val="28"/>
                <w:szCs w:val="28"/>
                <w:lang w:val="en-US" w:eastAsia="ru-RU" w:bidi="ar-SA"/>
              </w:rPr>
              <w:t>.3.3</w:t>
            </w:r>
          </w:p>
        </w:tc>
        <w:tc>
          <w:tcPr>
            <w:tcW w:w="36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uppressAutoHyphens w:val="0"/>
              <w:spacing w:before="100" w:beforeAutospacing="1" w:after="119"/>
              <w:ind w:firstLine="34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территория объектов коммунального хозяйства</w:t>
            </w:r>
          </w:p>
        </w:tc>
        <w:tc>
          <w:tcPr>
            <w:tcW w:w="191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C92159" w:rsidRDefault="00CA2CD6" w:rsidP="000E0DA3">
            <w:pPr>
              <w:jc w:val="both"/>
            </w:pPr>
            <w:r w:rsidRPr="00C92159">
              <w:rPr>
                <w:sz w:val="28"/>
                <w:szCs w:val="28"/>
                <w:lang w:eastAsia="ru-RU" w:bidi="ar-SA"/>
              </w:rPr>
              <w:t>га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0</w:t>
            </w:r>
          </w:p>
        </w:tc>
        <w:tc>
          <w:tcPr>
            <w:tcW w:w="18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AA05A9" w:rsidP="00740A23">
            <w:pPr>
              <w:suppressAutoHyphens w:val="0"/>
              <w:spacing w:before="100" w:beforeAutospacing="1" w:after="119"/>
              <w:ind w:firstLine="51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0</w:t>
            </w:r>
            <w:r w:rsidR="00740A23" w:rsidRPr="00C92159">
              <w:rPr>
                <w:sz w:val="28"/>
                <w:szCs w:val="28"/>
                <w:lang w:eastAsia="ru-RU" w:bidi="ar-SA"/>
              </w:rPr>
              <w:t>.</w:t>
            </w:r>
            <w:r w:rsidRPr="00C92159">
              <w:rPr>
                <w:sz w:val="28"/>
                <w:szCs w:val="28"/>
                <w:lang w:eastAsia="ru-RU" w:bidi="ar-SA"/>
              </w:rPr>
              <w:t>12</w:t>
            </w:r>
          </w:p>
        </w:tc>
      </w:tr>
      <w:tr w:rsidR="00C92159" w:rsidRPr="00C92159" w:rsidTr="004D4A50">
        <w:trPr>
          <w:tblCellSpacing w:w="0" w:type="dxa"/>
        </w:trPr>
        <w:tc>
          <w:tcPr>
            <w:tcW w:w="9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C92159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val="en-US" w:eastAsia="ru-RU" w:bidi="ar-SA"/>
              </w:rPr>
              <w:t>1.3.</w:t>
            </w:r>
            <w:r w:rsidR="00877235" w:rsidRPr="00C92159">
              <w:rPr>
                <w:sz w:val="28"/>
                <w:szCs w:val="28"/>
                <w:lang w:eastAsia="ru-RU" w:bidi="ar-SA"/>
              </w:rPr>
              <w:t>4</w:t>
            </w:r>
          </w:p>
        </w:tc>
        <w:tc>
          <w:tcPr>
            <w:tcW w:w="36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uppressAutoHyphens w:val="0"/>
              <w:spacing w:before="100" w:beforeAutospacing="1" w:after="119"/>
              <w:ind w:firstLine="34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территория промышленных объектов</w:t>
            </w:r>
          </w:p>
        </w:tc>
        <w:tc>
          <w:tcPr>
            <w:tcW w:w="191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uppressAutoHyphens w:val="0"/>
              <w:spacing w:before="100" w:beforeAutospacing="1" w:after="119"/>
              <w:ind w:firstLine="91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га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0</w:t>
            </w:r>
          </w:p>
        </w:tc>
        <w:tc>
          <w:tcPr>
            <w:tcW w:w="18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uppressAutoHyphens w:val="0"/>
              <w:spacing w:before="100" w:beforeAutospacing="1" w:after="119"/>
              <w:ind w:firstLine="51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0</w:t>
            </w:r>
          </w:p>
        </w:tc>
      </w:tr>
      <w:tr w:rsidR="00C92159" w:rsidRPr="00C92159" w:rsidTr="004D4A50">
        <w:trPr>
          <w:tblCellSpacing w:w="0" w:type="dxa"/>
        </w:trPr>
        <w:tc>
          <w:tcPr>
            <w:tcW w:w="9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C92159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val="en-US" w:eastAsia="ru-RU" w:bidi="ar-SA"/>
              </w:rPr>
              <w:t>1.3.</w:t>
            </w:r>
            <w:r w:rsidR="00877235" w:rsidRPr="00C92159">
              <w:rPr>
                <w:sz w:val="28"/>
                <w:szCs w:val="28"/>
                <w:lang w:eastAsia="ru-RU" w:bidi="ar-SA"/>
              </w:rPr>
              <w:t>5</w:t>
            </w:r>
          </w:p>
        </w:tc>
        <w:tc>
          <w:tcPr>
            <w:tcW w:w="36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uppressAutoHyphens w:val="0"/>
              <w:spacing w:before="100" w:beforeAutospacing="1" w:after="119"/>
              <w:ind w:firstLine="34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территория объектов торговли</w:t>
            </w:r>
          </w:p>
        </w:tc>
        <w:tc>
          <w:tcPr>
            <w:tcW w:w="191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uppressAutoHyphens w:val="0"/>
              <w:spacing w:before="100" w:beforeAutospacing="1" w:after="119"/>
              <w:ind w:firstLine="91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га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8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uppressAutoHyphens w:val="0"/>
              <w:spacing w:before="100" w:beforeAutospacing="1" w:after="119"/>
              <w:ind w:firstLine="51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2.01</w:t>
            </w:r>
          </w:p>
        </w:tc>
      </w:tr>
      <w:tr w:rsidR="00C92159" w:rsidRPr="00C92159" w:rsidTr="004D4A50">
        <w:trPr>
          <w:tblCellSpacing w:w="0" w:type="dxa"/>
        </w:trPr>
        <w:tc>
          <w:tcPr>
            <w:tcW w:w="9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C92159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val="en-US" w:eastAsia="ru-RU" w:bidi="ar-SA"/>
              </w:rPr>
              <w:t>1.3.</w:t>
            </w:r>
            <w:r w:rsidR="00877235" w:rsidRPr="00C92159">
              <w:rPr>
                <w:sz w:val="28"/>
                <w:szCs w:val="28"/>
                <w:lang w:eastAsia="ru-RU" w:bidi="ar-SA"/>
              </w:rPr>
              <w:t>6</w:t>
            </w:r>
          </w:p>
        </w:tc>
        <w:tc>
          <w:tcPr>
            <w:tcW w:w="36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uppressAutoHyphens w:val="0"/>
              <w:spacing w:before="100" w:beforeAutospacing="1" w:after="119"/>
              <w:ind w:firstLine="34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территория объектов науки</w:t>
            </w:r>
          </w:p>
        </w:tc>
        <w:tc>
          <w:tcPr>
            <w:tcW w:w="191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uppressAutoHyphens w:val="0"/>
              <w:spacing w:before="100" w:beforeAutospacing="1" w:after="119"/>
              <w:ind w:firstLine="91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га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0</w:t>
            </w:r>
          </w:p>
        </w:tc>
        <w:tc>
          <w:tcPr>
            <w:tcW w:w="18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uppressAutoHyphens w:val="0"/>
              <w:spacing w:before="100" w:beforeAutospacing="1" w:after="119"/>
              <w:ind w:firstLine="51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0</w:t>
            </w:r>
          </w:p>
        </w:tc>
      </w:tr>
      <w:tr w:rsidR="00C92159" w:rsidRPr="00C92159" w:rsidTr="004D4A50">
        <w:trPr>
          <w:tblCellSpacing w:w="0" w:type="dxa"/>
        </w:trPr>
        <w:tc>
          <w:tcPr>
            <w:tcW w:w="9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C92159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val="en-US" w:eastAsia="ru-RU" w:bidi="ar-SA"/>
              </w:rPr>
              <w:t>1.3.</w:t>
            </w:r>
            <w:r w:rsidR="00877235" w:rsidRPr="00C92159">
              <w:rPr>
                <w:sz w:val="28"/>
                <w:szCs w:val="28"/>
                <w:lang w:eastAsia="ru-RU" w:bidi="ar-SA"/>
              </w:rPr>
              <w:t>7</w:t>
            </w:r>
          </w:p>
        </w:tc>
        <w:tc>
          <w:tcPr>
            <w:tcW w:w="36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uppressAutoHyphens w:val="0"/>
              <w:spacing w:before="100" w:beforeAutospacing="1" w:after="119"/>
              <w:ind w:firstLine="34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территория объектов бытового обслуживания</w:t>
            </w:r>
          </w:p>
        </w:tc>
        <w:tc>
          <w:tcPr>
            <w:tcW w:w="191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uppressAutoHyphens w:val="0"/>
              <w:spacing w:before="100" w:beforeAutospacing="1" w:after="119"/>
              <w:ind w:firstLine="91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га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0</w:t>
            </w:r>
          </w:p>
        </w:tc>
        <w:tc>
          <w:tcPr>
            <w:tcW w:w="18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AA05A9" w:rsidP="00740A23">
            <w:pPr>
              <w:suppressAutoHyphens w:val="0"/>
              <w:spacing w:before="100" w:beforeAutospacing="1" w:after="119"/>
              <w:ind w:firstLine="51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0</w:t>
            </w:r>
            <w:r w:rsidR="00740A23" w:rsidRPr="00C92159">
              <w:rPr>
                <w:sz w:val="28"/>
                <w:szCs w:val="28"/>
                <w:lang w:eastAsia="ru-RU" w:bidi="ar-SA"/>
              </w:rPr>
              <w:t>.</w:t>
            </w:r>
            <w:r w:rsidRPr="00C92159">
              <w:rPr>
                <w:sz w:val="28"/>
                <w:szCs w:val="28"/>
                <w:lang w:eastAsia="ru-RU" w:bidi="ar-SA"/>
              </w:rPr>
              <w:t>73</w:t>
            </w:r>
          </w:p>
        </w:tc>
      </w:tr>
      <w:tr w:rsidR="00C92159" w:rsidRPr="00C92159" w:rsidTr="004D4A50">
        <w:trPr>
          <w:tblCellSpacing w:w="0" w:type="dxa"/>
        </w:trPr>
        <w:tc>
          <w:tcPr>
            <w:tcW w:w="9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C92159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1.4</w:t>
            </w:r>
          </w:p>
        </w:tc>
        <w:tc>
          <w:tcPr>
            <w:tcW w:w="36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C92159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firstLine="34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Землепользование:</w:t>
            </w:r>
          </w:p>
        </w:tc>
        <w:tc>
          <w:tcPr>
            <w:tcW w:w="191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C92159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both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val="en-US" w:eastAsia="ru-RU" w:bidi="ar-SA"/>
              </w:rPr>
            </w:pPr>
          </w:p>
        </w:tc>
        <w:tc>
          <w:tcPr>
            <w:tcW w:w="18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uppressAutoHyphens w:val="0"/>
              <w:spacing w:before="100" w:beforeAutospacing="1" w:after="119"/>
              <w:ind w:firstLine="51"/>
              <w:jc w:val="both"/>
              <w:rPr>
                <w:sz w:val="28"/>
                <w:szCs w:val="28"/>
                <w:lang w:val="en-US" w:eastAsia="ru-RU" w:bidi="ar-SA"/>
              </w:rPr>
            </w:pPr>
          </w:p>
        </w:tc>
      </w:tr>
      <w:tr w:rsidR="00C92159" w:rsidRPr="00C92159" w:rsidTr="004D4A50">
        <w:trPr>
          <w:tblCellSpacing w:w="0" w:type="dxa"/>
        </w:trPr>
        <w:tc>
          <w:tcPr>
            <w:tcW w:w="9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C92159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1.4.1</w:t>
            </w:r>
          </w:p>
        </w:tc>
        <w:tc>
          <w:tcPr>
            <w:tcW w:w="36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C92159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firstLine="34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Площадь предоставленных земельных участков</w:t>
            </w:r>
          </w:p>
        </w:tc>
        <w:tc>
          <w:tcPr>
            <w:tcW w:w="191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C92159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га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8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uppressAutoHyphens w:val="0"/>
              <w:spacing w:before="100" w:beforeAutospacing="1" w:after="119"/>
              <w:ind w:firstLine="51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4.19</w:t>
            </w:r>
          </w:p>
        </w:tc>
      </w:tr>
      <w:tr w:rsidR="00C92159" w:rsidRPr="00C92159" w:rsidTr="004D4A50">
        <w:trPr>
          <w:tblCellSpacing w:w="0" w:type="dxa"/>
        </w:trPr>
        <w:tc>
          <w:tcPr>
            <w:tcW w:w="9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C92159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1.4.2</w:t>
            </w:r>
          </w:p>
        </w:tc>
        <w:tc>
          <w:tcPr>
            <w:tcW w:w="36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C92159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firstLine="34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Площадь формируемых земельных участков для многоэтажной застройки</w:t>
            </w:r>
          </w:p>
        </w:tc>
        <w:tc>
          <w:tcPr>
            <w:tcW w:w="191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C92159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га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8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9B5AF4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12,4418</w:t>
            </w:r>
          </w:p>
        </w:tc>
      </w:tr>
      <w:tr w:rsidR="00C92159" w:rsidRPr="00C92159" w:rsidTr="004D4A50">
        <w:trPr>
          <w:tblCellSpacing w:w="0" w:type="dxa"/>
        </w:trPr>
        <w:tc>
          <w:tcPr>
            <w:tcW w:w="9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C92159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2.</w:t>
            </w:r>
          </w:p>
        </w:tc>
        <w:tc>
          <w:tcPr>
            <w:tcW w:w="36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C92159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firstLine="34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Население</w:t>
            </w:r>
          </w:p>
        </w:tc>
        <w:tc>
          <w:tcPr>
            <w:tcW w:w="191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C92159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чел.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8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9B5AF4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7260</w:t>
            </w:r>
          </w:p>
        </w:tc>
      </w:tr>
      <w:tr w:rsidR="00C92159" w:rsidRPr="00C92159" w:rsidTr="004D4A50">
        <w:trPr>
          <w:tblCellSpacing w:w="0" w:type="dxa"/>
        </w:trPr>
        <w:tc>
          <w:tcPr>
            <w:tcW w:w="9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C92159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val="en-US" w:eastAsia="ru-RU" w:bidi="ar-SA"/>
              </w:rPr>
            </w:pPr>
          </w:p>
        </w:tc>
        <w:tc>
          <w:tcPr>
            <w:tcW w:w="36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C92159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firstLine="34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в том числе</w:t>
            </w:r>
          </w:p>
        </w:tc>
        <w:tc>
          <w:tcPr>
            <w:tcW w:w="191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C92159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both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val="en-US" w:eastAsia="ru-RU" w:bidi="ar-SA"/>
              </w:rPr>
            </w:pPr>
          </w:p>
        </w:tc>
        <w:tc>
          <w:tcPr>
            <w:tcW w:w="18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val="en-US" w:eastAsia="ru-RU" w:bidi="ar-SA"/>
              </w:rPr>
            </w:pPr>
          </w:p>
        </w:tc>
      </w:tr>
      <w:tr w:rsidR="00C92159" w:rsidRPr="00C92159" w:rsidTr="004D4A50">
        <w:trPr>
          <w:tblCellSpacing w:w="0" w:type="dxa"/>
        </w:trPr>
        <w:tc>
          <w:tcPr>
            <w:tcW w:w="9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C92159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val="en-US" w:eastAsia="ru-RU" w:bidi="ar-SA"/>
              </w:rPr>
              <w:t>2</w:t>
            </w:r>
            <w:r w:rsidRPr="00C92159">
              <w:rPr>
                <w:sz w:val="28"/>
                <w:szCs w:val="28"/>
                <w:lang w:eastAsia="ru-RU" w:bidi="ar-SA"/>
              </w:rPr>
              <w:t>.1</w:t>
            </w:r>
          </w:p>
        </w:tc>
        <w:tc>
          <w:tcPr>
            <w:tcW w:w="36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C92159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firstLine="34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Проживающие</w:t>
            </w:r>
          </w:p>
        </w:tc>
        <w:tc>
          <w:tcPr>
            <w:tcW w:w="191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C92159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both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:rsidR="00CA2CD6" w:rsidRPr="00C92159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0</w:t>
            </w:r>
          </w:p>
        </w:tc>
        <w:tc>
          <w:tcPr>
            <w:tcW w:w="18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:rsidR="00CA2CD6" w:rsidRPr="00C92159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н/д</w:t>
            </w:r>
          </w:p>
        </w:tc>
      </w:tr>
      <w:tr w:rsidR="00C92159" w:rsidRPr="00C92159" w:rsidTr="004D4A50">
        <w:trPr>
          <w:tblCellSpacing w:w="0" w:type="dxa"/>
        </w:trPr>
        <w:tc>
          <w:tcPr>
            <w:tcW w:w="9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C92159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val="en-US" w:eastAsia="ru-RU" w:bidi="ar-SA"/>
              </w:rPr>
              <w:t>2</w:t>
            </w:r>
            <w:r w:rsidRPr="00C92159">
              <w:rPr>
                <w:sz w:val="28"/>
                <w:szCs w:val="28"/>
                <w:lang w:eastAsia="ru-RU" w:bidi="ar-SA"/>
              </w:rPr>
              <w:t>.2</w:t>
            </w:r>
          </w:p>
        </w:tc>
        <w:tc>
          <w:tcPr>
            <w:tcW w:w="36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C92159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firstLine="34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Работающие</w:t>
            </w:r>
          </w:p>
        </w:tc>
        <w:tc>
          <w:tcPr>
            <w:tcW w:w="191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C92159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both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:rsidR="00CA2CD6" w:rsidRPr="00C92159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0</w:t>
            </w:r>
          </w:p>
        </w:tc>
        <w:tc>
          <w:tcPr>
            <w:tcW w:w="18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:rsidR="00CA2CD6" w:rsidRPr="00C92159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н/д</w:t>
            </w:r>
          </w:p>
        </w:tc>
      </w:tr>
      <w:tr w:rsidR="00C92159" w:rsidRPr="00C92159" w:rsidTr="004D4A50">
        <w:trPr>
          <w:tblCellSpacing w:w="0" w:type="dxa"/>
        </w:trPr>
        <w:tc>
          <w:tcPr>
            <w:tcW w:w="9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C92159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lastRenderedPageBreak/>
              <w:t>3.</w:t>
            </w:r>
          </w:p>
        </w:tc>
        <w:tc>
          <w:tcPr>
            <w:tcW w:w="36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C92159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firstLine="34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Объекты социально-культурного и коммунально-бытового обслуживания населения</w:t>
            </w:r>
          </w:p>
        </w:tc>
        <w:tc>
          <w:tcPr>
            <w:tcW w:w="191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C92159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Кол-во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8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1</w:t>
            </w:r>
          </w:p>
        </w:tc>
      </w:tr>
      <w:tr w:rsidR="00C92159" w:rsidRPr="00C92159" w:rsidTr="004D4A50">
        <w:trPr>
          <w:tblCellSpacing w:w="0" w:type="dxa"/>
        </w:trPr>
        <w:tc>
          <w:tcPr>
            <w:tcW w:w="9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4.1</w:t>
            </w:r>
          </w:p>
        </w:tc>
        <w:tc>
          <w:tcPr>
            <w:tcW w:w="36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AC4038" w:rsidP="000E0DA3">
            <w:pPr>
              <w:shd w:val="clear" w:color="auto" w:fill="FFFFFF"/>
              <w:suppressAutoHyphens w:val="0"/>
              <w:spacing w:before="100" w:beforeAutospacing="1" w:after="119"/>
              <w:ind w:firstLine="34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Детские дошкольные учреждения</w:t>
            </w:r>
          </w:p>
        </w:tc>
        <w:tc>
          <w:tcPr>
            <w:tcW w:w="191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Кол-во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8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 xml:space="preserve">1 </w:t>
            </w:r>
            <w:r w:rsidR="00877235" w:rsidRPr="00C92159">
              <w:rPr>
                <w:sz w:val="28"/>
                <w:szCs w:val="28"/>
                <w:lang w:eastAsia="ru-RU" w:bidi="ar-SA"/>
              </w:rPr>
              <w:t>(2)</w:t>
            </w:r>
          </w:p>
        </w:tc>
      </w:tr>
      <w:tr w:rsidR="00C92159" w:rsidRPr="00C92159" w:rsidTr="004D4A50">
        <w:trPr>
          <w:tblCellSpacing w:w="0" w:type="dxa"/>
        </w:trPr>
        <w:tc>
          <w:tcPr>
            <w:tcW w:w="9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4.2</w:t>
            </w:r>
          </w:p>
        </w:tc>
        <w:tc>
          <w:tcPr>
            <w:tcW w:w="36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AC4038" w:rsidP="000E0DA3">
            <w:pPr>
              <w:shd w:val="clear" w:color="auto" w:fill="FFFFFF"/>
              <w:suppressAutoHyphens w:val="0"/>
              <w:spacing w:before="100" w:beforeAutospacing="1" w:after="119"/>
              <w:ind w:firstLine="34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Общеобразовательные учреждения</w:t>
            </w:r>
          </w:p>
        </w:tc>
        <w:tc>
          <w:tcPr>
            <w:tcW w:w="191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Кол-во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8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1</w:t>
            </w:r>
          </w:p>
        </w:tc>
      </w:tr>
      <w:tr w:rsidR="00C92159" w:rsidRPr="00C92159" w:rsidTr="004D4A50">
        <w:trPr>
          <w:tblCellSpacing w:w="0" w:type="dxa"/>
        </w:trPr>
        <w:tc>
          <w:tcPr>
            <w:tcW w:w="9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4.3</w:t>
            </w:r>
          </w:p>
        </w:tc>
        <w:tc>
          <w:tcPr>
            <w:tcW w:w="36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firstLine="34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Торгово-развлекательный центр</w:t>
            </w:r>
          </w:p>
        </w:tc>
        <w:tc>
          <w:tcPr>
            <w:tcW w:w="191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Кол-во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8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1</w:t>
            </w:r>
          </w:p>
        </w:tc>
      </w:tr>
      <w:tr w:rsidR="00C92159" w:rsidRPr="00C92159" w:rsidTr="004D4A50">
        <w:trPr>
          <w:tblCellSpacing w:w="0" w:type="dxa"/>
        </w:trPr>
        <w:tc>
          <w:tcPr>
            <w:tcW w:w="9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4.4</w:t>
            </w:r>
          </w:p>
        </w:tc>
        <w:tc>
          <w:tcPr>
            <w:tcW w:w="36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firstLine="34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Предприятия общественного питания</w:t>
            </w:r>
          </w:p>
        </w:tc>
        <w:tc>
          <w:tcPr>
            <w:tcW w:w="191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мест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8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5A0148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40</w:t>
            </w:r>
          </w:p>
          <w:p w:rsidR="00D2150D" w:rsidRPr="00C92159" w:rsidRDefault="00D2150D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(встроенный)</w:t>
            </w:r>
          </w:p>
        </w:tc>
      </w:tr>
      <w:tr w:rsidR="00C92159" w:rsidRPr="00C92159" w:rsidTr="004D4A50">
        <w:trPr>
          <w:tblCellSpacing w:w="0" w:type="dxa"/>
        </w:trPr>
        <w:tc>
          <w:tcPr>
            <w:tcW w:w="9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4.5</w:t>
            </w:r>
          </w:p>
        </w:tc>
        <w:tc>
          <w:tcPr>
            <w:tcW w:w="36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firstLine="34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Предприятия бытового обслуживания</w:t>
            </w:r>
          </w:p>
        </w:tc>
        <w:tc>
          <w:tcPr>
            <w:tcW w:w="191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hd w:val="clear" w:color="auto" w:fill="FFFFFF"/>
              <w:suppressAutoHyphens w:val="0"/>
              <w:spacing w:before="100" w:beforeAutospacing="1"/>
              <w:ind w:firstLine="91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рабочее</w:t>
            </w:r>
          </w:p>
          <w:p w:rsidR="00CA2CD6" w:rsidRPr="00C92159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место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8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D2150D" w:rsidRPr="00C92159" w:rsidRDefault="00D260EB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-</w:t>
            </w:r>
          </w:p>
        </w:tc>
      </w:tr>
      <w:tr w:rsidR="00C92159" w:rsidRPr="00C92159" w:rsidTr="004D4A50">
        <w:trPr>
          <w:tblCellSpacing w:w="0" w:type="dxa"/>
        </w:trPr>
        <w:tc>
          <w:tcPr>
            <w:tcW w:w="9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4.6</w:t>
            </w:r>
          </w:p>
        </w:tc>
        <w:tc>
          <w:tcPr>
            <w:tcW w:w="36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firstLine="34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Раздаточные пункты молочной кухни</w:t>
            </w:r>
          </w:p>
        </w:tc>
        <w:tc>
          <w:tcPr>
            <w:tcW w:w="191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м</w:t>
            </w:r>
            <w:r w:rsidRPr="00C92159">
              <w:rPr>
                <w:sz w:val="28"/>
                <w:szCs w:val="28"/>
                <w:vertAlign w:val="superscript"/>
                <w:lang w:eastAsia="ru-RU" w:bidi="ar-SA"/>
              </w:rPr>
              <w:t>2</w:t>
            </w:r>
            <w:r w:rsidRPr="00C92159">
              <w:rPr>
                <w:sz w:val="28"/>
                <w:szCs w:val="28"/>
                <w:lang w:eastAsia="ru-RU" w:bidi="ar-SA"/>
              </w:rPr>
              <w:t xml:space="preserve"> общей площади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8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val="en-US" w:eastAsia="ru-RU" w:bidi="ar-SA"/>
              </w:rPr>
              <w:t>-</w:t>
            </w:r>
          </w:p>
        </w:tc>
      </w:tr>
      <w:tr w:rsidR="00C92159" w:rsidRPr="00C92159" w:rsidTr="004D4A50">
        <w:trPr>
          <w:tblCellSpacing w:w="0" w:type="dxa"/>
        </w:trPr>
        <w:tc>
          <w:tcPr>
            <w:tcW w:w="9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4.7</w:t>
            </w:r>
          </w:p>
        </w:tc>
        <w:tc>
          <w:tcPr>
            <w:tcW w:w="36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uppressAutoHyphens w:val="0"/>
              <w:spacing w:before="100" w:beforeAutospacing="1" w:after="119"/>
              <w:ind w:firstLine="34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Аптеки</w:t>
            </w:r>
          </w:p>
        </w:tc>
        <w:tc>
          <w:tcPr>
            <w:tcW w:w="191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объект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8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5A0148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1</w:t>
            </w:r>
          </w:p>
          <w:p w:rsidR="00D2150D" w:rsidRPr="00C92159" w:rsidRDefault="00D2150D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(встроенный)</w:t>
            </w:r>
          </w:p>
        </w:tc>
      </w:tr>
      <w:tr w:rsidR="00C92159" w:rsidRPr="00C92159" w:rsidTr="004D4A50">
        <w:trPr>
          <w:tblCellSpacing w:w="0" w:type="dxa"/>
        </w:trPr>
        <w:tc>
          <w:tcPr>
            <w:tcW w:w="9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4.8</w:t>
            </w:r>
          </w:p>
        </w:tc>
        <w:tc>
          <w:tcPr>
            <w:tcW w:w="36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5A0148">
            <w:pPr>
              <w:suppressAutoHyphens w:val="0"/>
              <w:spacing w:before="100" w:beforeAutospacing="1" w:after="119"/>
              <w:ind w:firstLine="34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 xml:space="preserve">Филиалы </w:t>
            </w:r>
            <w:r w:rsidR="005A0148" w:rsidRPr="00C92159">
              <w:rPr>
                <w:sz w:val="28"/>
                <w:szCs w:val="28"/>
                <w:lang w:eastAsia="ru-RU" w:bidi="ar-SA"/>
              </w:rPr>
              <w:t>банков</w:t>
            </w:r>
          </w:p>
        </w:tc>
        <w:tc>
          <w:tcPr>
            <w:tcW w:w="191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Кол-во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8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5A0148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2</w:t>
            </w:r>
          </w:p>
          <w:p w:rsidR="00D2150D" w:rsidRPr="00C92159" w:rsidRDefault="00D2150D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(встроенный)</w:t>
            </w:r>
          </w:p>
        </w:tc>
      </w:tr>
      <w:tr w:rsidR="00C92159" w:rsidRPr="00C92159" w:rsidTr="004D4A50">
        <w:trPr>
          <w:tblCellSpacing w:w="0" w:type="dxa"/>
        </w:trPr>
        <w:tc>
          <w:tcPr>
            <w:tcW w:w="9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4.9</w:t>
            </w:r>
          </w:p>
        </w:tc>
        <w:tc>
          <w:tcPr>
            <w:tcW w:w="36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firstLine="34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Приемные пункты прачечных самообслуживания</w:t>
            </w:r>
          </w:p>
        </w:tc>
        <w:tc>
          <w:tcPr>
            <w:tcW w:w="191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кг белья в смену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8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val="en-US" w:eastAsia="ru-RU" w:bidi="ar-SA"/>
              </w:rPr>
              <w:t>-</w:t>
            </w:r>
          </w:p>
        </w:tc>
      </w:tr>
      <w:tr w:rsidR="00C92159" w:rsidRPr="00C92159" w:rsidTr="004D4A50">
        <w:trPr>
          <w:tblCellSpacing w:w="0" w:type="dxa"/>
        </w:trPr>
        <w:tc>
          <w:tcPr>
            <w:tcW w:w="9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lastRenderedPageBreak/>
              <w:t>4.10</w:t>
            </w:r>
          </w:p>
        </w:tc>
        <w:tc>
          <w:tcPr>
            <w:tcW w:w="36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uppressAutoHyphens w:val="0"/>
              <w:spacing w:before="100" w:beforeAutospacing="1" w:after="119"/>
              <w:ind w:firstLine="34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Ремонтно-эксплуатационные службы</w:t>
            </w:r>
          </w:p>
        </w:tc>
        <w:tc>
          <w:tcPr>
            <w:tcW w:w="191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объект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8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-</w:t>
            </w:r>
          </w:p>
        </w:tc>
      </w:tr>
      <w:tr w:rsidR="00C92159" w:rsidRPr="00C92159" w:rsidTr="004D4A50">
        <w:trPr>
          <w:tblCellSpacing w:w="0" w:type="dxa"/>
        </w:trPr>
        <w:tc>
          <w:tcPr>
            <w:tcW w:w="9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4.11</w:t>
            </w:r>
          </w:p>
        </w:tc>
        <w:tc>
          <w:tcPr>
            <w:tcW w:w="36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uppressAutoHyphens w:val="0"/>
              <w:spacing w:before="100" w:beforeAutospacing="1" w:after="119"/>
              <w:ind w:firstLine="34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Помещения досуга и любительской деятельности</w:t>
            </w:r>
          </w:p>
        </w:tc>
        <w:tc>
          <w:tcPr>
            <w:tcW w:w="191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м</w:t>
            </w:r>
            <w:r w:rsidRPr="00C92159">
              <w:rPr>
                <w:sz w:val="28"/>
                <w:szCs w:val="28"/>
                <w:vertAlign w:val="superscript"/>
                <w:lang w:eastAsia="ru-RU" w:bidi="ar-SA"/>
              </w:rPr>
              <w:t>2</w:t>
            </w:r>
            <w:r w:rsidRPr="00C92159">
              <w:rPr>
                <w:sz w:val="28"/>
                <w:szCs w:val="28"/>
                <w:lang w:eastAsia="ru-RU" w:bidi="ar-SA"/>
              </w:rPr>
              <w:t xml:space="preserve"> нормируемой площади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8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val="en-US" w:eastAsia="ru-RU" w:bidi="ar-SA"/>
              </w:rPr>
              <w:t>-</w:t>
            </w:r>
          </w:p>
        </w:tc>
      </w:tr>
      <w:tr w:rsidR="00C92159" w:rsidRPr="00C92159" w:rsidTr="004D4A50">
        <w:trPr>
          <w:tblCellSpacing w:w="0" w:type="dxa"/>
        </w:trPr>
        <w:tc>
          <w:tcPr>
            <w:tcW w:w="9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4.12</w:t>
            </w:r>
          </w:p>
        </w:tc>
        <w:tc>
          <w:tcPr>
            <w:tcW w:w="36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uppressAutoHyphens w:val="0"/>
              <w:spacing w:before="100" w:beforeAutospacing="1" w:after="119"/>
              <w:ind w:firstLine="34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Помещения для физкультурно-оздоровительных занятий населения</w:t>
            </w:r>
          </w:p>
        </w:tc>
        <w:tc>
          <w:tcPr>
            <w:tcW w:w="191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м</w:t>
            </w:r>
            <w:r w:rsidRPr="00C92159">
              <w:rPr>
                <w:sz w:val="28"/>
                <w:szCs w:val="28"/>
                <w:vertAlign w:val="superscript"/>
                <w:lang w:eastAsia="ru-RU" w:bidi="ar-SA"/>
              </w:rPr>
              <w:t>2</w:t>
            </w:r>
            <w:r w:rsidRPr="00C92159">
              <w:rPr>
                <w:sz w:val="28"/>
                <w:szCs w:val="28"/>
                <w:lang w:eastAsia="ru-RU" w:bidi="ar-SA"/>
              </w:rPr>
              <w:t xml:space="preserve"> площади пола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8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val="en-US" w:eastAsia="ru-RU" w:bidi="ar-SA"/>
              </w:rPr>
              <w:t>-</w:t>
            </w:r>
          </w:p>
        </w:tc>
      </w:tr>
      <w:tr w:rsidR="00C92159" w:rsidRPr="00C92159" w:rsidTr="004D4A50">
        <w:trPr>
          <w:tblCellSpacing w:w="0" w:type="dxa"/>
        </w:trPr>
        <w:tc>
          <w:tcPr>
            <w:tcW w:w="9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4.13</w:t>
            </w:r>
          </w:p>
        </w:tc>
        <w:tc>
          <w:tcPr>
            <w:tcW w:w="36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uppressAutoHyphens w:val="0"/>
              <w:spacing w:before="100" w:beforeAutospacing="1" w:after="119"/>
              <w:ind w:firstLine="34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Опорный пункт охраны порядка</w:t>
            </w:r>
          </w:p>
        </w:tc>
        <w:tc>
          <w:tcPr>
            <w:tcW w:w="191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м</w:t>
            </w:r>
            <w:r w:rsidRPr="00C92159">
              <w:rPr>
                <w:sz w:val="28"/>
                <w:szCs w:val="28"/>
                <w:vertAlign w:val="superscript"/>
                <w:lang w:eastAsia="ru-RU" w:bidi="ar-SA"/>
              </w:rPr>
              <w:t>2</w:t>
            </w:r>
            <w:r w:rsidRPr="00C92159">
              <w:rPr>
                <w:sz w:val="28"/>
                <w:szCs w:val="28"/>
                <w:lang w:eastAsia="ru-RU" w:bidi="ar-SA"/>
              </w:rPr>
              <w:t xml:space="preserve"> норм, площади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8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D2150D" w:rsidRPr="00C92159" w:rsidRDefault="00D2150D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val="en-US" w:eastAsia="ru-RU" w:bidi="ar-SA"/>
              </w:rPr>
            </w:pPr>
            <w:r w:rsidRPr="00C92159">
              <w:rPr>
                <w:sz w:val="28"/>
                <w:szCs w:val="28"/>
                <w:lang w:val="en-US" w:eastAsia="ru-RU" w:bidi="ar-SA"/>
              </w:rPr>
              <w:t>1</w:t>
            </w:r>
          </w:p>
          <w:p w:rsidR="00CA2CD6" w:rsidRPr="00C92159" w:rsidRDefault="00D2150D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val="en-US" w:eastAsia="ru-RU" w:bidi="ar-SA"/>
              </w:rPr>
              <w:t>(</w:t>
            </w:r>
            <w:r w:rsidRPr="00C92159">
              <w:rPr>
                <w:sz w:val="28"/>
                <w:szCs w:val="28"/>
                <w:lang w:eastAsia="ru-RU" w:bidi="ar-SA"/>
              </w:rPr>
              <w:t>встроенный</w:t>
            </w:r>
            <w:r w:rsidRPr="00C92159">
              <w:rPr>
                <w:sz w:val="28"/>
                <w:szCs w:val="28"/>
                <w:lang w:val="en-US" w:eastAsia="ru-RU" w:bidi="ar-SA"/>
              </w:rPr>
              <w:t>)</w:t>
            </w:r>
          </w:p>
        </w:tc>
      </w:tr>
      <w:tr w:rsidR="00C92159" w:rsidRPr="00C92159" w:rsidTr="004D4A50">
        <w:trPr>
          <w:tblCellSpacing w:w="0" w:type="dxa"/>
        </w:trPr>
        <w:tc>
          <w:tcPr>
            <w:tcW w:w="9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4.14</w:t>
            </w:r>
          </w:p>
        </w:tc>
        <w:tc>
          <w:tcPr>
            <w:tcW w:w="36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uppressAutoHyphens w:val="0"/>
              <w:spacing w:before="100" w:beforeAutospacing="1" w:after="119"/>
              <w:ind w:firstLine="34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Общественные туалеты</w:t>
            </w:r>
          </w:p>
        </w:tc>
        <w:tc>
          <w:tcPr>
            <w:tcW w:w="191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прибор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8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val="en-US" w:eastAsia="ru-RU" w:bidi="ar-SA"/>
              </w:rPr>
              <w:t>-</w:t>
            </w:r>
          </w:p>
        </w:tc>
      </w:tr>
      <w:tr w:rsidR="00C92159" w:rsidRPr="00C92159" w:rsidTr="004D4A50">
        <w:trPr>
          <w:tblCellSpacing w:w="0" w:type="dxa"/>
        </w:trPr>
        <w:tc>
          <w:tcPr>
            <w:tcW w:w="9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5</w:t>
            </w:r>
          </w:p>
        </w:tc>
        <w:tc>
          <w:tcPr>
            <w:tcW w:w="36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firstLine="34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Транспортная инфраструктура</w:t>
            </w:r>
          </w:p>
        </w:tc>
        <w:tc>
          <w:tcPr>
            <w:tcW w:w="191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both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val="en-US" w:eastAsia="ru-RU" w:bidi="ar-SA"/>
              </w:rPr>
            </w:pPr>
          </w:p>
        </w:tc>
        <w:tc>
          <w:tcPr>
            <w:tcW w:w="18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val="en-US" w:eastAsia="ru-RU" w:bidi="ar-SA"/>
              </w:rPr>
            </w:pPr>
          </w:p>
        </w:tc>
      </w:tr>
      <w:tr w:rsidR="00C92159" w:rsidRPr="00C92159" w:rsidTr="004D4A50">
        <w:trPr>
          <w:tblCellSpacing w:w="0" w:type="dxa"/>
        </w:trPr>
        <w:tc>
          <w:tcPr>
            <w:tcW w:w="9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5.1</w:t>
            </w:r>
          </w:p>
        </w:tc>
        <w:tc>
          <w:tcPr>
            <w:tcW w:w="36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firstLine="34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Протяженность улично-дорожной сети - всего</w:t>
            </w:r>
          </w:p>
        </w:tc>
        <w:tc>
          <w:tcPr>
            <w:tcW w:w="191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км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val="en-US" w:eastAsia="ru-RU" w:bidi="ar-SA"/>
              </w:rPr>
              <w:t>-</w:t>
            </w:r>
          </w:p>
        </w:tc>
        <w:tc>
          <w:tcPr>
            <w:tcW w:w="18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</w:rPr>
              <w:t>3,55</w:t>
            </w:r>
          </w:p>
        </w:tc>
      </w:tr>
      <w:tr w:rsidR="00C92159" w:rsidRPr="00C92159" w:rsidTr="004D4A50">
        <w:trPr>
          <w:tblCellSpacing w:w="0" w:type="dxa"/>
        </w:trPr>
        <w:tc>
          <w:tcPr>
            <w:tcW w:w="9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C92159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6</w:t>
            </w:r>
          </w:p>
        </w:tc>
        <w:tc>
          <w:tcPr>
            <w:tcW w:w="36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C92159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firstLine="34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Инженерно-техническое обеспечение</w:t>
            </w:r>
          </w:p>
        </w:tc>
        <w:tc>
          <w:tcPr>
            <w:tcW w:w="191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C92159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both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val="en-US" w:eastAsia="ru-RU" w:bidi="ar-SA"/>
              </w:rPr>
              <w:t>-</w:t>
            </w:r>
          </w:p>
        </w:tc>
        <w:tc>
          <w:tcPr>
            <w:tcW w:w="18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val="en-US" w:eastAsia="ru-RU" w:bidi="ar-SA"/>
              </w:rPr>
              <w:t>-</w:t>
            </w:r>
          </w:p>
        </w:tc>
      </w:tr>
      <w:tr w:rsidR="00C92159" w:rsidRPr="00C92159" w:rsidTr="004D4A50">
        <w:trPr>
          <w:tblCellSpacing w:w="0" w:type="dxa"/>
        </w:trPr>
        <w:tc>
          <w:tcPr>
            <w:tcW w:w="9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C92159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6.1</w:t>
            </w:r>
          </w:p>
        </w:tc>
        <w:tc>
          <w:tcPr>
            <w:tcW w:w="36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C92159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firstLine="34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Водопотребление</w:t>
            </w:r>
          </w:p>
        </w:tc>
        <w:tc>
          <w:tcPr>
            <w:tcW w:w="191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C92159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куб.м/сут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val="en-US" w:eastAsia="ru-RU" w:bidi="ar-SA"/>
              </w:rPr>
              <w:t>-</w:t>
            </w:r>
          </w:p>
        </w:tc>
        <w:tc>
          <w:tcPr>
            <w:tcW w:w="18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7B2F51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</w:rPr>
              <w:t>1851</w:t>
            </w:r>
          </w:p>
        </w:tc>
      </w:tr>
      <w:tr w:rsidR="00C92159" w:rsidRPr="00C92159" w:rsidTr="004D4A50">
        <w:trPr>
          <w:tblCellSpacing w:w="0" w:type="dxa"/>
        </w:trPr>
        <w:tc>
          <w:tcPr>
            <w:tcW w:w="9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C92159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6.2</w:t>
            </w:r>
          </w:p>
        </w:tc>
        <w:tc>
          <w:tcPr>
            <w:tcW w:w="36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C92159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firstLine="34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 xml:space="preserve">Водоотведение </w:t>
            </w:r>
          </w:p>
        </w:tc>
        <w:tc>
          <w:tcPr>
            <w:tcW w:w="191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C92159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both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val="en-US" w:eastAsia="ru-RU" w:bidi="ar-SA"/>
              </w:rPr>
              <w:t>-</w:t>
            </w:r>
          </w:p>
        </w:tc>
        <w:tc>
          <w:tcPr>
            <w:tcW w:w="18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-</w:t>
            </w:r>
          </w:p>
        </w:tc>
      </w:tr>
      <w:tr w:rsidR="00C92159" w:rsidRPr="00C92159" w:rsidTr="004D4A50">
        <w:trPr>
          <w:tblCellSpacing w:w="0" w:type="dxa"/>
        </w:trPr>
        <w:tc>
          <w:tcPr>
            <w:tcW w:w="9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C92159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6.2.1</w:t>
            </w:r>
          </w:p>
        </w:tc>
        <w:tc>
          <w:tcPr>
            <w:tcW w:w="36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C92159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firstLine="34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хозяйственно-бытовые стоки</w:t>
            </w:r>
          </w:p>
        </w:tc>
        <w:tc>
          <w:tcPr>
            <w:tcW w:w="191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C92159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куб.м/сут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val="en-US" w:eastAsia="ru-RU" w:bidi="ar-SA"/>
              </w:rPr>
              <w:t>-</w:t>
            </w:r>
          </w:p>
        </w:tc>
        <w:tc>
          <w:tcPr>
            <w:tcW w:w="18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-</w:t>
            </w:r>
          </w:p>
        </w:tc>
      </w:tr>
      <w:tr w:rsidR="00C92159" w:rsidRPr="00C92159" w:rsidTr="004D4A50">
        <w:trPr>
          <w:tblCellSpacing w:w="0" w:type="dxa"/>
        </w:trPr>
        <w:tc>
          <w:tcPr>
            <w:tcW w:w="9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C92159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6.2.2</w:t>
            </w:r>
          </w:p>
        </w:tc>
        <w:tc>
          <w:tcPr>
            <w:tcW w:w="36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C92159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firstLine="34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поверхностные стоки</w:t>
            </w:r>
          </w:p>
        </w:tc>
        <w:tc>
          <w:tcPr>
            <w:tcW w:w="191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C92159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куб.м/сут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val="en-US" w:eastAsia="ru-RU" w:bidi="ar-SA"/>
              </w:rPr>
              <w:t>-</w:t>
            </w:r>
          </w:p>
        </w:tc>
        <w:tc>
          <w:tcPr>
            <w:tcW w:w="18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val="en-US" w:eastAsia="ru-RU" w:bidi="ar-SA"/>
              </w:rPr>
              <w:t>-</w:t>
            </w:r>
          </w:p>
        </w:tc>
      </w:tr>
      <w:tr w:rsidR="00C92159" w:rsidRPr="00C92159" w:rsidTr="004D4A50">
        <w:trPr>
          <w:tblCellSpacing w:w="0" w:type="dxa"/>
        </w:trPr>
        <w:tc>
          <w:tcPr>
            <w:tcW w:w="9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C92159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lastRenderedPageBreak/>
              <w:t>6.3</w:t>
            </w:r>
          </w:p>
        </w:tc>
        <w:tc>
          <w:tcPr>
            <w:tcW w:w="36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C92159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firstLine="34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Электропотребление</w:t>
            </w:r>
          </w:p>
        </w:tc>
        <w:tc>
          <w:tcPr>
            <w:tcW w:w="191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C92159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кВА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val="en-US" w:eastAsia="ru-RU" w:bidi="ar-SA"/>
              </w:rPr>
              <w:t>-</w:t>
            </w:r>
          </w:p>
        </w:tc>
        <w:tc>
          <w:tcPr>
            <w:tcW w:w="18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</w:rPr>
              <w:t>3</w:t>
            </w:r>
            <w:r w:rsidR="009B5AF4" w:rsidRPr="00C92159">
              <w:rPr>
                <w:sz w:val="28"/>
                <w:szCs w:val="28"/>
              </w:rPr>
              <w:t>928</w:t>
            </w:r>
          </w:p>
        </w:tc>
      </w:tr>
      <w:tr w:rsidR="00C92159" w:rsidRPr="00C92159" w:rsidTr="004D4A50">
        <w:trPr>
          <w:tblCellSpacing w:w="0" w:type="dxa"/>
        </w:trPr>
        <w:tc>
          <w:tcPr>
            <w:tcW w:w="9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C92159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6.4</w:t>
            </w:r>
          </w:p>
        </w:tc>
        <w:tc>
          <w:tcPr>
            <w:tcW w:w="36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C92159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firstLine="34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Расход газа</w:t>
            </w:r>
          </w:p>
        </w:tc>
        <w:tc>
          <w:tcPr>
            <w:tcW w:w="191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C92159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val="en-US" w:eastAsia="ru-RU" w:bidi="ar-SA"/>
              </w:rPr>
              <w:t>-</w:t>
            </w:r>
          </w:p>
        </w:tc>
        <w:tc>
          <w:tcPr>
            <w:tcW w:w="18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92159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C92159">
              <w:rPr>
                <w:sz w:val="28"/>
                <w:szCs w:val="28"/>
                <w:lang w:eastAsia="ru-RU" w:bidi="ar-SA"/>
              </w:rPr>
              <w:t>-</w:t>
            </w:r>
          </w:p>
        </w:tc>
      </w:tr>
    </w:tbl>
    <w:p w:rsidR="005C15FC" w:rsidRPr="00C92159" w:rsidRDefault="005C15FC" w:rsidP="000E0DA3">
      <w:pPr>
        <w:suppressAutoHyphens w:val="0"/>
        <w:spacing w:before="100" w:beforeAutospacing="1"/>
        <w:jc w:val="both"/>
        <w:rPr>
          <w:lang w:eastAsia="ru-RU" w:bidi="ar-SA"/>
        </w:rPr>
      </w:pPr>
    </w:p>
    <w:p w:rsidR="0031306D" w:rsidRPr="00C92159" w:rsidRDefault="0031306D" w:rsidP="000E0DA3">
      <w:pPr>
        <w:spacing w:line="360" w:lineRule="auto"/>
        <w:jc w:val="both"/>
        <w:rPr>
          <w:lang w:eastAsia="ru-RU" w:bidi="ar-SA"/>
        </w:rPr>
      </w:pPr>
    </w:p>
    <w:p w:rsidR="0098739E" w:rsidRPr="00C92159" w:rsidRDefault="0098739E" w:rsidP="000E0DA3">
      <w:pPr>
        <w:spacing w:line="360" w:lineRule="auto"/>
        <w:jc w:val="both"/>
        <w:rPr>
          <w:lang w:eastAsia="ru-RU" w:bidi="ar-SA"/>
        </w:rPr>
      </w:pPr>
    </w:p>
    <w:p w:rsidR="0098739E" w:rsidRPr="00C92159" w:rsidRDefault="0098739E" w:rsidP="000E0DA3">
      <w:pPr>
        <w:spacing w:line="360" w:lineRule="auto"/>
        <w:jc w:val="both"/>
        <w:rPr>
          <w:lang w:eastAsia="ru-RU" w:bidi="ar-SA"/>
        </w:rPr>
      </w:pPr>
    </w:p>
    <w:p w:rsidR="0098739E" w:rsidRPr="00C92159" w:rsidRDefault="0098739E" w:rsidP="000E0DA3">
      <w:pPr>
        <w:spacing w:line="360" w:lineRule="auto"/>
        <w:jc w:val="both"/>
        <w:rPr>
          <w:lang w:eastAsia="ru-RU" w:bidi="ar-SA"/>
        </w:rPr>
      </w:pPr>
    </w:p>
    <w:p w:rsidR="0098739E" w:rsidRPr="00C92159" w:rsidRDefault="0098739E" w:rsidP="000E0DA3">
      <w:pPr>
        <w:spacing w:line="360" w:lineRule="auto"/>
        <w:jc w:val="both"/>
        <w:rPr>
          <w:lang w:eastAsia="ru-RU" w:bidi="ar-SA"/>
        </w:rPr>
      </w:pPr>
    </w:p>
    <w:p w:rsidR="0098739E" w:rsidRPr="00C92159" w:rsidRDefault="0098739E" w:rsidP="000E0DA3">
      <w:pPr>
        <w:spacing w:line="360" w:lineRule="auto"/>
        <w:jc w:val="both"/>
        <w:rPr>
          <w:lang w:eastAsia="ru-RU" w:bidi="ar-SA"/>
        </w:rPr>
      </w:pPr>
    </w:p>
    <w:p w:rsidR="00877235" w:rsidRPr="00C92159" w:rsidRDefault="00877235" w:rsidP="000E0DA3">
      <w:pPr>
        <w:spacing w:line="360" w:lineRule="auto"/>
        <w:jc w:val="both"/>
        <w:rPr>
          <w:lang w:eastAsia="ru-RU" w:bidi="ar-SA"/>
        </w:rPr>
      </w:pPr>
    </w:p>
    <w:p w:rsidR="00877235" w:rsidRPr="00C92159" w:rsidRDefault="00877235" w:rsidP="000E0DA3">
      <w:pPr>
        <w:spacing w:line="360" w:lineRule="auto"/>
        <w:jc w:val="both"/>
        <w:rPr>
          <w:lang w:eastAsia="ru-RU" w:bidi="ar-SA"/>
        </w:rPr>
      </w:pPr>
    </w:p>
    <w:p w:rsidR="00877235" w:rsidRPr="00C92159" w:rsidRDefault="00877235" w:rsidP="000E0DA3">
      <w:pPr>
        <w:spacing w:line="360" w:lineRule="auto"/>
        <w:jc w:val="both"/>
        <w:rPr>
          <w:lang w:eastAsia="ru-RU" w:bidi="ar-SA"/>
        </w:rPr>
      </w:pPr>
    </w:p>
    <w:p w:rsidR="00877235" w:rsidRPr="00C92159" w:rsidRDefault="00877235" w:rsidP="000E0DA3">
      <w:pPr>
        <w:spacing w:line="360" w:lineRule="auto"/>
        <w:jc w:val="both"/>
        <w:rPr>
          <w:lang w:eastAsia="ru-RU" w:bidi="ar-SA"/>
        </w:rPr>
      </w:pPr>
    </w:p>
    <w:p w:rsidR="00877235" w:rsidRPr="00C92159" w:rsidRDefault="00877235" w:rsidP="000E0DA3">
      <w:pPr>
        <w:spacing w:line="360" w:lineRule="auto"/>
        <w:jc w:val="both"/>
        <w:rPr>
          <w:lang w:eastAsia="ru-RU" w:bidi="ar-SA"/>
        </w:rPr>
      </w:pPr>
    </w:p>
    <w:p w:rsidR="00877235" w:rsidRPr="00C92159" w:rsidRDefault="00877235" w:rsidP="000E0DA3">
      <w:pPr>
        <w:spacing w:line="360" w:lineRule="auto"/>
        <w:jc w:val="both"/>
        <w:rPr>
          <w:lang w:eastAsia="ru-RU" w:bidi="ar-SA"/>
        </w:rPr>
      </w:pPr>
    </w:p>
    <w:p w:rsidR="00877235" w:rsidRPr="00C92159" w:rsidRDefault="00877235" w:rsidP="000E0DA3">
      <w:pPr>
        <w:spacing w:line="360" w:lineRule="auto"/>
        <w:jc w:val="both"/>
        <w:rPr>
          <w:lang w:eastAsia="ru-RU" w:bidi="ar-SA"/>
        </w:rPr>
      </w:pPr>
    </w:p>
    <w:p w:rsidR="00877235" w:rsidRPr="00C92159" w:rsidRDefault="00877235" w:rsidP="000E0DA3">
      <w:pPr>
        <w:spacing w:line="360" w:lineRule="auto"/>
        <w:jc w:val="both"/>
        <w:rPr>
          <w:lang w:eastAsia="ru-RU" w:bidi="ar-SA"/>
        </w:rPr>
      </w:pPr>
    </w:p>
    <w:p w:rsidR="00877235" w:rsidRPr="00C92159" w:rsidRDefault="00877235" w:rsidP="000E0DA3">
      <w:pPr>
        <w:spacing w:line="360" w:lineRule="auto"/>
        <w:jc w:val="both"/>
        <w:rPr>
          <w:lang w:eastAsia="ru-RU" w:bidi="ar-SA"/>
        </w:rPr>
      </w:pPr>
    </w:p>
    <w:p w:rsidR="00877235" w:rsidRPr="00C92159" w:rsidRDefault="00877235" w:rsidP="000E0DA3">
      <w:pPr>
        <w:spacing w:line="360" w:lineRule="auto"/>
        <w:jc w:val="both"/>
        <w:rPr>
          <w:lang w:eastAsia="ru-RU" w:bidi="ar-SA"/>
        </w:rPr>
      </w:pPr>
    </w:p>
    <w:p w:rsidR="00877235" w:rsidRPr="00C92159" w:rsidRDefault="00877235" w:rsidP="000E0DA3">
      <w:pPr>
        <w:spacing w:line="360" w:lineRule="auto"/>
        <w:jc w:val="both"/>
        <w:rPr>
          <w:lang w:eastAsia="ru-RU" w:bidi="ar-SA"/>
        </w:rPr>
      </w:pPr>
    </w:p>
    <w:p w:rsidR="00877235" w:rsidRPr="00C92159" w:rsidRDefault="00877235" w:rsidP="000E0DA3">
      <w:pPr>
        <w:spacing w:line="360" w:lineRule="auto"/>
        <w:jc w:val="both"/>
        <w:rPr>
          <w:lang w:eastAsia="ru-RU" w:bidi="ar-SA"/>
        </w:rPr>
      </w:pPr>
    </w:p>
    <w:p w:rsidR="00877235" w:rsidRPr="00C92159" w:rsidRDefault="00877235" w:rsidP="000E0DA3">
      <w:pPr>
        <w:spacing w:line="360" w:lineRule="auto"/>
        <w:jc w:val="both"/>
        <w:rPr>
          <w:lang w:eastAsia="ru-RU" w:bidi="ar-SA"/>
        </w:rPr>
      </w:pPr>
    </w:p>
    <w:p w:rsidR="00877235" w:rsidRPr="00C92159" w:rsidRDefault="00877235" w:rsidP="000E0DA3">
      <w:pPr>
        <w:spacing w:line="360" w:lineRule="auto"/>
        <w:jc w:val="both"/>
        <w:rPr>
          <w:lang w:eastAsia="ru-RU" w:bidi="ar-SA"/>
        </w:rPr>
      </w:pPr>
    </w:p>
    <w:p w:rsidR="00877235" w:rsidRPr="00C92159" w:rsidRDefault="00877235" w:rsidP="000E0DA3">
      <w:pPr>
        <w:spacing w:line="360" w:lineRule="auto"/>
        <w:jc w:val="both"/>
        <w:rPr>
          <w:lang w:eastAsia="ru-RU" w:bidi="ar-SA"/>
        </w:rPr>
      </w:pPr>
    </w:p>
    <w:p w:rsidR="00877235" w:rsidRPr="00C92159" w:rsidRDefault="00877235" w:rsidP="000E0DA3">
      <w:pPr>
        <w:spacing w:line="360" w:lineRule="auto"/>
        <w:jc w:val="both"/>
        <w:rPr>
          <w:lang w:eastAsia="ru-RU" w:bidi="ar-SA"/>
        </w:rPr>
      </w:pPr>
    </w:p>
    <w:p w:rsidR="00877235" w:rsidRPr="00C92159" w:rsidRDefault="00877235" w:rsidP="000E0DA3">
      <w:pPr>
        <w:spacing w:line="360" w:lineRule="auto"/>
        <w:jc w:val="both"/>
        <w:rPr>
          <w:lang w:eastAsia="ru-RU" w:bidi="ar-SA"/>
        </w:rPr>
      </w:pPr>
    </w:p>
    <w:p w:rsidR="00877235" w:rsidRPr="00C92159" w:rsidRDefault="00877235" w:rsidP="000E0DA3">
      <w:pPr>
        <w:spacing w:line="360" w:lineRule="auto"/>
        <w:jc w:val="both"/>
        <w:rPr>
          <w:lang w:eastAsia="ru-RU" w:bidi="ar-SA"/>
        </w:rPr>
      </w:pPr>
    </w:p>
    <w:p w:rsidR="00877235" w:rsidRPr="00C92159" w:rsidRDefault="00877235" w:rsidP="000E0DA3">
      <w:pPr>
        <w:spacing w:line="360" w:lineRule="auto"/>
        <w:jc w:val="both"/>
        <w:rPr>
          <w:lang w:eastAsia="ru-RU" w:bidi="ar-SA"/>
        </w:rPr>
      </w:pPr>
    </w:p>
    <w:p w:rsidR="00877235" w:rsidRPr="00C92159" w:rsidRDefault="00877235" w:rsidP="000E0DA3">
      <w:pPr>
        <w:spacing w:line="360" w:lineRule="auto"/>
        <w:jc w:val="both"/>
        <w:rPr>
          <w:lang w:eastAsia="ru-RU" w:bidi="ar-SA"/>
        </w:rPr>
      </w:pPr>
    </w:p>
    <w:p w:rsidR="00A31657" w:rsidRPr="00C92159" w:rsidRDefault="00CC7759" w:rsidP="00CC7759">
      <w:pPr>
        <w:spacing w:line="360" w:lineRule="auto"/>
        <w:jc w:val="center"/>
        <w:rPr>
          <w:b/>
          <w:sz w:val="28"/>
          <w:szCs w:val="28"/>
        </w:rPr>
      </w:pPr>
      <w:r w:rsidRPr="00C92159">
        <w:rPr>
          <w:b/>
          <w:sz w:val="28"/>
          <w:szCs w:val="28"/>
        </w:rPr>
        <w:lastRenderedPageBreak/>
        <w:t xml:space="preserve">Положение </w:t>
      </w:r>
      <w:r w:rsidR="00A31657" w:rsidRPr="00C92159">
        <w:rPr>
          <w:b/>
          <w:sz w:val="28"/>
          <w:szCs w:val="28"/>
        </w:rPr>
        <w:t>об очередности планируемого развития территории</w:t>
      </w:r>
      <w:r w:rsidR="0098739E" w:rsidRPr="00C92159">
        <w:rPr>
          <w:b/>
          <w:sz w:val="28"/>
          <w:szCs w:val="28"/>
        </w:rPr>
        <w:t>.</w:t>
      </w:r>
    </w:p>
    <w:p w:rsidR="0098739E" w:rsidRPr="00C92159" w:rsidRDefault="0098739E" w:rsidP="00CC7759">
      <w:pPr>
        <w:spacing w:line="360" w:lineRule="auto"/>
        <w:jc w:val="center"/>
        <w:rPr>
          <w:b/>
          <w:sz w:val="28"/>
          <w:szCs w:val="28"/>
        </w:rPr>
      </w:pPr>
    </w:p>
    <w:tbl>
      <w:tblPr>
        <w:tblStyle w:val="affffff5"/>
        <w:tblW w:w="0" w:type="auto"/>
        <w:tblLook w:val="04A0" w:firstRow="1" w:lastRow="0" w:firstColumn="1" w:lastColumn="0" w:noHBand="0" w:noVBand="1"/>
      </w:tblPr>
      <w:tblGrid>
        <w:gridCol w:w="3369"/>
        <w:gridCol w:w="6484"/>
      </w:tblGrid>
      <w:tr w:rsidR="00C92159" w:rsidRPr="00C92159" w:rsidTr="00A31657">
        <w:tc>
          <w:tcPr>
            <w:tcW w:w="3369" w:type="dxa"/>
          </w:tcPr>
          <w:p w:rsidR="00A31657" w:rsidRPr="00C92159" w:rsidRDefault="00A31657" w:rsidP="000E0DA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C92159">
              <w:rPr>
                <w:b/>
                <w:sz w:val="28"/>
                <w:szCs w:val="28"/>
              </w:rPr>
              <w:t>Номер этапа</w:t>
            </w:r>
          </w:p>
        </w:tc>
        <w:tc>
          <w:tcPr>
            <w:tcW w:w="6484" w:type="dxa"/>
          </w:tcPr>
          <w:p w:rsidR="00A31657" w:rsidRPr="00C92159" w:rsidRDefault="00A31657" w:rsidP="000E0DA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C92159">
              <w:rPr>
                <w:b/>
                <w:sz w:val="28"/>
                <w:szCs w:val="28"/>
              </w:rPr>
              <w:t>Мероприятия по освоению территории</w:t>
            </w:r>
          </w:p>
        </w:tc>
      </w:tr>
      <w:tr w:rsidR="00C92159" w:rsidRPr="00C92159" w:rsidTr="00A31657">
        <w:tc>
          <w:tcPr>
            <w:tcW w:w="3369" w:type="dxa"/>
          </w:tcPr>
          <w:p w:rsidR="00A31657" w:rsidRPr="00C92159" w:rsidRDefault="00A31657" w:rsidP="000E0DA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C92159">
              <w:rPr>
                <w:b/>
                <w:sz w:val="28"/>
                <w:szCs w:val="28"/>
              </w:rPr>
              <w:t>Этап 1</w:t>
            </w:r>
          </w:p>
        </w:tc>
        <w:tc>
          <w:tcPr>
            <w:tcW w:w="6484" w:type="dxa"/>
          </w:tcPr>
          <w:p w:rsidR="00A31657" w:rsidRPr="00C92159" w:rsidRDefault="00A31657" w:rsidP="000E0DA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</w:tr>
      <w:tr w:rsidR="00C92159" w:rsidRPr="00C92159" w:rsidTr="00A31657">
        <w:tc>
          <w:tcPr>
            <w:tcW w:w="3369" w:type="dxa"/>
          </w:tcPr>
          <w:p w:rsidR="00A31657" w:rsidRPr="00C92159" w:rsidRDefault="00A31657" w:rsidP="000E0DA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1.1</w:t>
            </w:r>
          </w:p>
        </w:tc>
        <w:tc>
          <w:tcPr>
            <w:tcW w:w="6484" w:type="dxa"/>
          </w:tcPr>
          <w:p w:rsidR="00A31657" w:rsidRPr="00C92159" w:rsidRDefault="00A31657" w:rsidP="000E0DA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Постановка земельных участков на государственный кадастровый учет.</w:t>
            </w:r>
          </w:p>
        </w:tc>
      </w:tr>
      <w:tr w:rsidR="00C92159" w:rsidRPr="00C92159" w:rsidTr="00A31657">
        <w:tc>
          <w:tcPr>
            <w:tcW w:w="3369" w:type="dxa"/>
          </w:tcPr>
          <w:p w:rsidR="00A31657" w:rsidRPr="00C92159" w:rsidRDefault="00A31657" w:rsidP="000E0DA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1.2</w:t>
            </w:r>
          </w:p>
        </w:tc>
        <w:tc>
          <w:tcPr>
            <w:tcW w:w="6484" w:type="dxa"/>
          </w:tcPr>
          <w:p w:rsidR="00ED161A" w:rsidRPr="00C92159" w:rsidRDefault="00ED161A" w:rsidP="000E0DA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Разработка рабочего проекта улично-дорожной сети  и инженерной инфраструктуры</w:t>
            </w:r>
          </w:p>
        </w:tc>
      </w:tr>
      <w:tr w:rsidR="00C92159" w:rsidRPr="00C92159" w:rsidTr="00A31657">
        <w:tc>
          <w:tcPr>
            <w:tcW w:w="3369" w:type="dxa"/>
          </w:tcPr>
          <w:p w:rsidR="005E69CE" w:rsidRPr="00C92159" w:rsidRDefault="005E69CE" w:rsidP="000E0DA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1.3</w:t>
            </w:r>
          </w:p>
        </w:tc>
        <w:tc>
          <w:tcPr>
            <w:tcW w:w="6484" w:type="dxa"/>
          </w:tcPr>
          <w:p w:rsidR="005E69CE" w:rsidRPr="00C92159" w:rsidRDefault="005E69CE" w:rsidP="000E0DA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Строительство  улично-дорожной сети  и инженерной инфраструктуры</w:t>
            </w:r>
          </w:p>
        </w:tc>
      </w:tr>
      <w:tr w:rsidR="00C92159" w:rsidRPr="00C92159" w:rsidTr="00A31657">
        <w:tc>
          <w:tcPr>
            <w:tcW w:w="3369" w:type="dxa"/>
          </w:tcPr>
          <w:p w:rsidR="00A31657" w:rsidRPr="00C92159" w:rsidRDefault="00ED161A" w:rsidP="000E0DA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C92159">
              <w:rPr>
                <w:b/>
                <w:sz w:val="28"/>
                <w:szCs w:val="28"/>
              </w:rPr>
              <w:t>Этап 2</w:t>
            </w:r>
          </w:p>
        </w:tc>
        <w:tc>
          <w:tcPr>
            <w:tcW w:w="6484" w:type="dxa"/>
          </w:tcPr>
          <w:p w:rsidR="00A31657" w:rsidRPr="00C92159" w:rsidRDefault="00A31657" w:rsidP="000E0DA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</w:tr>
      <w:tr w:rsidR="00C92159" w:rsidRPr="00C92159" w:rsidTr="00A31657">
        <w:tc>
          <w:tcPr>
            <w:tcW w:w="3369" w:type="dxa"/>
          </w:tcPr>
          <w:p w:rsidR="00A31657" w:rsidRPr="00C92159" w:rsidRDefault="00ED161A" w:rsidP="000E0DA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2.1</w:t>
            </w:r>
          </w:p>
        </w:tc>
        <w:tc>
          <w:tcPr>
            <w:tcW w:w="6484" w:type="dxa"/>
          </w:tcPr>
          <w:p w:rsidR="00A31657" w:rsidRPr="00C92159" w:rsidRDefault="00D2150D" w:rsidP="000E0DA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Разработка рабочих проектов</w:t>
            </w:r>
            <w:r w:rsidR="005E69CE" w:rsidRPr="00C92159">
              <w:rPr>
                <w:sz w:val="28"/>
                <w:szCs w:val="28"/>
              </w:rPr>
              <w:t xml:space="preserve"> многоэтажной жилой и общественно деловой застройки.</w:t>
            </w:r>
          </w:p>
        </w:tc>
      </w:tr>
      <w:tr w:rsidR="00C92159" w:rsidRPr="00C92159" w:rsidTr="00A31657">
        <w:tc>
          <w:tcPr>
            <w:tcW w:w="3369" w:type="dxa"/>
          </w:tcPr>
          <w:p w:rsidR="00A31657" w:rsidRPr="00C92159" w:rsidRDefault="000E1161" w:rsidP="000E0DA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2.2</w:t>
            </w:r>
          </w:p>
        </w:tc>
        <w:tc>
          <w:tcPr>
            <w:tcW w:w="6484" w:type="dxa"/>
          </w:tcPr>
          <w:p w:rsidR="00D2150D" w:rsidRPr="00C92159" w:rsidRDefault="000E1161" w:rsidP="000E0DA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Строит</w:t>
            </w:r>
            <w:r w:rsidR="00D2150D" w:rsidRPr="00C92159">
              <w:rPr>
                <w:sz w:val="28"/>
                <w:szCs w:val="28"/>
              </w:rPr>
              <w:t>е</w:t>
            </w:r>
            <w:r w:rsidRPr="00C92159">
              <w:rPr>
                <w:sz w:val="28"/>
                <w:szCs w:val="28"/>
              </w:rPr>
              <w:t xml:space="preserve">льство объектов </w:t>
            </w:r>
            <w:r w:rsidR="005E69CE" w:rsidRPr="00C92159">
              <w:rPr>
                <w:sz w:val="28"/>
                <w:szCs w:val="28"/>
              </w:rPr>
              <w:t>многоэтажной жилой и общественно деловой застройки.</w:t>
            </w:r>
            <w:r w:rsidR="00D2150D" w:rsidRPr="00C92159">
              <w:rPr>
                <w:sz w:val="28"/>
                <w:szCs w:val="28"/>
              </w:rPr>
              <w:t xml:space="preserve"> </w:t>
            </w:r>
          </w:p>
        </w:tc>
      </w:tr>
      <w:tr w:rsidR="00C92159" w:rsidRPr="00C92159" w:rsidTr="00A31657">
        <w:tc>
          <w:tcPr>
            <w:tcW w:w="3369" w:type="dxa"/>
          </w:tcPr>
          <w:p w:rsidR="000E1161" w:rsidRPr="00C92159" w:rsidRDefault="000E1161" w:rsidP="000E0DA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C92159">
              <w:rPr>
                <w:b/>
                <w:sz w:val="28"/>
                <w:szCs w:val="28"/>
              </w:rPr>
              <w:t>Этап 3</w:t>
            </w:r>
          </w:p>
        </w:tc>
        <w:tc>
          <w:tcPr>
            <w:tcW w:w="6484" w:type="dxa"/>
          </w:tcPr>
          <w:p w:rsidR="000E1161" w:rsidRPr="00C92159" w:rsidRDefault="000E1161" w:rsidP="000E0DA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</w:tr>
      <w:tr w:rsidR="00C92159" w:rsidRPr="00C92159" w:rsidTr="000E1161">
        <w:tc>
          <w:tcPr>
            <w:tcW w:w="3369" w:type="dxa"/>
          </w:tcPr>
          <w:p w:rsidR="005E69CE" w:rsidRPr="00C92159" w:rsidRDefault="005E69CE" w:rsidP="000E0DA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3.1</w:t>
            </w:r>
          </w:p>
        </w:tc>
        <w:tc>
          <w:tcPr>
            <w:tcW w:w="6484" w:type="dxa"/>
          </w:tcPr>
          <w:p w:rsidR="005E69CE" w:rsidRPr="00C92159" w:rsidRDefault="005E69CE" w:rsidP="000E0DA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Разработка рабочего проекта организации рекреационных зон отдыха.</w:t>
            </w:r>
          </w:p>
        </w:tc>
      </w:tr>
      <w:tr w:rsidR="005E69CE" w:rsidRPr="00C92159" w:rsidTr="000E1161">
        <w:tc>
          <w:tcPr>
            <w:tcW w:w="3369" w:type="dxa"/>
          </w:tcPr>
          <w:p w:rsidR="005E69CE" w:rsidRPr="00C92159" w:rsidRDefault="005E69CE" w:rsidP="000E0DA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3.2</w:t>
            </w:r>
          </w:p>
        </w:tc>
        <w:tc>
          <w:tcPr>
            <w:tcW w:w="6484" w:type="dxa"/>
          </w:tcPr>
          <w:p w:rsidR="005E69CE" w:rsidRPr="00C92159" w:rsidRDefault="005E69CE" w:rsidP="000E0DA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 w:rsidRPr="00C92159">
              <w:rPr>
                <w:sz w:val="28"/>
                <w:szCs w:val="28"/>
              </w:rPr>
              <w:t>Строительство объектов рекреационных зон отдыха</w:t>
            </w:r>
          </w:p>
        </w:tc>
      </w:tr>
    </w:tbl>
    <w:p w:rsidR="002D5F28" w:rsidRPr="00C92159" w:rsidRDefault="002D5F28" w:rsidP="000E0DA3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</w:p>
    <w:p w:rsidR="00877235" w:rsidRPr="00C92159" w:rsidRDefault="00877235" w:rsidP="000E0DA3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C92159">
        <w:rPr>
          <w:sz w:val="28"/>
          <w:szCs w:val="28"/>
        </w:rPr>
        <w:t>Возможен вариант совмещения этапа 1 и этапа 2.</w:t>
      </w:r>
    </w:p>
    <w:p w:rsidR="002D5F28" w:rsidRPr="00C92159" w:rsidRDefault="002D5F28" w:rsidP="000E0DA3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</w:p>
    <w:p w:rsidR="005E69CE" w:rsidRPr="00C92159" w:rsidRDefault="005E69CE" w:rsidP="000E0DA3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</w:p>
    <w:p w:rsidR="00CC7759" w:rsidRPr="00C92159" w:rsidRDefault="00CC7759" w:rsidP="000E0DA3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</w:p>
    <w:p w:rsidR="00CC7759" w:rsidRPr="00C92159" w:rsidRDefault="00CC7759" w:rsidP="000E0DA3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</w:p>
    <w:p w:rsidR="00CC7759" w:rsidRPr="00C92159" w:rsidRDefault="00CC7759" w:rsidP="000E0DA3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</w:p>
    <w:p w:rsidR="00A717FC" w:rsidRPr="00C92159" w:rsidRDefault="00A717FC" w:rsidP="000E0DA3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</w:p>
    <w:p w:rsidR="00A717FC" w:rsidRPr="00C92159" w:rsidRDefault="00A717FC" w:rsidP="000E0DA3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</w:p>
    <w:p w:rsidR="00A717FC" w:rsidRPr="00C92159" w:rsidRDefault="00A717FC" w:rsidP="000E0DA3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</w:p>
    <w:p w:rsidR="00CC7759" w:rsidRPr="00C92159" w:rsidRDefault="00CC7759" w:rsidP="000E0DA3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</w:p>
    <w:p w:rsidR="00177449" w:rsidRPr="00C92159" w:rsidRDefault="00177449" w:rsidP="00CC7759">
      <w:pPr>
        <w:widowControl w:val="0"/>
        <w:tabs>
          <w:tab w:val="left" w:pos="0"/>
          <w:tab w:val="left" w:pos="10490"/>
        </w:tabs>
        <w:autoSpaceDE w:val="0"/>
        <w:ind w:left="851" w:hanging="851"/>
        <w:jc w:val="center"/>
        <w:rPr>
          <w:b/>
          <w:sz w:val="28"/>
          <w:szCs w:val="28"/>
        </w:rPr>
      </w:pPr>
      <w:r w:rsidRPr="00C92159">
        <w:rPr>
          <w:b/>
          <w:sz w:val="28"/>
          <w:szCs w:val="28"/>
        </w:rPr>
        <w:lastRenderedPageBreak/>
        <w:t>Проект межевания территории</w:t>
      </w:r>
      <w:r w:rsidR="0098739E" w:rsidRPr="00C92159">
        <w:rPr>
          <w:b/>
          <w:sz w:val="28"/>
          <w:szCs w:val="28"/>
        </w:rPr>
        <w:t>.</w:t>
      </w:r>
    </w:p>
    <w:p w:rsidR="0098739E" w:rsidRPr="00C92159" w:rsidRDefault="0098739E" w:rsidP="00CC7759">
      <w:pPr>
        <w:widowControl w:val="0"/>
        <w:tabs>
          <w:tab w:val="left" w:pos="0"/>
          <w:tab w:val="left" w:pos="10490"/>
        </w:tabs>
        <w:autoSpaceDE w:val="0"/>
        <w:ind w:left="851" w:hanging="851"/>
        <w:jc w:val="center"/>
        <w:rPr>
          <w:b/>
          <w:sz w:val="28"/>
          <w:szCs w:val="28"/>
        </w:rPr>
      </w:pPr>
    </w:p>
    <w:p w:rsidR="00177449" w:rsidRPr="00C92159" w:rsidRDefault="00177449" w:rsidP="00CC7759">
      <w:pPr>
        <w:pStyle w:val="afffc"/>
        <w:autoSpaceDE w:val="0"/>
        <w:autoSpaceDN w:val="0"/>
        <w:adjustRightInd w:val="0"/>
        <w:ind w:left="426" w:firstLine="14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92159">
        <w:rPr>
          <w:rFonts w:ascii="Times New Roman" w:hAnsi="Times New Roman" w:cs="Times New Roman"/>
          <w:bCs/>
          <w:sz w:val="28"/>
          <w:szCs w:val="28"/>
        </w:rPr>
        <w:t>Перечень и сведения о площади образуемых земельных участков и способы их образования.</w:t>
      </w:r>
    </w:p>
    <w:p w:rsidR="0098739E" w:rsidRPr="00C92159" w:rsidRDefault="0098739E" w:rsidP="00CC7759">
      <w:pPr>
        <w:pStyle w:val="afffc"/>
        <w:autoSpaceDE w:val="0"/>
        <w:autoSpaceDN w:val="0"/>
        <w:adjustRightInd w:val="0"/>
        <w:ind w:left="426" w:firstLine="141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ffffff5"/>
        <w:tblW w:w="0" w:type="auto"/>
        <w:tblLook w:val="04A0" w:firstRow="1" w:lastRow="0" w:firstColumn="1" w:lastColumn="0" w:noHBand="0" w:noVBand="1"/>
      </w:tblPr>
      <w:tblGrid>
        <w:gridCol w:w="1483"/>
        <w:gridCol w:w="1437"/>
        <w:gridCol w:w="1735"/>
        <w:gridCol w:w="1835"/>
        <w:gridCol w:w="1368"/>
        <w:gridCol w:w="1995"/>
      </w:tblGrid>
      <w:tr w:rsidR="00C92159" w:rsidRPr="00C92159" w:rsidTr="00BA0ACB">
        <w:tc>
          <w:tcPr>
            <w:tcW w:w="1765" w:type="dxa"/>
            <w:vAlign w:val="center"/>
          </w:tcPr>
          <w:p w:rsidR="00BA0ACB" w:rsidRPr="00C92159" w:rsidRDefault="00BA0ACB" w:rsidP="001B2E6E">
            <w:pPr>
              <w:jc w:val="center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Условный номер образуемого земельного участка</w:t>
            </w:r>
          </w:p>
        </w:tc>
        <w:tc>
          <w:tcPr>
            <w:tcW w:w="1583" w:type="dxa"/>
            <w:vAlign w:val="center"/>
          </w:tcPr>
          <w:p w:rsidR="00BA0ACB" w:rsidRPr="00C92159" w:rsidRDefault="00BA0ACB" w:rsidP="001B2E6E">
            <w:pPr>
              <w:jc w:val="center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Площадь образуемого земельного участка</w:t>
            </w:r>
          </w:p>
        </w:tc>
        <w:tc>
          <w:tcPr>
            <w:tcW w:w="1075" w:type="dxa"/>
            <w:vAlign w:val="center"/>
          </w:tcPr>
          <w:p w:rsidR="00BA0ACB" w:rsidRPr="00C92159" w:rsidRDefault="00BA0ACB" w:rsidP="00BA0ACB">
            <w:pPr>
              <w:jc w:val="center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По классификатору</w:t>
            </w:r>
          </w:p>
        </w:tc>
        <w:tc>
          <w:tcPr>
            <w:tcW w:w="1944" w:type="dxa"/>
            <w:vAlign w:val="center"/>
          </w:tcPr>
          <w:p w:rsidR="00BA0ACB" w:rsidRPr="00C92159" w:rsidRDefault="00BA0ACB" w:rsidP="001B2E6E">
            <w:pPr>
              <w:jc w:val="center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Разрешенное использование образуемого земельного участка</w:t>
            </w:r>
          </w:p>
        </w:tc>
        <w:tc>
          <w:tcPr>
            <w:tcW w:w="1491" w:type="dxa"/>
            <w:tcBorders>
              <w:right w:val="single" w:sz="4" w:space="0" w:color="auto"/>
            </w:tcBorders>
            <w:vAlign w:val="center"/>
          </w:tcPr>
          <w:p w:rsidR="00BA0ACB" w:rsidRPr="00C92159" w:rsidRDefault="00BA0ACB" w:rsidP="001B2E6E">
            <w:pPr>
              <w:jc w:val="center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Категория земель</w:t>
            </w:r>
          </w:p>
        </w:tc>
        <w:tc>
          <w:tcPr>
            <w:tcW w:w="1995" w:type="dxa"/>
            <w:tcBorders>
              <w:left w:val="single" w:sz="4" w:space="0" w:color="auto"/>
            </w:tcBorders>
            <w:vAlign w:val="center"/>
          </w:tcPr>
          <w:p w:rsidR="00BA0ACB" w:rsidRPr="00C92159" w:rsidRDefault="00BA0ACB" w:rsidP="001B2E6E">
            <w:pPr>
              <w:jc w:val="center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Способ образования земельного участка</w:t>
            </w:r>
          </w:p>
        </w:tc>
      </w:tr>
      <w:tr w:rsidR="00C92159" w:rsidRPr="00C92159" w:rsidTr="00BA0ACB">
        <w:tc>
          <w:tcPr>
            <w:tcW w:w="1765" w:type="dxa"/>
            <w:shd w:val="clear" w:color="auto" w:fill="auto"/>
            <w:vAlign w:val="center"/>
          </w:tcPr>
          <w:p w:rsidR="00BA0ACB" w:rsidRPr="00C92159" w:rsidRDefault="00BA0ACB" w:rsidP="000E0DA3">
            <w:pPr>
              <w:jc w:val="both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:ЗУ1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BA0ACB" w:rsidRPr="00C92159" w:rsidRDefault="00BA0ACB" w:rsidP="000E0DA3">
            <w:pPr>
              <w:jc w:val="both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34253</w:t>
            </w:r>
          </w:p>
        </w:tc>
        <w:tc>
          <w:tcPr>
            <w:tcW w:w="1075" w:type="dxa"/>
            <w:vAlign w:val="center"/>
          </w:tcPr>
          <w:p w:rsidR="00BA0ACB" w:rsidRPr="00C92159" w:rsidRDefault="00BA0ACB" w:rsidP="00BA0ACB">
            <w:pPr>
              <w:jc w:val="center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3.5.1</w:t>
            </w:r>
          </w:p>
        </w:tc>
        <w:tc>
          <w:tcPr>
            <w:tcW w:w="1944" w:type="dxa"/>
            <w:shd w:val="clear" w:color="auto" w:fill="auto"/>
            <w:vAlign w:val="center"/>
          </w:tcPr>
          <w:p w:rsidR="00BA0ACB" w:rsidRPr="00C92159" w:rsidRDefault="00BA0ACB" w:rsidP="000E0DA3">
            <w:pPr>
              <w:jc w:val="both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  <w:shd w:val="clear" w:color="auto" w:fill="FFFFFF"/>
              </w:rPr>
              <w:t>Дошкольное, начальное и среднее общее образование</w:t>
            </w:r>
          </w:p>
        </w:tc>
        <w:tc>
          <w:tcPr>
            <w:tcW w:w="149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A0ACB" w:rsidRPr="00C92159" w:rsidRDefault="00BA0ACB" w:rsidP="000E0DA3">
            <w:pPr>
              <w:jc w:val="both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9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A0ACB" w:rsidRPr="00C92159" w:rsidRDefault="00BA0ACB" w:rsidP="000E0DA3">
            <w:pPr>
              <w:jc w:val="both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C92159" w:rsidRPr="00C92159" w:rsidTr="00BA0ACB">
        <w:tc>
          <w:tcPr>
            <w:tcW w:w="1765" w:type="dxa"/>
            <w:shd w:val="clear" w:color="auto" w:fill="auto"/>
            <w:vAlign w:val="center"/>
          </w:tcPr>
          <w:p w:rsidR="00BA0ACB" w:rsidRPr="00C92159" w:rsidRDefault="00BA0ACB" w:rsidP="000E0DA3">
            <w:pPr>
              <w:jc w:val="both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:ЗУ2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BA0ACB" w:rsidRPr="00C92159" w:rsidRDefault="00BA0ACB" w:rsidP="000E0DA3">
            <w:pPr>
              <w:jc w:val="both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16141</w:t>
            </w:r>
          </w:p>
        </w:tc>
        <w:tc>
          <w:tcPr>
            <w:tcW w:w="1075" w:type="dxa"/>
            <w:vAlign w:val="center"/>
          </w:tcPr>
          <w:p w:rsidR="00BA0ACB" w:rsidRPr="00C92159" w:rsidRDefault="00BA0ACB" w:rsidP="00BA0ACB">
            <w:pPr>
              <w:jc w:val="center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3.5.1</w:t>
            </w:r>
          </w:p>
        </w:tc>
        <w:tc>
          <w:tcPr>
            <w:tcW w:w="1944" w:type="dxa"/>
            <w:shd w:val="clear" w:color="auto" w:fill="auto"/>
            <w:vAlign w:val="center"/>
          </w:tcPr>
          <w:p w:rsidR="00BA0ACB" w:rsidRPr="00C92159" w:rsidRDefault="00BA0ACB" w:rsidP="000E0DA3">
            <w:pPr>
              <w:jc w:val="both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  <w:shd w:val="clear" w:color="auto" w:fill="FFFFFF"/>
              </w:rPr>
              <w:t>Дошкольное, начальное и среднее общее образование</w:t>
            </w:r>
          </w:p>
        </w:tc>
        <w:tc>
          <w:tcPr>
            <w:tcW w:w="149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A0ACB" w:rsidRPr="00C92159" w:rsidRDefault="00BA0ACB" w:rsidP="000E0DA3">
            <w:pPr>
              <w:jc w:val="both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9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A0ACB" w:rsidRPr="00C92159" w:rsidRDefault="00BA0ACB" w:rsidP="000E0DA3">
            <w:pPr>
              <w:jc w:val="both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C92159" w:rsidRPr="00C92159" w:rsidTr="00BA0ACB">
        <w:tc>
          <w:tcPr>
            <w:tcW w:w="1765" w:type="dxa"/>
            <w:vAlign w:val="center"/>
          </w:tcPr>
          <w:p w:rsidR="00BA0ACB" w:rsidRPr="00C92159" w:rsidRDefault="00BA0ACB" w:rsidP="00D5223C">
            <w:pPr>
              <w:jc w:val="both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:ЗУ3</w:t>
            </w:r>
          </w:p>
        </w:tc>
        <w:tc>
          <w:tcPr>
            <w:tcW w:w="1583" w:type="dxa"/>
            <w:vAlign w:val="center"/>
          </w:tcPr>
          <w:p w:rsidR="00BA0ACB" w:rsidRPr="00C92159" w:rsidRDefault="00BA0ACB" w:rsidP="00D5223C">
            <w:pPr>
              <w:jc w:val="both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15204</w:t>
            </w:r>
          </w:p>
        </w:tc>
        <w:tc>
          <w:tcPr>
            <w:tcW w:w="1075" w:type="dxa"/>
            <w:vAlign w:val="center"/>
          </w:tcPr>
          <w:p w:rsidR="00BA0ACB" w:rsidRPr="00C92159" w:rsidRDefault="00BA0ACB" w:rsidP="00BA0ACB">
            <w:pPr>
              <w:jc w:val="center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2.5</w:t>
            </w:r>
          </w:p>
        </w:tc>
        <w:tc>
          <w:tcPr>
            <w:tcW w:w="1944" w:type="dxa"/>
          </w:tcPr>
          <w:p w:rsidR="00BA0ACB" w:rsidRPr="00C92159" w:rsidRDefault="00BA0ACB" w:rsidP="00D5223C">
            <w:pPr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Среднеэтажная жилая застройка</w:t>
            </w:r>
          </w:p>
        </w:tc>
        <w:tc>
          <w:tcPr>
            <w:tcW w:w="1491" w:type="dxa"/>
            <w:tcBorders>
              <w:right w:val="single" w:sz="4" w:space="0" w:color="auto"/>
            </w:tcBorders>
            <w:vAlign w:val="center"/>
          </w:tcPr>
          <w:p w:rsidR="00BA0ACB" w:rsidRPr="00C92159" w:rsidRDefault="00BA0ACB" w:rsidP="00D5223C">
            <w:pPr>
              <w:jc w:val="both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95" w:type="dxa"/>
            <w:tcBorders>
              <w:left w:val="single" w:sz="4" w:space="0" w:color="auto"/>
            </w:tcBorders>
            <w:vAlign w:val="center"/>
          </w:tcPr>
          <w:p w:rsidR="00BA0ACB" w:rsidRPr="00C92159" w:rsidRDefault="00BA0ACB" w:rsidP="00D5223C">
            <w:pPr>
              <w:jc w:val="both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C92159" w:rsidRPr="00C92159" w:rsidTr="00BA0ACB">
        <w:tc>
          <w:tcPr>
            <w:tcW w:w="1765" w:type="dxa"/>
            <w:vAlign w:val="center"/>
          </w:tcPr>
          <w:p w:rsidR="00BA0ACB" w:rsidRPr="00C92159" w:rsidRDefault="00BA0ACB" w:rsidP="00D5223C">
            <w:pPr>
              <w:jc w:val="both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:ЗУ4</w:t>
            </w:r>
          </w:p>
        </w:tc>
        <w:tc>
          <w:tcPr>
            <w:tcW w:w="1583" w:type="dxa"/>
            <w:vAlign w:val="center"/>
          </w:tcPr>
          <w:p w:rsidR="00BA0ACB" w:rsidRPr="00C92159" w:rsidRDefault="00BA0ACB" w:rsidP="00D5223C">
            <w:pPr>
              <w:jc w:val="both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13816</w:t>
            </w:r>
          </w:p>
        </w:tc>
        <w:tc>
          <w:tcPr>
            <w:tcW w:w="1075" w:type="dxa"/>
            <w:vAlign w:val="center"/>
          </w:tcPr>
          <w:p w:rsidR="00BA0ACB" w:rsidRPr="00C92159" w:rsidRDefault="00BA0ACB" w:rsidP="00BA0ACB">
            <w:pPr>
              <w:jc w:val="center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2.5</w:t>
            </w:r>
          </w:p>
        </w:tc>
        <w:tc>
          <w:tcPr>
            <w:tcW w:w="1944" w:type="dxa"/>
          </w:tcPr>
          <w:p w:rsidR="00BA0ACB" w:rsidRPr="00C92159" w:rsidRDefault="00BA0ACB" w:rsidP="00D5223C">
            <w:pPr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Среднеэтажная жилая застройка</w:t>
            </w:r>
          </w:p>
        </w:tc>
        <w:tc>
          <w:tcPr>
            <w:tcW w:w="1491" w:type="dxa"/>
            <w:tcBorders>
              <w:right w:val="single" w:sz="4" w:space="0" w:color="auto"/>
            </w:tcBorders>
            <w:vAlign w:val="center"/>
          </w:tcPr>
          <w:p w:rsidR="00BA0ACB" w:rsidRPr="00C92159" w:rsidRDefault="00BA0ACB" w:rsidP="00D5223C">
            <w:pPr>
              <w:jc w:val="both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95" w:type="dxa"/>
            <w:tcBorders>
              <w:left w:val="single" w:sz="4" w:space="0" w:color="auto"/>
            </w:tcBorders>
            <w:vAlign w:val="center"/>
          </w:tcPr>
          <w:p w:rsidR="00BA0ACB" w:rsidRPr="00C92159" w:rsidRDefault="00BA0ACB" w:rsidP="00D5223C">
            <w:pPr>
              <w:jc w:val="both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C92159" w:rsidRPr="00C92159" w:rsidTr="00BA0ACB">
        <w:tc>
          <w:tcPr>
            <w:tcW w:w="1765" w:type="dxa"/>
            <w:vAlign w:val="center"/>
          </w:tcPr>
          <w:p w:rsidR="00BA0ACB" w:rsidRPr="00C92159" w:rsidRDefault="00BA0ACB" w:rsidP="00D5223C">
            <w:pPr>
              <w:jc w:val="both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:ЗУ5</w:t>
            </w:r>
          </w:p>
        </w:tc>
        <w:tc>
          <w:tcPr>
            <w:tcW w:w="1583" w:type="dxa"/>
            <w:vAlign w:val="center"/>
          </w:tcPr>
          <w:p w:rsidR="00BA0ACB" w:rsidRPr="00C92159" w:rsidRDefault="00BA0ACB" w:rsidP="00D5223C">
            <w:pPr>
              <w:jc w:val="both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11978</w:t>
            </w:r>
          </w:p>
        </w:tc>
        <w:tc>
          <w:tcPr>
            <w:tcW w:w="1075" w:type="dxa"/>
            <w:vAlign w:val="center"/>
          </w:tcPr>
          <w:p w:rsidR="00BA0ACB" w:rsidRPr="00C92159" w:rsidRDefault="00BA0ACB" w:rsidP="00BA0ACB">
            <w:pPr>
              <w:jc w:val="center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2.5</w:t>
            </w:r>
          </w:p>
        </w:tc>
        <w:tc>
          <w:tcPr>
            <w:tcW w:w="1944" w:type="dxa"/>
          </w:tcPr>
          <w:p w:rsidR="00BA0ACB" w:rsidRPr="00C92159" w:rsidRDefault="00BA0ACB" w:rsidP="00D5223C">
            <w:pPr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Среднеэтажная жилая застройка</w:t>
            </w:r>
          </w:p>
        </w:tc>
        <w:tc>
          <w:tcPr>
            <w:tcW w:w="1491" w:type="dxa"/>
            <w:tcBorders>
              <w:right w:val="single" w:sz="4" w:space="0" w:color="auto"/>
            </w:tcBorders>
            <w:vAlign w:val="center"/>
          </w:tcPr>
          <w:p w:rsidR="00BA0ACB" w:rsidRPr="00C92159" w:rsidRDefault="00BA0ACB" w:rsidP="00D5223C">
            <w:pPr>
              <w:jc w:val="both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95" w:type="dxa"/>
            <w:tcBorders>
              <w:left w:val="single" w:sz="4" w:space="0" w:color="auto"/>
            </w:tcBorders>
            <w:vAlign w:val="center"/>
          </w:tcPr>
          <w:p w:rsidR="00BA0ACB" w:rsidRPr="00C92159" w:rsidRDefault="00BA0ACB" w:rsidP="00D5223C">
            <w:pPr>
              <w:jc w:val="both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C92159" w:rsidRPr="00C92159" w:rsidTr="00BA0ACB">
        <w:tc>
          <w:tcPr>
            <w:tcW w:w="1765" w:type="dxa"/>
            <w:vAlign w:val="center"/>
          </w:tcPr>
          <w:p w:rsidR="00BA0ACB" w:rsidRPr="00C92159" w:rsidRDefault="00BA0ACB" w:rsidP="000E0DA3">
            <w:pPr>
              <w:jc w:val="both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:ЗУ6</w:t>
            </w:r>
          </w:p>
        </w:tc>
        <w:tc>
          <w:tcPr>
            <w:tcW w:w="1583" w:type="dxa"/>
            <w:vAlign w:val="center"/>
          </w:tcPr>
          <w:p w:rsidR="00BA0ACB" w:rsidRPr="00C92159" w:rsidRDefault="00BA0ACB" w:rsidP="000E0DA3">
            <w:pPr>
              <w:jc w:val="both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400</w:t>
            </w:r>
          </w:p>
        </w:tc>
        <w:tc>
          <w:tcPr>
            <w:tcW w:w="1075" w:type="dxa"/>
            <w:vAlign w:val="center"/>
          </w:tcPr>
          <w:p w:rsidR="00BA0ACB" w:rsidRPr="00C92159" w:rsidRDefault="00BA0ACB" w:rsidP="00BA0ACB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C92159">
              <w:rPr>
                <w:sz w:val="22"/>
                <w:szCs w:val="22"/>
                <w:shd w:val="clear" w:color="auto" w:fill="FFFFFF"/>
              </w:rPr>
              <w:t>3.1.1</w:t>
            </w:r>
          </w:p>
        </w:tc>
        <w:tc>
          <w:tcPr>
            <w:tcW w:w="1944" w:type="dxa"/>
            <w:vAlign w:val="center"/>
          </w:tcPr>
          <w:p w:rsidR="00BA0ACB" w:rsidRPr="00C92159" w:rsidRDefault="00BA0ACB" w:rsidP="000E0DA3">
            <w:pPr>
              <w:jc w:val="both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  <w:shd w:val="clear" w:color="auto" w:fill="FFFFFF"/>
              </w:rPr>
              <w:t>Коммунальное обслуживание</w:t>
            </w:r>
          </w:p>
        </w:tc>
        <w:tc>
          <w:tcPr>
            <w:tcW w:w="1491" w:type="dxa"/>
            <w:tcBorders>
              <w:right w:val="single" w:sz="4" w:space="0" w:color="auto"/>
            </w:tcBorders>
            <w:vAlign w:val="center"/>
          </w:tcPr>
          <w:p w:rsidR="00BA0ACB" w:rsidRPr="00C92159" w:rsidRDefault="00BA0ACB" w:rsidP="000E0DA3">
            <w:pPr>
              <w:jc w:val="both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95" w:type="dxa"/>
            <w:tcBorders>
              <w:left w:val="single" w:sz="4" w:space="0" w:color="auto"/>
            </w:tcBorders>
            <w:vAlign w:val="center"/>
          </w:tcPr>
          <w:p w:rsidR="00BA0ACB" w:rsidRPr="00C92159" w:rsidRDefault="00BA0ACB" w:rsidP="000E0DA3">
            <w:pPr>
              <w:jc w:val="both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C92159" w:rsidRPr="00C92159" w:rsidTr="00BA0ACB">
        <w:tc>
          <w:tcPr>
            <w:tcW w:w="1765" w:type="dxa"/>
            <w:vAlign w:val="center"/>
          </w:tcPr>
          <w:p w:rsidR="00BA0ACB" w:rsidRPr="00C92159" w:rsidRDefault="00BA0ACB" w:rsidP="000E0DA3">
            <w:pPr>
              <w:jc w:val="both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:ЗУ7</w:t>
            </w:r>
          </w:p>
        </w:tc>
        <w:tc>
          <w:tcPr>
            <w:tcW w:w="1583" w:type="dxa"/>
            <w:vAlign w:val="center"/>
          </w:tcPr>
          <w:p w:rsidR="00BA0ACB" w:rsidRPr="00C92159" w:rsidRDefault="00BA0ACB" w:rsidP="000E0DA3">
            <w:pPr>
              <w:jc w:val="both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8555</w:t>
            </w:r>
          </w:p>
        </w:tc>
        <w:tc>
          <w:tcPr>
            <w:tcW w:w="1075" w:type="dxa"/>
            <w:vAlign w:val="center"/>
          </w:tcPr>
          <w:p w:rsidR="00BA0ACB" w:rsidRPr="00C92159" w:rsidRDefault="00BA0ACB" w:rsidP="00BA0AC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2.5</w:t>
            </w:r>
          </w:p>
        </w:tc>
        <w:tc>
          <w:tcPr>
            <w:tcW w:w="1944" w:type="dxa"/>
            <w:vAlign w:val="center"/>
          </w:tcPr>
          <w:p w:rsidR="00BA0ACB" w:rsidRPr="00C92159" w:rsidRDefault="00BA0ACB" w:rsidP="00D522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Среднеэтажная жилая застройка</w:t>
            </w:r>
          </w:p>
          <w:p w:rsidR="00BA0ACB" w:rsidRPr="00C92159" w:rsidRDefault="00BA0ACB" w:rsidP="000E0DA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91" w:type="dxa"/>
            <w:tcBorders>
              <w:right w:val="single" w:sz="4" w:space="0" w:color="auto"/>
            </w:tcBorders>
            <w:vAlign w:val="center"/>
          </w:tcPr>
          <w:p w:rsidR="00BA0ACB" w:rsidRPr="00C92159" w:rsidRDefault="00BA0ACB" w:rsidP="000E0DA3">
            <w:pPr>
              <w:jc w:val="both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95" w:type="dxa"/>
            <w:tcBorders>
              <w:left w:val="single" w:sz="4" w:space="0" w:color="auto"/>
            </w:tcBorders>
            <w:vAlign w:val="center"/>
          </w:tcPr>
          <w:p w:rsidR="00BA0ACB" w:rsidRPr="00C92159" w:rsidRDefault="00BA0ACB" w:rsidP="000E0DA3">
            <w:pPr>
              <w:jc w:val="both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 xml:space="preserve">Выделение из неразграниченной территории и части земельного участка с КН </w:t>
            </w:r>
            <w:r w:rsidRPr="00C92159">
              <w:rPr>
                <w:bCs/>
                <w:sz w:val="22"/>
                <w:szCs w:val="22"/>
              </w:rPr>
              <w:t>60:27:0060302:3</w:t>
            </w:r>
          </w:p>
        </w:tc>
      </w:tr>
      <w:tr w:rsidR="00C92159" w:rsidRPr="00C92159" w:rsidTr="00BA0ACB">
        <w:tc>
          <w:tcPr>
            <w:tcW w:w="1765" w:type="dxa"/>
            <w:vAlign w:val="center"/>
          </w:tcPr>
          <w:p w:rsidR="00BA0ACB" w:rsidRPr="00C92159" w:rsidRDefault="00BA0ACB" w:rsidP="000E0DA3">
            <w:pPr>
              <w:jc w:val="both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:ЗУ8</w:t>
            </w:r>
          </w:p>
        </w:tc>
        <w:tc>
          <w:tcPr>
            <w:tcW w:w="1583" w:type="dxa"/>
            <w:vAlign w:val="center"/>
          </w:tcPr>
          <w:p w:rsidR="00BA0ACB" w:rsidRPr="00C92159" w:rsidRDefault="00BA0ACB" w:rsidP="000E0DA3">
            <w:pPr>
              <w:jc w:val="both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15590</w:t>
            </w:r>
          </w:p>
        </w:tc>
        <w:tc>
          <w:tcPr>
            <w:tcW w:w="1075" w:type="dxa"/>
            <w:vAlign w:val="center"/>
          </w:tcPr>
          <w:p w:rsidR="00BA0ACB" w:rsidRPr="00C92159" w:rsidRDefault="00BA0ACB" w:rsidP="00BA0AC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2.5</w:t>
            </w:r>
          </w:p>
        </w:tc>
        <w:tc>
          <w:tcPr>
            <w:tcW w:w="1944" w:type="dxa"/>
            <w:vAlign w:val="center"/>
          </w:tcPr>
          <w:p w:rsidR="00BA0ACB" w:rsidRPr="00C92159" w:rsidRDefault="00BA0ACB" w:rsidP="00D522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Среднеэтажная жилая застройка</w:t>
            </w:r>
          </w:p>
          <w:p w:rsidR="00BA0ACB" w:rsidRPr="00C92159" w:rsidRDefault="00BA0ACB" w:rsidP="000E0DA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91" w:type="dxa"/>
            <w:tcBorders>
              <w:right w:val="single" w:sz="4" w:space="0" w:color="auto"/>
            </w:tcBorders>
            <w:vAlign w:val="center"/>
          </w:tcPr>
          <w:p w:rsidR="00BA0ACB" w:rsidRPr="00C92159" w:rsidRDefault="00BA0ACB" w:rsidP="000E0DA3">
            <w:pPr>
              <w:jc w:val="both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95" w:type="dxa"/>
            <w:tcBorders>
              <w:left w:val="single" w:sz="4" w:space="0" w:color="auto"/>
            </w:tcBorders>
            <w:vAlign w:val="center"/>
          </w:tcPr>
          <w:p w:rsidR="00BA0ACB" w:rsidRPr="00C92159" w:rsidRDefault="00BA0ACB" w:rsidP="000E0DA3">
            <w:pPr>
              <w:jc w:val="both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C92159" w:rsidRPr="00C92159" w:rsidTr="00BA0ACB">
        <w:tc>
          <w:tcPr>
            <w:tcW w:w="1765" w:type="dxa"/>
            <w:vAlign w:val="center"/>
          </w:tcPr>
          <w:p w:rsidR="00BA0ACB" w:rsidRPr="00C92159" w:rsidRDefault="00BA0ACB" w:rsidP="000E0DA3">
            <w:pPr>
              <w:jc w:val="both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:ЗУ9</w:t>
            </w:r>
          </w:p>
        </w:tc>
        <w:tc>
          <w:tcPr>
            <w:tcW w:w="1583" w:type="dxa"/>
            <w:vAlign w:val="center"/>
          </w:tcPr>
          <w:p w:rsidR="00BA0ACB" w:rsidRPr="00C92159" w:rsidRDefault="00BA0ACB" w:rsidP="000E0DA3">
            <w:pPr>
              <w:jc w:val="both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22317</w:t>
            </w:r>
          </w:p>
        </w:tc>
        <w:tc>
          <w:tcPr>
            <w:tcW w:w="1075" w:type="dxa"/>
            <w:vAlign w:val="center"/>
          </w:tcPr>
          <w:p w:rsidR="00BA0ACB" w:rsidRPr="00C92159" w:rsidRDefault="00BA0ACB" w:rsidP="00BA0AC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2.5</w:t>
            </w:r>
          </w:p>
        </w:tc>
        <w:tc>
          <w:tcPr>
            <w:tcW w:w="1944" w:type="dxa"/>
            <w:vAlign w:val="center"/>
          </w:tcPr>
          <w:p w:rsidR="00BA0ACB" w:rsidRPr="00C92159" w:rsidRDefault="00BA0ACB" w:rsidP="00D522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Среднеэтажная жилая застройка</w:t>
            </w:r>
          </w:p>
          <w:p w:rsidR="00BA0ACB" w:rsidRPr="00C92159" w:rsidRDefault="00BA0ACB" w:rsidP="000E0DA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91" w:type="dxa"/>
            <w:tcBorders>
              <w:right w:val="single" w:sz="4" w:space="0" w:color="auto"/>
            </w:tcBorders>
            <w:vAlign w:val="center"/>
          </w:tcPr>
          <w:p w:rsidR="00BA0ACB" w:rsidRPr="00C92159" w:rsidRDefault="00BA0ACB" w:rsidP="000E0DA3">
            <w:pPr>
              <w:jc w:val="both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95" w:type="dxa"/>
            <w:tcBorders>
              <w:left w:val="single" w:sz="4" w:space="0" w:color="auto"/>
            </w:tcBorders>
            <w:vAlign w:val="center"/>
          </w:tcPr>
          <w:p w:rsidR="00BA0ACB" w:rsidRPr="00C92159" w:rsidRDefault="00BA0ACB" w:rsidP="000E0DA3">
            <w:pPr>
              <w:jc w:val="both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C92159" w:rsidRPr="00C92159" w:rsidTr="00BA0ACB">
        <w:tc>
          <w:tcPr>
            <w:tcW w:w="1765" w:type="dxa"/>
            <w:vAlign w:val="center"/>
          </w:tcPr>
          <w:p w:rsidR="00BA0ACB" w:rsidRPr="00C92159" w:rsidRDefault="00BA0ACB" w:rsidP="000E0DA3">
            <w:pPr>
              <w:jc w:val="both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:ЗУ10</w:t>
            </w:r>
          </w:p>
        </w:tc>
        <w:tc>
          <w:tcPr>
            <w:tcW w:w="1583" w:type="dxa"/>
            <w:vAlign w:val="center"/>
          </w:tcPr>
          <w:p w:rsidR="00BA0ACB" w:rsidRPr="00C92159" w:rsidRDefault="00BA0ACB" w:rsidP="000E0DA3">
            <w:pPr>
              <w:jc w:val="both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11101</w:t>
            </w:r>
          </w:p>
        </w:tc>
        <w:tc>
          <w:tcPr>
            <w:tcW w:w="1075" w:type="dxa"/>
            <w:vAlign w:val="center"/>
          </w:tcPr>
          <w:p w:rsidR="00BA0ACB" w:rsidRPr="00C92159" w:rsidRDefault="00BA0ACB" w:rsidP="00BA0AC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2.5</w:t>
            </w:r>
          </w:p>
        </w:tc>
        <w:tc>
          <w:tcPr>
            <w:tcW w:w="1944" w:type="dxa"/>
            <w:vAlign w:val="center"/>
          </w:tcPr>
          <w:p w:rsidR="00BA0ACB" w:rsidRPr="00C92159" w:rsidRDefault="00BA0ACB" w:rsidP="00D522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Среднеэтажная жилая застройка</w:t>
            </w:r>
          </w:p>
          <w:p w:rsidR="00BA0ACB" w:rsidRPr="00C92159" w:rsidRDefault="00BA0ACB" w:rsidP="000E0DA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91" w:type="dxa"/>
            <w:tcBorders>
              <w:right w:val="single" w:sz="4" w:space="0" w:color="auto"/>
            </w:tcBorders>
            <w:vAlign w:val="center"/>
          </w:tcPr>
          <w:p w:rsidR="00BA0ACB" w:rsidRPr="00C92159" w:rsidRDefault="00BA0ACB" w:rsidP="000E0DA3">
            <w:pPr>
              <w:jc w:val="both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95" w:type="dxa"/>
            <w:tcBorders>
              <w:left w:val="single" w:sz="4" w:space="0" w:color="auto"/>
            </w:tcBorders>
            <w:vAlign w:val="center"/>
          </w:tcPr>
          <w:p w:rsidR="00BA0ACB" w:rsidRPr="00C92159" w:rsidRDefault="00BA0ACB" w:rsidP="000E0DA3">
            <w:pPr>
              <w:jc w:val="both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 xml:space="preserve">Выделение из неразграниченной территории и части земельного участка с КН </w:t>
            </w:r>
            <w:r w:rsidRPr="00C92159">
              <w:rPr>
                <w:bCs/>
                <w:sz w:val="22"/>
                <w:szCs w:val="22"/>
              </w:rPr>
              <w:t>60:27:0060302:3, 60:27:0060302:7</w:t>
            </w:r>
          </w:p>
        </w:tc>
      </w:tr>
      <w:tr w:rsidR="00C92159" w:rsidRPr="00C92159" w:rsidTr="00BA0ACB">
        <w:tc>
          <w:tcPr>
            <w:tcW w:w="1765" w:type="dxa"/>
            <w:vAlign w:val="center"/>
          </w:tcPr>
          <w:p w:rsidR="00BA0ACB" w:rsidRPr="00C92159" w:rsidRDefault="00BA0ACB" w:rsidP="000E0DA3">
            <w:pPr>
              <w:jc w:val="both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:ЗУ11</w:t>
            </w:r>
          </w:p>
        </w:tc>
        <w:tc>
          <w:tcPr>
            <w:tcW w:w="1583" w:type="dxa"/>
            <w:vAlign w:val="center"/>
          </w:tcPr>
          <w:p w:rsidR="00BA0ACB" w:rsidRPr="00C92159" w:rsidRDefault="00BA0ACB" w:rsidP="000E0DA3">
            <w:pPr>
              <w:jc w:val="both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13732</w:t>
            </w:r>
          </w:p>
        </w:tc>
        <w:tc>
          <w:tcPr>
            <w:tcW w:w="1075" w:type="dxa"/>
            <w:vAlign w:val="center"/>
          </w:tcPr>
          <w:p w:rsidR="00BA0ACB" w:rsidRPr="00C92159" w:rsidRDefault="00BA0ACB" w:rsidP="00BA0AC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2.5</w:t>
            </w:r>
          </w:p>
        </w:tc>
        <w:tc>
          <w:tcPr>
            <w:tcW w:w="1944" w:type="dxa"/>
            <w:vAlign w:val="center"/>
          </w:tcPr>
          <w:p w:rsidR="00BA0ACB" w:rsidRPr="00C92159" w:rsidRDefault="00BA0ACB" w:rsidP="00D522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Среднеэтажная жилая застройка</w:t>
            </w:r>
          </w:p>
          <w:p w:rsidR="00BA0ACB" w:rsidRPr="00C92159" w:rsidRDefault="00BA0ACB" w:rsidP="000E0DA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91" w:type="dxa"/>
            <w:vAlign w:val="center"/>
          </w:tcPr>
          <w:p w:rsidR="00BA0ACB" w:rsidRPr="00C92159" w:rsidRDefault="00BA0ACB" w:rsidP="000E0DA3">
            <w:pPr>
              <w:jc w:val="both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95" w:type="dxa"/>
            <w:vAlign w:val="center"/>
          </w:tcPr>
          <w:p w:rsidR="00BA0ACB" w:rsidRPr="00C92159" w:rsidRDefault="00BA0ACB" w:rsidP="000E0DA3">
            <w:pPr>
              <w:jc w:val="both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 xml:space="preserve">Выделение из неразграниченной территории и части земельного участка с КН </w:t>
            </w:r>
            <w:r w:rsidRPr="00C92159">
              <w:rPr>
                <w:bCs/>
                <w:sz w:val="22"/>
                <w:szCs w:val="22"/>
              </w:rPr>
              <w:t xml:space="preserve">60:27:0060305:24, </w:t>
            </w:r>
            <w:r w:rsidRPr="00C92159">
              <w:rPr>
                <w:bCs/>
                <w:sz w:val="22"/>
                <w:szCs w:val="22"/>
              </w:rPr>
              <w:lastRenderedPageBreak/>
              <w:t>60:27:0060305:27</w:t>
            </w:r>
          </w:p>
        </w:tc>
      </w:tr>
      <w:tr w:rsidR="00C92159" w:rsidRPr="00C92159" w:rsidTr="00BA0ACB">
        <w:tc>
          <w:tcPr>
            <w:tcW w:w="1765" w:type="dxa"/>
            <w:vAlign w:val="center"/>
          </w:tcPr>
          <w:p w:rsidR="00BA0ACB" w:rsidRPr="00C92159" w:rsidRDefault="00BA0ACB" w:rsidP="000E0DA3">
            <w:pPr>
              <w:jc w:val="both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lastRenderedPageBreak/>
              <w:t>:ЗУ12</w:t>
            </w:r>
          </w:p>
        </w:tc>
        <w:tc>
          <w:tcPr>
            <w:tcW w:w="1583" w:type="dxa"/>
            <w:vAlign w:val="center"/>
          </w:tcPr>
          <w:p w:rsidR="00BA0ACB" w:rsidRPr="00C92159" w:rsidRDefault="00BA0ACB" w:rsidP="000E0DA3">
            <w:pPr>
              <w:jc w:val="both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400</w:t>
            </w:r>
          </w:p>
        </w:tc>
        <w:tc>
          <w:tcPr>
            <w:tcW w:w="1075" w:type="dxa"/>
            <w:vAlign w:val="center"/>
          </w:tcPr>
          <w:p w:rsidR="00BA0ACB" w:rsidRPr="00C92159" w:rsidRDefault="00BA0ACB" w:rsidP="00BA0ACB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C92159">
              <w:rPr>
                <w:sz w:val="22"/>
                <w:szCs w:val="22"/>
                <w:shd w:val="clear" w:color="auto" w:fill="FFFFFF"/>
              </w:rPr>
              <w:t>3.1.1</w:t>
            </w:r>
          </w:p>
        </w:tc>
        <w:tc>
          <w:tcPr>
            <w:tcW w:w="1944" w:type="dxa"/>
            <w:vAlign w:val="center"/>
          </w:tcPr>
          <w:p w:rsidR="00BA0ACB" w:rsidRPr="00C92159" w:rsidRDefault="00BA0ACB" w:rsidP="000E0DA3">
            <w:pPr>
              <w:jc w:val="both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  <w:shd w:val="clear" w:color="auto" w:fill="FFFFFF"/>
              </w:rPr>
              <w:t>Коммунальное обслуживание</w:t>
            </w:r>
          </w:p>
        </w:tc>
        <w:tc>
          <w:tcPr>
            <w:tcW w:w="1491" w:type="dxa"/>
            <w:vAlign w:val="center"/>
          </w:tcPr>
          <w:p w:rsidR="00BA0ACB" w:rsidRPr="00C92159" w:rsidRDefault="00BA0ACB" w:rsidP="000E0DA3">
            <w:pPr>
              <w:jc w:val="both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95" w:type="dxa"/>
            <w:vAlign w:val="center"/>
          </w:tcPr>
          <w:p w:rsidR="00BA0ACB" w:rsidRPr="00C92159" w:rsidRDefault="00BA0ACB" w:rsidP="000E0DA3">
            <w:pPr>
              <w:jc w:val="both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C92159" w:rsidRPr="00C92159" w:rsidTr="00BA0ACB">
        <w:tc>
          <w:tcPr>
            <w:tcW w:w="1765" w:type="dxa"/>
            <w:vAlign w:val="center"/>
          </w:tcPr>
          <w:p w:rsidR="00BA0ACB" w:rsidRPr="00C92159" w:rsidRDefault="00BA0ACB" w:rsidP="000E0DA3">
            <w:pPr>
              <w:jc w:val="both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:ЗУ13</w:t>
            </w:r>
          </w:p>
        </w:tc>
        <w:tc>
          <w:tcPr>
            <w:tcW w:w="1583" w:type="dxa"/>
            <w:vAlign w:val="center"/>
          </w:tcPr>
          <w:p w:rsidR="00BA0ACB" w:rsidRPr="00C92159" w:rsidRDefault="00BA0ACB" w:rsidP="000E0DA3">
            <w:pPr>
              <w:jc w:val="both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5669</w:t>
            </w:r>
          </w:p>
        </w:tc>
        <w:tc>
          <w:tcPr>
            <w:tcW w:w="1075" w:type="dxa"/>
            <w:vAlign w:val="center"/>
          </w:tcPr>
          <w:p w:rsidR="00BA0ACB" w:rsidRPr="00C92159" w:rsidRDefault="00BA0ACB" w:rsidP="00BA0ACB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C92159">
              <w:rPr>
                <w:sz w:val="22"/>
                <w:szCs w:val="22"/>
                <w:shd w:val="clear" w:color="auto" w:fill="FFFFFF"/>
              </w:rPr>
              <w:t>5.1.3</w:t>
            </w:r>
          </w:p>
        </w:tc>
        <w:tc>
          <w:tcPr>
            <w:tcW w:w="1944" w:type="dxa"/>
            <w:vAlign w:val="center"/>
          </w:tcPr>
          <w:p w:rsidR="00BA0ACB" w:rsidRPr="00C92159" w:rsidRDefault="00BA0ACB" w:rsidP="000E0DA3">
            <w:pPr>
              <w:jc w:val="both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  <w:shd w:val="clear" w:color="auto" w:fill="FFFFFF"/>
              </w:rPr>
              <w:t>Площадки для занятий спортом</w:t>
            </w:r>
          </w:p>
        </w:tc>
        <w:tc>
          <w:tcPr>
            <w:tcW w:w="1491" w:type="dxa"/>
            <w:vAlign w:val="center"/>
          </w:tcPr>
          <w:p w:rsidR="00BA0ACB" w:rsidRPr="00C92159" w:rsidRDefault="00BA0ACB" w:rsidP="000E0DA3">
            <w:pPr>
              <w:jc w:val="both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95" w:type="dxa"/>
            <w:vAlign w:val="center"/>
          </w:tcPr>
          <w:p w:rsidR="00BA0ACB" w:rsidRPr="00C92159" w:rsidRDefault="00BA0ACB" w:rsidP="000E0DA3">
            <w:pPr>
              <w:jc w:val="both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C92159" w:rsidRPr="00C92159" w:rsidTr="00BA0ACB">
        <w:tc>
          <w:tcPr>
            <w:tcW w:w="1765" w:type="dxa"/>
            <w:vAlign w:val="center"/>
          </w:tcPr>
          <w:p w:rsidR="00BA0ACB" w:rsidRPr="00C92159" w:rsidRDefault="00BA0ACB" w:rsidP="000E0DA3">
            <w:pPr>
              <w:jc w:val="both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:ЗУ14</w:t>
            </w:r>
          </w:p>
        </w:tc>
        <w:tc>
          <w:tcPr>
            <w:tcW w:w="1583" w:type="dxa"/>
            <w:vAlign w:val="center"/>
          </w:tcPr>
          <w:p w:rsidR="00BA0ACB" w:rsidRPr="00C92159" w:rsidRDefault="00BA0ACB" w:rsidP="000E0DA3">
            <w:pPr>
              <w:jc w:val="both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5287</w:t>
            </w:r>
          </w:p>
        </w:tc>
        <w:tc>
          <w:tcPr>
            <w:tcW w:w="1075" w:type="dxa"/>
            <w:vAlign w:val="center"/>
          </w:tcPr>
          <w:p w:rsidR="00BA0ACB" w:rsidRPr="00C92159" w:rsidRDefault="00BA0ACB" w:rsidP="00BA0ACB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C92159">
              <w:rPr>
                <w:sz w:val="22"/>
                <w:szCs w:val="22"/>
                <w:shd w:val="clear" w:color="auto" w:fill="FFFFFF"/>
              </w:rPr>
              <w:t>12.0.2</w:t>
            </w:r>
          </w:p>
        </w:tc>
        <w:tc>
          <w:tcPr>
            <w:tcW w:w="1944" w:type="dxa"/>
            <w:vAlign w:val="center"/>
          </w:tcPr>
          <w:p w:rsidR="00BA0ACB" w:rsidRPr="00C92159" w:rsidRDefault="00BA0ACB" w:rsidP="000E0DA3">
            <w:pPr>
              <w:jc w:val="both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  <w:shd w:val="clear" w:color="auto" w:fill="FFFFFF"/>
              </w:rPr>
              <w:t>Благоустройство территории</w:t>
            </w:r>
          </w:p>
        </w:tc>
        <w:tc>
          <w:tcPr>
            <w:tcW w:w="1491" w:type="dxa"/>
            <w:vAlign w:val="center"/>
          </w:tcPr>
          <w:p w:rsidR="00BA0ACB" w:rsidRPr="00C92159" w:rsidRDefault="00BA0ACB" w:rsidP="000E0DA3">
            <w:pPr>
              <w:jc w:val="both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95" w:type="dxa"/>
            <w:vAlign w:val="center"/>
          </w:tcPr>
          <w:p w:rsidR="00BA0ACB" w:rsidRPr="00C92159" w:rsidRDefault="00BA0ACB" w:rsidP="000E0DA3">
            <w:pPr>
              <w:jc w:val="both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 xml:space="preserve">Выделение из неразграниченной территории и части земельного участка с КН </w:t>
            </w:r>
            <w:r w:rsidRPr="00C92159">
              <w:rPr>
                <w:bCs/>
                <w:sz w:val="22"/>
                <w:szCs w:val="22"/>
              </w:rPr>
              <w:t>60:27:0060302:3,</w:t>
            </w:r>
          </w:p>
          <w:p w:rsidR="00BA0ACB" w:rsidRPr="00C92159" w:rsidRDefault="00BA0ACB" w:rsidP="000E0DA3">
            <w:pPr>
              <w:jc w:val="both"/>
              <w:rPr>
                <w:sz w:val="22"/>
                <w:szCs w:val="22"/>
              </w:rPr>
            </w:pPr>
            <w:r w:rsidRPr="00C92159">
              <w:rPr>
                <w:bCs/>
                <w:sz w:val="22"/>
                <w:szCs w:val="22"/>
              </w:rPr>
              <w:t>60:27:0060305:3</w:t>
            </w:r>
          </w:p>
          <w:p w:rsidR="00BA0ACB" w:rsidRPr="00C92159" w:rsidRDefault="00BA0ACB" w:rsidP="000E0DA3">
            <w:pPr>
              <w:jc w:val="both"/>
              <w:rPr>
                <w:sz w:val="22"/>
                <w:szCs w:val="22"/>
              </w:rPr>
            </w:pPr>
          </w:p>
        </w:tc>
      </w:tr>
      <w:tr w:rsidR="00C92159" w:rsidRPr="00C92159" w:rsidTr="00BA0ACB">
        <w:tc>
          <w:tcPr>
            <w:tcW w:w="1765" w:type="dxa"/>
            <w:vAlign w:val="center"/>
          </w:tcPr>
          <w:p w:rsidR="00BA0ACB" w:rsidRPr="00C92159" w:rsidRDefault="00BA0ACB" w:rsidP="000E0DA3">
            <w:pPr>
              <w:jc w:val="both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:ЗУ15</w:t>
            </w:r>
          </w:p>
        </w:tc>
        <w:tc>
          <w:tcPr>
            <w:tcW w:w="1583" w:type="dxa"/>
            <w:vAlign w:val="center"/>
          </w:tcPr>
          <w:p w:rsidR="00BA0ACB" w:rsidRPr="00C92159" w:rsidRDefault="00BA0ACB" w:rsidP="000E0DA3">
            <w:pPr>
              <w:jc w:val="both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7323</w:t>
            </w:r>
          </w:p>
        </w:tc>
        <w:tc>
          <w:tcPr>
            <w:tcW w:w="1075" w:type="dxa"/>
            <w:vAlign w:val="center"/>
          </w:tcPr>
          <w:p w:rsidR="00BA0ACB" w:rsidRPr="00C92159" w:rsidRDefault="00BA0ACB" w:rsidP="00BA0ACB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C92159">
              <w:rPr>
                <w:sz w:val="22"/>
                <w:szCs w:val="22"/>
                <w:shd w:val="clear" w:color="auto" w:fill="FFFFFF"/>
              </w:rPr>
              <w:t>3.3</w:t>
            </w:r>
          </w:p>
        </w:tc>
        <w:tc>
          <w:tcPr>
            <w:tcW w:w="1944" w:type="dxa"/>
            <w:vAlign w:val="center"/>
          </w:tcPr>
          <w:p w:rsidR="00BA0ACB" w:rsidRPr="00C92159" w:rsidRDefault="00BA0ACB" w:rsidP="000E0DA3">
            <w:pPr>
              <w:jc w:val="both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  <w:shd w:val="clear" w:color="auto" w:fill="FFFFFF"/>
              </w:rPr>
              <w:t>Бытовое обслуживание</w:t>
            </w:r>
          </w:p>
        </w:tc>
        <w:tc>
          <w:tcPr>
            <w:tcW w:w="1491" w:type="dxa"/>
            <w:vAlign w:val="center"/>
          </w:tcPr>
          <w:p w:rsidR="00BA0ACB" w:rsidRPr="00C92159" w:rsidRDefault="00BA0ACB" w:rsidP="000E0DA3">
            <w:pPr>
              <w:jc w:val="both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95" w:type="dxa"/>
            <w:vAlign w:val="center"/>
          </w:tcPr>
          <w:p w:rsidR="00BA0ACB" w:rsidRPr="00C92159" w:rsidRDefault="00BA0ACB" w:rsidP="000E0DA3">
            <w:pPr>
              <w:jc w:val="both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C92159" w:rsidRPr="00C92159" w:rsidTr="00BA0ACB">
        <w:tc>
          <w:tcPr>
            <w:tcW w:w="1765" w:type="dxa"/>
            <w:vAlign w:val="center"/>
          </w:tcPr>
          <w:p w:rsidR="00BA0ACB" w:rsidRPr="00C92159" w:rsidRDefault="00BA0ACB" w:rsidP="000E0DA3">
            <w:pPr>
              <w:jc w:val="both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:ЗУ16</w:t>
            </w:r>
          </w:p>
        </w:tc>
        <w:tc>
          <w:tcPr>
            <w:tcW w:w="1583" w:type="dxa"/>
            <w:vAlign w:val="center"/>
          </w:tcPr>
          <w:p w:rsidR="00BA0ACB" w:rsidRPr="00C92159" w:rsidRDefault="00BA0ACB" w:rsidP="000E0DA3">
            <w:pPr>
              <w:jc w:val="both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14213</w:t>
            </w:r>
          </w:p>
        </w:tc>
        <w:tc>
          <w:tcPr>
            <w:tcW w:w="1075" w:type="dxa"/>
            <w:vAlign w:val="center"/>
          </w:tcPr>
          <w:p w:rsidR="00BA0ACB" w:rsidRPr="00C92159" w:rsidRDefault="00BA0ACB" w:rsidP="00BA0AC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2.5</w:t>
            </w:r>
          </w:p>
        </w:tc>
        <w:tc>
          <w:tcPr>
            <w:tcW w:w="1944" w:type="dxa"/>
            <w:vAlign w:val="center"/>
          </w:tcPr>
          <w:p w:rsidR="00BA0ACB" w:rsidRPr="00C92159" w:rsidRDefault="00BA0ACB" w:rsidP="00D522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Среднеэтажная жилая застройка</w:t>
            </w:r>
          </w:p>
          <w:p w:rsidR="00BA0ACB" w:rsidRPr="00C92159" w:rsidRDefault="00BA0ACB" w:rsidP="000E0DA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91" w:type="dxa"/>
            <w:vAlign w:val="center"/>
          </w:tcPr>
          <w:p w:rsidR="00BA0ACB" w:rsidRPr="00C92159" w:rsidRDefault="00BA0ACB" w:rsidP="000E0DA3">
            <w:pPr>
              <w:jc w:val="both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95" w:type="dxa"/>
            <w:vAlign w:val="center"/>
          </w:tcPr>
          <w:p w:rsidR="00BA0ACB" w:rsidRPr="00C92159" w:rsidRDefault="00BA0ACB" w:rsidP="000E0DA3">
            <w:pPr>
              <w:jc w:val="both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 xml:space="preserve">Выделение из неразграниченной территории и части земельного участка с КН </w:t>
            </w:r>
            <w:r w:rsidRPr="00C92159">
              <w:rPr>
                <w:bCs/>
                <w:sz w:val="22"/>
                <w:szCs w:val="22"/>
              </w:rPr>
              <w:br/>
              <w:t>60:27:0060305:3, 60:27:0060305:24, 60:27:0060305:27, 60:27:0060305:28, 60:27:0060305:4, 60:27:0060305:5, 60:27:0060305:22, 60:27:0060305:289, 60:27:0060305:17, 60:27:0060305:6, 60:27:0060305:7, 60:27:0060305:26</w:t>
            </w:r>
          </w:p>
          <w:p w:rsidR="00BA0ACB" w:rsidRPr="00C92159" w:rsidRDefault="00BA0ACB" w:rsidP="000E0DA3">
            <w:pPr>
              <w:jc w:val="both"/>
              <w:rPr>
                <w:sz w:val="22"/>
                <w:szCs w:val="22"/>
              </w:rPr>
            </w:pPr>
          </w:p>
        </w:tc>
      </w:tr>
      <w:tr w:rsidR="00C92159" w:rsidRPr="00C92159" w:rsidTr="00BA0ACB">
        <w:tc>
          <w:tcPr>
            <w:tcW w:w="1765" w:type="dxa"/>
            <w:vAlign w:val="center"/>
          </w:tcPr>
          <w:p w:rsidR="00BA0ACB" w:rsidRPr="00C92159" w:rsidRDefault="00BA0ACB" w:rsidP="000E0DA3">
            <w:pPr>
              <w:jc w:val="both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:ЗУ17</w:t>
            </w:r>
          </w:p>
        </w:tc>
        <w:tc>
          <w:tcPr>
            <w:tcW w:w="1583" w:type="dxa"/>
            <w:vAlign w:val="center"/>
          </w:tcPr>
          <w:p w:rsidR="00BA0ACB" w:rsidRPr="00C92159" w:rsidRDefault="00BA0ACB" w:rsidP="000E0DA3">
            <w:pPr>
              <w:jc w:val="both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3876</w:t>
            </w:r>
          </w:p>
        </w:tc>
        <w:tc>
          <w:tcPr>
            <w:tcW w:w="1075" w:type="dxa"/>
            <w:vAlign w:val="center"/>
          </w:tcPr>
          <w:p w:rsidR="00BA0ACB" w:rsidRPr="00C92159" w:rsidRDefault="00BA0ACB" w:rsidP="00BA0ACB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C92159">
              <w:rPr>
                <w:sz w:val="22"/>
                <w:szCs w:val="22"/>
                <w:shd w:val="clear" w:color="auto" w:fill="FFFFFF"/>
              </w:rPr>
              <w:t>3.2.3</w:t>
            </w:r>
          </w:p>
        </w:tc>
        <w:tc>
          <w:tcPr>
            <w:tcW w:w="1944" w:type="dxa"/>
            <w:vAlign w:val="center"/>
          </w:tcPr>
          <w:p w:rsidR="00BA0ACB" w:rsidRPr="00C92159" w:rsidRDefault="00BA0ACB" w:rsidP="000E0DA3">
            <w:pPr>
              <w:jc w:val="both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  <w:shd w:val="clear" w:color="auto" w:fill="FFFFFF"/>
              </w:rPr>
              <w:t>Оказание услуг связи</w:t>
            </w:r>
          </w:p>
        </w:tc>
        <w:tc>
          <w:tcPr>
            <w:tcW w:w="1491" w:type="dxa"/>
            <w:vAlign w:val="center"/>
          </w:tcPr>
          <w:p w:rsidR="00BA0ACB" w:rsidRPr="00C92159" w:rsidRDefault="00BA0ACB" w:rsidP="000E0DA3">
            <w:pPr>
              <w:jc w:val="both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95" w:type="dxa"/>
            <w:vAlign w:val="center"/>
          </w:tcPr>
          <w:p w:rsidR="00BA0ACB" w:rsidRPr="00C92159" w:rsidRDefault="00BA0ACB" w:rsidP="000E0DA3">
            <w:pPr>
              <w:jc w:val="both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C92159" w:rsidRPr="00C92159" w:rsidTr="00BA0ACB">
        <w:trPr>
          <w:trHeight w:val="983"/>
        </w:trPr>
        <w:tc>
          <w:tcPr>
            <w:tcW w:w="1765" w:type="dxa"/>
            <w:vAlign w:val="center"/>
          </w:tcPr>
          <w:p w:rsidR="00BA0ACB" w:rsidRPr="00C92159" w:rsidRDefault="00BA0ACB" w:rsidP="000E0DA3">
            <w:pPr>
              <w:jc w:val="both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:ЗУ18</w:t>
            </w:r>
          </w:p>
        </w:tc>
        <w:tc>
          <w:tcPr>
            <w:tcW w:w="1583" w:type="dxa"/>
            <w:vAlign w:val="center"/>
          </w:tcPr>
          <w:p w:rsidR="00BA0ACB" w:rsidRPr="00C92159" w:rsidRDefault="00BA0ACB" w:rsidP="000E0DA3">
            <w:pPr>
              <w:jc w:val="both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14371</w:t>
            </w:r>
          </w:p>
        </w:tc>
        <w:tc>
          <w:tcPr>
            <w:tcW w:w="1075" w:type="dxa"/>
            <w:vAlign w:val="center"/>
          </w:tcPr>
          <w:p w:rsidR="00BA0ACB" w:rsidRPr="00C92159" w:rsidRDefault="00BA0ACB" w:rsidP="00BA0ACB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C92159">
              <w:rPr>
                <w:sz w:val="22"/>
                <w:szCs w:val="22"/>
                <w:shd w:val="clear" w:color="auto" w:fill="FFFFFF"/>
              </w:rPr>
              <w:t>4.2</w:t>
            </w:r>
          </w:p>
        </w:tc>
        <w:tc>
          <w:tcPr>
            <w:tcW w:w="1944" w:type="dxa"/>
            <w:vAlign w:val="center"/>
          </w:tcPr>
          <w:p w:rsidR="00BA0ACB" w:rsidRPr="00C92159" w:rsidRDefault="00BA0ACB" w:rsidP="000E0DA3">
            <w:pPr>
              <w:jc w:val="both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  <w:shd w:val="clear" w:color="auto" w:fill="FFFFFF"/>
              </w:rPr>
              <w:t>Объекты торговли</w:t>
            </w:r>
          </w:p>
        </w:tc>
        <w:tc>
          <w:tcPr>
            <w:tcW w:w="1491" w:type="dxa"/>
            <w:vAlign w:val="center"/>
          </w:tcPr>
          <w:p w:rsidR="00BA0ACB" w:rsidRPr="00C92159" w:rsidRDefault="00BA0ACB" w:rsidP="000E0DA3">
            <w:pPr>
              <w:jc w:val="both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95" w:type="dxa"/>
            <w:vAlign w:val="center"/>
          </w:tcPr>
          <w:p w:rsidR="00BA0ACB" w:rsidRPr="00C92159" w:rsidRDefault="00BA0ACB" w:rsidP="000E0DA3">
            <w:pPr>
              <w:jc w:val="both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C92159" w:rsidRPr="00C92159" w:rsidTr="00BA0ACB">
        <w:tc>
          <w:tcPr>
            <w:tcW w:w="1765" w:type="dxa"/>
            <w:vAlign w:val="center"/>
          </w:tcPr>
          <w:p w:rsidR="00BA0ACB" w:rsidRPr="00C92159" w:rsidRDefault="00BA0ACB" w:rsidP="000E0DA3">
            <w:pPr>
              <w:jc w:val="both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:ЗУ19</w:t>
            </w:r>
          </w:p>
        </w:tc>
        <w:tc>
          <w:tcPr>
            <w:tcW w:w="1583" w:type="dxa"/>
            <w:vAlign w:val="center"/>
          </w:tcPr>
          <w:p w:rsidR="00BA0ACB" w:rsidRPr="00C92159" w:rsidRDefault="00BA0ACB" w:rsidP="000E0DA3">
            <w:pPr>
              <w:jc w:val="both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3477</w:t>
            </w:r>
          </w:p>
        </w:tc>
        <w:tc>
          <w:tcPr>
            <w:tcW w:w="1075" w:type="dxa"/>
            <w:vAlign w:val="center"/>
          </w:tcPr>
          <w:p w:rsidR="00BA0ACB" w:rsidRPr="00C92159" w:rsidRDefault="00BA0ACB" w:rsidP="00BA0AC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4.10</w:t>
            </w:r>
          </w:p>
        </w:tc>
        <w:tc>
          <w:tcPr>
            <w:tcW w:w="1944" w:type="dxa"/>
            <w:vAlign w:val="center"/>
          </w:tcPr>
          <w:p w:rsidR="00BA0ACB" w:rsidRPr="00C92159" w:rsidRDefault="00BA0ACB" w:rsidP="00D522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Выставочно-ярмарочная деятельность</w:t>
            </w:r>
          </w:p>
          <w:p w:rsidR="00BA0ACB" w:rsidRPr="00C92159" w:rsidRDefault="00BA0ACB" w:rsidP="000E0DA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91" w:type="dxa"/>
            <w:vAlign w:val="center"/>
          </w:tcPr>
          <w:p w:rsidR="00BA0ACB" w:rsidRPr="00C92159" w:rsidRDefault="00BA0ACB" w:rsidP="000E0DA3">
            <w:pPr>
              <w:jc w:val="both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95" w:type="dxa"/>
            <w:vAlign w:val="center"/>
          </w:tcPr>
          <w:p w:rsidR="00BA0ACB" w:rsidRPr="00C92159" w:rsidRDefault="00BA0ACB" w:rsidP="000E0DA3">
            <w:pPr>
              <w:jc w:val="both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C92159" w:rsidRPr="00C92159" w:rsidTr="00BA0ACB">
        <w:tc>
          <w:tcPr>
            <w:tcW w:w="1765" w:type="dxa"/>
            <w:vAlign w:val="center"/>
          </w:tcPr>
          <w:p w:rsidR="00BA0ACB" w:rsidRPr="00C92159" w:rsidRDefault="00BA0ACB" w:rsidP="000E0DA3">
            <w:pPr>
              <w:jc w:val="both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:ЗУ20</w:t>
            </w:r>
          </w:p>
        </w:tc>
        <w:tc>
          <w:tcPr>
            <w:tcW w:w="1583" w:type="dxa"/>
            <w:vAlign w:val="center"/>
          </w:tcPr>
          <w:p w:rsidR="00BA0ACB" w:rsidRPr="00C92159" w:rsidRDefault="00BA0ACB" w:rsidP="000E0DA3">
            <w:pPr>
              <w:jc w:val="both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5252</w:t>
            </w:r>
          </w:p>
        </w:tc>
        <w:tc>
          <w:tcPr>
            <w:tcW w:w="1075" w:type="dxa"/>
            <w:vAlign w:val="center"/>
          </w:tcPr>
          <w:p w:rsidR="00BA0ACB" w:rsidRPr="00C92159" w:rsidRDefault="00BA0ACB" w:rsidP="00BA0ACB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C92159">
              <w:rPr>
                <w:sz w:val="22"/>
                <w:szCs w:val="22"/>
                <w:lang w:eastAsia="ru-RU"/>
              </w:rPr>
              <w:t>12.0.1</w:t>
            </w:r>
          </w:p>
        </w:tc>
        <w:tc>
          <w:tcPr>
            <w:tcW w:w="1944" w:type="dxa"/>
            <w:vAlign w:val="center"/>
          </w:tcPr>
          <w:p w:rsidR="00BA0ACB" w:rsidRPr="00C92159" w:rsidRDefault="00BA0ACB" w:rsidP="001B2E6E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eastAsia="ru-RU"/>
              </w:rPr>
            </w:pPr>
            <w:r w:rsidRPr="00C92159">
              <w:rPr>
                <w:sz w:val="22"/>
                <w:szCs w:val="22"/>
                <w:lang w:eastAsia="ru-RU"/>
              </w:rPr>
              <w:t>Улично-дорожная сеть</w:t>
            </w:r>
          </w:p>
          <w:p w:rsidR="00BA0ACB" w:rsidRPr="00C92159" w:rsidRDefault="00BA0ACB" w:rsidP="000E0DA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91" w:type="dxa"/>
            <w:vAlign w:val="center"/>
          </w:tcPr>
          <w:p w:rsidR="00BA0ACB" w:rsidRPr="00C92159" w:rsidRDefault="00BA0ACB" w:rsidP="000E0DA3">
            <w:pPr>
              <w:jc w:val="both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95" w:type="dxa"/>
            <w:vAlign w:val="center"/>
          </w:tcPr>
          <w:p w:rsidR="00BA0ACB" w:rsidRPr="00C92159" w:rsidRDefault="00BA0ACB" w:rsidP="000E0DA3">
            <w:pPr>
              <w:jc w:val="both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C92159" w:rsidRPr="00C92159" w:rsidTr="00BA0ACB">
        <w:tc>
          <w:tcPr>
            <w:tcW w:w="1765" w:type="dxa"/>
            <w:vAlign w:val="center"/>
          </w:tcPr>
          <w:p w:rsidR="00BA0ACB" w:rsidRPr="00C92159" w:rsidRDefault="00BA0ACB" w:rsidP="000E0DA3">
            <w:pPr>
              <w:jc w:val="both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:ЗУ21</w:t>
            </w:r>
          </w:p>
        </w:tc>
        <w:tc>
          <w:tcPr>
            <w:tcW w:w="1583" w:type="dxa"/>
            <w:vAlign w:val="center"/>
          </w:tcPr>
          <w:p w:rsidR="00BA0ACB" w:rsidRPr="00C92159" w:rsidRDefault="00BA0ACB" w:rsidP="000E0DA3">
            <w:pPr>
              <w:jc w:val="both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11460</w:t>
            </w:r>
          </w:p>
        </w:tc>
        <w:tc>
          <w:tcPr>
            <w:tcW w:w="1075" w:type="dxa"/>
            <w:vAlign w:val="center"/>
          </w:tcPr>
          <w:p w:rsidR="00BA0ACB" w:rsidRPr="00C92159" w:rsidRDefault="00BA0ACB" w:rsidP="00BA0ACB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C92159">
              <w:rPr>
                <w:sz w:val="22"/>
                <w:szCs w:val="22"/>
                <w:lang w:eastAsia="ru-RU"/>
              </w:rPr>
              <w:t>12.0.1</w:t>
            </w:r>
          </w:p>
        </w:tc>
        <w:tc>
          <w:tcPr>
            <w:tcW w:w="1944" w:type="dxa"/>
            <w:vAlign w:val="center"/>
          </w:tcPr>
          <w:p w:rsidR="00BA0ACB" w:rsidRPr="00C92159" w:rsidRDefault="00BA0ACB" w:rsidP="001B2E6E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eastAsia="ru-RU"/>
              </w:rPr>
            </w:pPr>
            <w:r w:rsidRPr="00C92159">
              <w:rPr>
                <w:sz w:val="22"/>
                <w:szCs w:val="22"/>
                <w:lang w:eastAsia="ru-RU"/>
              </w:rPr>
              <w:t>Улично-дорожная сеть</w:t>
            </w:r>
          </w:p>
          <w:p w:rsidR="00BA0ACB" w:rsidRPr="00C92159" w:rsidRDefault="00BA0ACB" w:rsidP="000E0DA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91" w:type="dxa"/>
            <w:vAlign w:val="center"/>
          </w:tcPr>
          <w:p w:rsidR="00BA0ACB" w:rsidRPr="00C92159" w:rsidRDefault="00BA0ACB" w:rsidP="000E0DA3">
            <w:pPr>
              <w:jc w:val="both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95" w:type="dxa"/>
            <w:vAlign w:val="center"/>
          </w:tcPr>
          <w:p w:rsidR="00BA0ACB" w:rsidRPr="00C92159" w:rsidRDefault="00BA0ACB" w:rsidP="000E0DA3">
            <w:pPr>
              <w:jc w:val="both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C92159" w:rsidRPr="00C92159" w:rsidTr="00BA0ACB">
        <w:tc>
          <w:tcPr>
            <w:tcW w:w="1765" w:type="dxa"/>
            <w:vAlign w:val="center"/>
          </w:tcPr>
          <w:p w:rsidR="00BA0ACB" w:rsidRPr="00C92159" w:rsidRDefault="00BA0ACB" w:rsidP="001B2E6E">
            <w:pPr>
              <w:jc w:val="both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:ЗУ22</w:t>
            </w:r>
          </w:p>
        </w:tc>
        <w:tc>
          <w:tcPr>
            <w:tcW w:w="1583" w:type="dxa"/>
            <w:vAlign w:val="center"/>
          </w:tcPr>
          <w:p w:rsidR="00BA0ACB" w:rsidRPr="00C92159" w:rsidRDefault="00BA0ACB" w:rsidP="001B2E6E">
            <w:pPr>
              <w:jc w:val="both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9655</w:t>
            </w:r>
          </w:p>
        </w:tc>
        <w:tc>
          <w:tcPr>
            <w:tcW w:w="1075" w:type="dxa"/>
            <w:vAlign w:val="center"/>
          </w:tcPr>
          <w:p w:rsidR="00BA0ACB" w:rsidRPr="00C92159" w:rsidRDefault="00BA0ACB" w:rsidP="00BA0ACB">
            <w:pPr>
              <w:jc w:val="center"/>
              <w:rPr>
                <w:sz w:val="22"/>
                <w:szCs w:val="22"/>
                <w:lang w:eastAsia="ru-RU"/>
              </w:rPr>
            </w:pPr>
            <w:r w:rsidRPr="00C92159">
              <w:rPr>
                <w:sz w:val="22"/>
                <w:szCs w:val="22"/>
                <w:lang w:eastAsia="ru-RU"/>
              </w:rPr>
              <w:t>12.0.1</w:t>
            </w:r>
          </w:p>
        </w:tc>
        <w:tc>
          <w:tcPr>
            <w:tcW w:w="1944" w:type="dxa"/>
          </w:tcPr>
          <w:p w:rsidR="00BA0ACB" w:rsidRPr="00C92159" w:rsidRDefault="00BA0ACB" w:rsidP="001B2E6E">
            <w:pPr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  <w:lang w:eastAsia="ru-RU"/>
              </w:rPr>
              <w:t>Улично-дорожная сеть</w:t>
            </w:r>
          </w:p>
        </w:tc>
        <w:tc>
          <w:tcPr>
            <w:tcW w:w="1491" w:type="dxa"/>
            <w:vAlign w:val="center"/>
          </w:tcPr>
          <w:p w:rsidR="00BA0ACB" w:rsidRPr="00C92159" w:rsidRDefault="00BA0ACB" w:rsidP="001B2E6E">
            <w:pPr>
              <w:jc w:val="both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95" w:type="dxa"/>
            <w:vAlign w:val="center"/>
          </w:tcPr>
          <w:p w:rsidR="00BA0ACB" w:rsidRPr="00C92159" w:rsidRDefault="00BA0ACB" w:rsidP="001B2E6E">
            <w:pPr>
              <w:jc w:val="both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C92159" w:rsidRPr="00C92159" w:rsidTr="00BA0ACB">
        <w:tc>
          <w:tcPr>
            <w:tcW w:w="1765" w:type="dxa"/>
            <w:vAlign w:val="center"/>
          </w:tcPr>
          <w:p w:rsidR="00BA0ACB" w:rsidRPr="00C92159" w:rsidRDefault="00BA0ACB" w:rsidP="001B2E6E">
            <w:pPr>
              <w:jc w:val="both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:ЗУ23</w:t>
            </w:r>
          </w:p>
        </w:tc>
        <w:tc>
          <w:tcPr>
            <w:tcW w:w="1583" w:type="dxa"/>
            <w:vAlign w:val="center"/>
          </w:tcPr>
          <w:p w:rsidR="00BA0ACB" w:rsidRPr="00C92159" w:rsidRDefault="00BA0ACB" w:rsidP="001B2E6E">
            <w:pPr>
              <w:jc w:val="both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3409</w:t>
            </w:r>
          </w:p>
        </w:tc>
        <w:tc>
          <w:tcPr>
            <w:tcW w:w="1075" w:type="dxa"/>
            <w:vAlign w:val="center"/>
          </w:tcPr>
          <w:p w:rsidR="00BA0ACB" w:rsidRPr="00C92159" w:rsidRDefault="00BA0ACB" w:rsidP="00BA0ACB">
            <w:pPr>
              <w:jc w:val="center"/>
              <w:rPr>
                <w:sz w:val="22"/>
                <w:szCs w:val="22"/>
                <w:lang w:eastAsia="ru-RU"/>
              </w:rPr>
            </w:pPr>
            <w:r w:rsidRPr="00C92159">
              <w:rPr>
                <w:sz w:val="22"/>
                <w:szCs w:val="22"/>
                <w:lang w:eastAsia="ru-RU"/>
              </w:rPr>
              <w:t>12.0.1</w:t>
            </w:r>
          </w:p>
        </w:tc>
        <w:tc>
          <w:tcPr>
            <w:tcW w:w="1944" w:type="dxa"/>
          </w:tcPr>
          <w:p w:rsidR="00BA0ACB" w:rsidRPr="00C92159" w:rsidRDefault="00BA0ACB" w:rsidP="001B2E6E">
            <w:pPr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  <w:lang w:eastAsia="ru-RU"/>
              </w:rPr>
              <w:t>Улично-</w:t>
            </w:r>
            <w:r w:rsidRPr="00C92159">
              <w:rPr>
                <w:sz w:val="22"/>
                <w:szCs w:val="22"/>
                <w:lang w:eastAsia="ru-RU"/>
              </w:rPr>
              <w:lastRenderedPageBreak/>
              <w:t>дорожная сеть</w:t>
            </w:r>
          </w:p>
        </w:tc>
        <w:tc>
          <w:tcPr>
            <w:tcW w:w="1491" w:type="dxa"/>
            <w:vAlign w:val="center"/>
          </w:tcPr>
          <w:p w:rsidR="00BA0ACB" w:rsidRPr="00C92159" w:rsidRDefault="00BA0ACB" w:rsidP="001B2E6E">
            <w:pPr>
              <w:jc w:val="both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lastRenderedPageBreak/>
              <w:t xml:space="preserve">Земли </w:t>
            </w:r>
            <w:r w:rsidRPr="00C92159">
              <w:rPr>
                <w:sz w:val="22"/>
                <w:szCs w:val="22"/>
              </w:rPr>
              <w:lastRenderedPageBreak/>
              <w:t>населенных пунктов</w:t>
            </w:r>
          </w:p>
        </w:tc>
        <w:tc>
          <w:tcPr>
            <w:tcW w:w="1995" w:type="dxa"/>
            <w:vAlign w:val="center"/>
          </w:tcPr>
          <w:p w:rsidR="00BA0ACB" w:rsidRPr="00C92159" w:rsidRDefault="00BA0ACB" w:rsidP="001B2E6E">
            <w:pPr>
              <w:jc w:val="both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lastRenderedPageBreak/>
              <w:t xml:space="preserve">Выделение из </w:t>
            </w:r>
            <w:r w:rsidRPr="00C92159">
              <w:rPr>
                <w:sz w:val="22"/>
                <w:szCs w:val="22"/>
              </w:rPr>
              <w:lastRenderedPageBreak/>
              <w:t xml:space="preserve">неразграниченной территории и части земельного участка с КН </w:t>
            </w:r>
            <w:r w:rsidRPr="00C92159">
              <w:rPr>
                <w:bCs/>
                <w:sz w:val="22"/>
                <w:szCs w:val="22"/>
              </w:rPr>
              <w:t>60:27:0060302:14</w:t>
            </w:r>
          </w:p>
        </w:tc>
      </w:tr>
      <w:tr w:rsidR="00C92159" w:rsidRPr="00C92159" w:rsidTr="00BA0ACB">
        <w:tc>
          <w:tcPr>
            <w:tcW w:w="1765" w:type="dxa"/>
            <w:vAlign w:val="center"/>
          </w:tcPr>
          <w:p w:rsidR="00BA0ACB" w:rsidRPr="00C92159" w:rsidRDefault="00BA0ACB" w:rsidP="001B2E6E">
            <w:pPr>
              <w:jc w:val="both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lastRenderedPageBreak/>
              <w:t>:ЗУ24</w:t>
            </w:r>
          </w:p>
        </w:tc>
        <w:tc>
          <w:tcPr>
            <w:tcW w:w="1583" w:type="dxa"/>
            <w:vAlign w:val="center"/>
          </w:tcPr>
          <w:p w:rsidR="00BA0ACB" w:rsidRPr="00C92159" w:rsidRDefault="00BA0ACB" w:rsidP="001B2E6E">
            <w:pPr>
              <w:jc w:val="both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6937</w:t>
            </w:r>
          </w:p>
        </w:tc>
        <w:tc>
          <w:tcPr>
            <w:tcW w:w="1075" w:type="dxa"/>
            <w:vAlign w:val="center"/>
          </w:tcPr>
          <w:p w:rsidR="00BA0ACB" w:rsidRPr="00C92159" w:rsidRDefault="00BA0ACB" w:rsidP="00BA0ACB">
            <w:pPr>
              <w:jc w:val="center"/>
              <w:rPr>
                <w:sz w:val="22"/>
                <w:szCs w:val="22"/>
                <w:lang w:eastAsia="ru-RU"/>
              </w:rPr>
            </w:pPr>
            <w:r w:rsidRPr="00C92159">
              <w:rPr>
                <w:sz w:val="22"/>
                <w:szCs w:val="22"/>
                <w:lang w:eastAsia="ru-RU"/>
              </w:rPr>
              <w:t>12.0.1</w:t>
            </w:r>
          </w:p>
        </w:tc>
        <w:tc>
          <w:tcPr>
            <w:tcW w:w="1944" w:type="dxa"/>
          </w:tcPr>
          <w:p w:rsidR="00BA0ACB" w:rsidRPr="00C92159" w:rsidRDefault="00BA0ACB" w:rsidP="001B2E6E">
            <w:pPr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  <w:lang w:eastAsia="ru-RU"/>
              </w:rPr>
              <w:t>Улично-дорожная сеть</w:t>
            </w:r>
          </w:p>
        </w:tc>
        <w:tc>
          <w:tcPr>
            <w:tcW w:w="1491" w:type="dxa"/>
            <w:vAlign w:val="center"/>
          </w:tcPr>
          <w:p w:rsidR="00BA0ACB" w:rsidRPr="00C92159" w:rsidRDefault="00BA0ACB" w:rsidP="001B2E6E">
            <w:pPr>
              <w:jc w:val="both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95" w:type="dxa"/>
            <w:vAlign w:val="center"/>
          </w:tcPr>
          <w:p w:rsidR="00BA0ACB" w:rsidRPr="00C92159" w:rsidRDefault="00BA0ACB" w:rsidP="001B2E6E">
            <w:pPr>
              <w:jc w:val="both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 xml:space="preserve">Выделение из неразграниченной территории и части земельного участка с КН </w:t>
            </w:r>
            <w:r w:rsidRPr="00C92159">
              <w:rPr>
                <w:bCs/>
                <w:sz w:val="22"/>
                <w:szCs w:val="22"/>
              </w:rPr>
              <w:t>60:27:0060302:3</w:t>
            </w:r>
          </w:p>
        </w:tc>
      </w:tr>
      <w:tr w:rsidR="00C92159" w:rsidRPr="00C92159" w:rsidTr="00BA0ACB">
        <w:tc>
          <w:tcPr>
            <w:tcW w:w="1765" w:type="dxa"/>
            <w:vAlign w:val="center"/>
          </w:tcPr>
          <w:p w:rsidR="00BA0ACB" w:rsidRPr="00C92159" w:rsidRDefault="00BA0ACB" w:rsidP="001B2E6E">
            <w:pPr>
              <w:jc w:val="both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:ЗУ25</w:t>
            </w:r>
          </w:p>
        </w:tc>
        <w:tc>
          <w:tcPr>
            <w:tcW w:w="1583" w:type="dxa"/>
            <w:vAlign w:val="center"/>
          </w:tcPr>
          <w:p w:rsidR="00BA0ACB" w:rsidRPr="00C92159" w:rsidRDefault="00BA0ACB" w:rsidP="001B2E6E">
            <w:pPr>
              <w:jc w:val="both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46862</w:t>
            </w:r>
          </w:p>
        </w:tc>
        <w:tc>
          <w:tcPr>
            <w:tcW w:w="1075" w:type="dxa"/>
            <w:vAlign w:val="center"/>
          </w:tcPr>
          <w:p w:rsidR="00BA0ACB" w:rsidRPr="00C92159" w:rsidRDefault="00BA0ACB" w:rsidP="00BA0ACB">
            <w:pPr>
              <w:jc w:val="center"/>
              <w:rPr>
                <w:sz w:val="22"/>
                <w:szCs w:val="22"/>
                <w:lang w:eastAsia="ru-RU"/>
              </w:rPr>
            </w:pPr>
            <w:r w:rsidRPr="00C92159">
              <w:rPr>
                <w:sz w:val="22"/>
                <w:szCs w:val="22"/>
                <w:lang w:eastAsia="ru-RU"/>
              </w:rPr>
              <w:t>12.0.1</w:t>
            </w:r>
          </w:p>
        </w:tc>
        <w:tc>
          <w:tcPr>
            <w:tcW w:w="1944" w:type="dxa"/>
          </w:tcPr>
          <w:p w:rsidR="00BA0ACB" w:rsidRPr="00C92159" w:rsidRDefault="00BA0ACB" w:rsidP="001B2E6E">
            <w:pPr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  <w:lang w:eastAsia="ru-RU"/>
              </w:rPr>
              <w:t>Улично-дорожная сеть</w:t>
            </w:r>
          </w:p>
        </w:tc>
        <w:tc>
          <w:tcPr>
            <w:tcW w:w="1491" w:type="dxa"/>
            <w:vAlign w:val="center"/>
          </w:tcPr>
          <w:p w:rsidR="00BA0ACB" w:rsidRPr="00C92159" w:rsidRDefault="00BA0ACB" w:rsidP="001B2E6E">
            <w:pPr>
              <w:jc w:val="both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95" w:type="dxa"/>
            <w:vAlign w:val="center"/>
          </w:tcPr>
          <w:p w:rsidR="00BA0ACB" w:rsidRPr="00C92159" w:rsidRDefault="00BA0ACB" w:rsidP="001B2E6E">
            <w:pPr>
              <w:jc w:val="both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 xml:space="preserve">Выделение из неразграниченной территории и части земельного участка с КН </w:t>
            </w:r>
            <w:r w:rsidRPr="00C92159">
              <w:rPr>
                <w:bCs/>
                <w:sz w:val="22"/>
                <w:szCs w:val="22"/>
              </w:rPr>
              <w:t>60:27:0060304:4</w:t>
            </w:r>
          </w:p>
        </w:tc>
      </w:tr>
      <w:tr w:rsidR="00C92159" w:rsidRPr="00C92159" w:rsidTr="00BA0ACB">
        <w:tc>
          <w:tcPr>
            <w:tcW w:w="1765" w:type="dxa"/>
            <w:vAlign w:val="center"/>
          </w:tcPr>
          <w:p w:rsidR="00BA0ACB" w:rsidRPr="00C92159" w:rsidRDefault="00BA0ACB" w:rsidP="001B2E6E">
            <w:pPr>
              <w:jc w:val="both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:ЗУ26</w:t>
            </w:r>
          </w:p>
        </w:tc>
        <w:tc>
          <w:tcPr>
            <w:tcW w:w="1583" w:type="dxa"/>
            <w:vAlign w:val="center"/>
          </w:tcPr>
          <w:p w:rsidR="00BA0ACB" w:rsidRPr="00C92159" w:rsidRDefault="00BA0ACB" w:rsidP="001B2E6E">
            <w:pPr>
              <w:jc w:val="both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8597</w:t>
            </w:r>
          </w:p>
        </w:tc>
        <w:tc>
          <w:tcPr>
            <w:tcW w:w="1075" w:type="dxa"/>
            <w:vAlign w:val="center"/>
          </w:tcPr>
          <w:p w:rsidR="00BA0ACB" w:rsidRPr="00C92159" w:rsidRDefault="00BA0ACB" w:rsidP="00BA0ACB">
            <w:pPr>
              <w:jc w:val="center"/>
              <w:rPr>
                <w:sz w:val="22"/>
                <w:szCs w:val="22"/>
                <w:lang w:eastAsia="ru-RU"/>
              </w:rPr>
            </w:pPr>
            <w:r w:rsidRPr="00C92159">
              <w:rPr>
                <w:sz w:val="22"/>
                <w:szCs w:val="22"/>
                <w:lang w:eastAsia="ru-RU"/>
              </w:rPr>
              <w:t>12.0.1</w:t>
            </w:r>
          </w:p>
        </w:tc>
        <w:tc>
          <w:tcPr>
            <w:tcW w:w="1944" w:type="dxa"/>
          </w:tcPr>
          <w:p w:rsidR="00BA0ACB" w:rsidRPr="00C92159" w:rsidRDefault="00BA0ACB" w:rsidP="001B2E6E">
            <w:pPr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  <w:lang w:eastAsia="ru-RU"/>
              </w:rPr>
              <w:t>Улично-дорожная сеть</w:t>
            </w:r>
          </w:p>
        </w:tc>
        <w:tc>
          <w:tcPr>
            <w:tcW w:w="1491" w:type="dxa"/>
            <w:vAlign w:val="center"/>
          </w:tcPr>
          <w:p w:rsidR="00BA0ACB" w:rsidRPr="00C92159" w:rsidRDefault="00BA0ACB" w:rsidP="001B2E6E">
            <w:pPr>
              <w:jc w:val="both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95" w:type="dxa"/>
            <w:vAlign w:val="center"/>
          </w:tcPr>
          <w:p w:rsidR="00BA0ACB" w:rsidRPr="00C92159" w:rsidRDefault="00BA0ACB" w:rsidP="001B2E6E">
            <w:pPr>
              <w:jc w:val="both"/>
              <w:rPr>
                <w:bCs/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 xml:space="preserve">Выделение из неразграниченной территории  и части земельного участка с КН </w:t>
            </w:r>
            <w:r w:rsidRPr="00C92159">
              <w:rPr>
                <w:bCs/>
                <w:sz w:val="22"/>
                <w:szCs w:val="22"/>
              </w:rPr>
              <w:t>60:27:0060305:27, 60:27:0060304:1, 60:27:0060305:22, 60:27:0060305:289,</w:t>
            </w:r>
          </w:p>
          <w:p w:rsidR="00BA0ACB" w:rsidRPr="00C92159" w:rsidRDefault="00BA0ACB" w:rsidP="001B2E6E">
            <w:pPr>
              <w:jc w:val="both"/>
              <w:rPr>
                <w:bCs/>
                <w:sz w:val="22"/>
                <w:szCs w:val="22"/>
              </w:rPr>
            </w:pPr>
            <w:r w:rsidRPr="00C92159">
              <w:rPr>
                <w:bCs/>
                <w:sz w:val="22"/>
                <w:szCs w:val="22"/>
              </w:rPr>
              <w:t>60:27:0060305:290,</w:t>
            </w:r>
          </w:p>
          <w:p w:rsidR="00BA0ACB" w:rsidRPr="00C92159" w:rsidRDefault="00BA0ACB" w:rsidP="001B2E6E">
            <w:pPr>
              <w:jc w:val="both"/>
              <w:rPr>
                <w:sz w:val="22"/>
                <w:szCs w:val="22"/>
              </w:rPr>
            </w:pPr>
            <w:r w:rsidRPr="00C92159">
              <w:rPr>
                <w:bCs/>
                <w:sz w:val="22"/>
                <w:szCs w:val="22"/>
              </w:rPr>
              <w:t>60:27:0060305:291, 60:27:0060305:17.</w:t>
            </w:r>
          </w:p>
          <w:p w:rsidR="00BA0ACB" w:rsidRPr="00C92159" w:rsidRDefault="00BA0ACB" w:rsidP="001B2E6E">
            <w:pPr>
              <w:jc w:val="both"/>
              <w:rPr>
                <w:sz w:val="22"/>
                <w:szCs w:val="22"/>
              </w:rPr>
            </w:pPr>
          </w:p>
        </w:tc>
      </w:tr>
      <w:tr w:rsidR="00C92159" w:rsidRPr="00C92159" w:rsidTr="00BA0ACB">
        <w:tc>
          <w:tcPr>
            <w:tcW w:w="1765" w:type="dxa"/>
            <w:vAlign w:val="center"/>
          </w:tcPr>
          <w:p w:rsidR="00BA0ACB" w:rsidRPr="00C92159" w:rsidRDefault="00BA0ACB" w:rsidP="000E0DA3">
            <w:pPr>
              <w:jc w:val="both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:ЗУ27</w:t>
            </w:r>
          </w:p>
        </w:tc>
        <w:tc>
          <w:tcPr>
            <w:tcW w:w="1583" w:type="dxa"/>
            <w:vAlign w:val="center"/>
          </w:tcPr>
          <w:p w:rsidR="00BA0ACB" w:rsidRPr="00C92159" w:rsidRDefault="00BA0ACB" w:rsidP="000E0DA3">
            <w:pPr>
              <w:jc w:val="both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935</w:t>
            </w:r>
          </w:p>
        </w:tc>
        <w:tc>
          <w:tcPr>
            <w:tcW w:w="1075" w:type="dxa"/>
            <w:vAlign w:val="center"/>
          </w:tcPr>
          <w:p w:rsidR="00BA0ACB" w:rsidRPr="00C92159" w:rsidRDefault="0015049D" w:rsidP="00BA0ACB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hyperlink r:id="rId8" w:history="1">
              <w:r w:rsidR="00A45E27" w:rsidRPr="00C92159">
                <w:t>3.1.1</w:t>
              </w:r>
            </w:hyperlink>
          </w:p>
        </w:tc>
        <w:tc>
          <w:tcPr>
            <w:tcW w:w="1944" w:type="dxa"/>
            <w:vAlign w:val="center"/>
          </w:tcPr>
          <w:p w:rsidR="00BA0ACB" w:rsidRPr="00C92159" w:rsidRDefault="00BA0ACB" w:rsidP="000E0DA3">
            <w:pPr>
              <w:jc w:val="both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  <w:shd w:val="clear" w:color="auto" w:fill="FFFFFF"/>
              </w:rPr>
              <w:t>Коммунальное обслуживание</w:t>
            </w:r>
          </w:p>
        </w:tc>
        <w:tc>
          <w:tcPr>
            <w:tcW w:w="1491" w:type="dxa"/>
            <w:vAlign w:val="center"/>
          </w:tcPr>
          <w:p w:rsidR="00BA0ACB" w:rsidRPr="00C92159" w:rsidRDefault="00BA0ACB" w:rsidP="000E0DA3">
            <w:pPr>
              <w:jc w:val="both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95" w:type="dxa"/>
            <w:vAlign w:val="center"/>
          </w:tcPr>
          <w:p w:rsidR="00BA0ACB" w:rsidRPr="00C92159" w:rsidRDefault="00BA0ACB" w:rsidP="000E0DA3">
            <w:pPr>
              <w:jc w:val="both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C92159" w:rsidRPr="00C92159" w:rsidTr="00BA0ACB">
        <w:tc>
          <w:tcPr>
            <w:tcW w:w="1765" w:type="dxa"/>
            <w:vAlign w:val="center"/>
          </w:tcPr>
          <w:p w:rsidR="00BA0ACB" w:rsidRPr="00C92159" w:rsidRDefault="00BA0ACB" w:rsidP="007B2F51">
            <w:pPr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:ЗУ28</w:t>
            </w:r>
          </w:p>
        </w:tc>
        <w:tc>
          <w:tcPr>
            <w:tcW w:w="1583" w:type="dxa"/>
            <w:vAlign w:val="center"/>
          </w:tcPr>
          <w:p w:rsidR="00BA0ACB" w:rsidRPr="00C92159" w:rsidRDefault="00BA0ACB" w:rsidP="007B2F51">
            <w:pPr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30894</w:t>
            </w:r>
          </w:p>
        </w:tc>
        <w:tc>
          <w:tcPr>
            <w:tcW w:w="1075" w:type="dxa"/>
            <w:vAlign w:val="center"/>
          </w:tcPr>
          <w:p w:rsidR="00BA0ACB" w:rsidRPr="00C92159" w:rsidRDefault="00A45E27" w:rsidP="00BA0ACB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C92159">
              <w:rPr>
                <w:sz w:val="22"/>
                <w:szCs w:val="22"/>
                <w:shd w:val="clear" w:color="auto" w:fill="FFFFFF"/>
              </w:rPr>
              <w:t>3.6.2</w:t>
            </w:r>
          </w:p>
        </w:tc>
        <w:tc>
          <w:tcPr>
            <w:tcW w:w="1944" w:type="dxa"/>
            <w:vAlign w:val="center"/>
          </w:tcPr>
          <w:p w:rsidR="00BA0ACB" w:rsidRPr="00C92159" w:rsidRDefault="00BA0ACB" w:rsidP="007B2F51">
            <w:pPr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  <w:shd w:val="clear" w:color="auto" w:fill="FFFFFF"/>
              </w:rPr>
              <w:t>Парки культуры и отдыха</w:t>
            </w:r>
          </w:p>
        </w:tc>
        <w:tc>
          <w:tcPr>
            <w:tcW w:w="1491" w:type="dxa"/>
            <w:vAlign w:val="center"/>
          </w:tcPr>
          <w:p w:rsidR="00BA0ACB" w:rsidRPr="00C92159" w:rsidRDefault="00BA0ACB" w:rsidP="007B2F51">
            <w:pPr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95" w:type="dxa"/>
            <w:vAlign w:val="center"/>
          </w:tcPr>
          <w:p w:rsidR="00BA0ACB" w:rsidRPr="00C92159" w:rsidRDefault="00BA0ACB" w:rsidP="007B2F51">
            <w:pPr>
              <w:rPr>
                <w:bCs/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 xml:space="preserve">Выделение из неразграниченной территории  и части земельного участка с КН </w:t>
            </w:r>
            <w:r w:rsidRPr="00C92159">
              <w:rPr>
                <w:bCs/>
                <w:sz w:val="22"/>
                <w:szCs w:val="22"/>
              </w:rPr>
              <w:t>60:27:0060304:1, 60:27:0060305:289,</w:t>
            </w:r>
          </w:p>
          <w:p w:rsidR="00BA0ACB" w:rsidRPr="00C92159" w:rsidRDefault="00BA0ACB" w:rsidP="007B2F51">
            <w:pPr>
              <w:rPr>
                <w:bCs/>
                <w:sz w:val="22"/>
                <w:szCs w:val="22"/>
              </w:rPr>
            </w:pPr>
            <w:r w:rsidRPr="00C92159">
              <w:rPr>
                <w:bCs/>
                <w:sz w:val="22"/>
                <w:szCs w:val="22"/>
              </w:rPr>
              <w:t>60:27:0060305:290,</w:t>
            </w:r>
          </w:p>
          <w:p w:rsidR="00BA0ACB" w:rsidRPr="00C92159" w:rsidRDefault="00BA0ACB" w:rsidP="007B2F51">
            <w:pPr>
              <w:rPr>
                <w:sz w:val="22"/>
                <w:szCs w:val="22"/>
              </w:rPr>
            </w:pPr>
            <w:r w:rsidRPr="00C92159">
              <w:rPr>
                <w:bCs/>
                <w:sz w:val="22"/>
                <w:szCs w:val="22"/>
              </w:rPr>
              <w:t>60:27:0060305:291, 60:27:0060305:17.</w:t>
            </w:r>
          </w:p>
          <w:p w:rsidR="00BA0ACB" w:rsidRPr="00C92159" w:rsidRDefault="00BA0ACB" w:rsidP="007B2F51">
            <w:pPr>
              <w:rPr>
                <w:sz w:val="22"/>
                <w:szCs w:val="22"/>
              </w:rPr>
            </w:pPr>
          </w:p>
        </w:tc>
      </w:tr>
      <w:tr w:rsidR="00C92159" w:rsidRPr="00C92159" w:rsidTr="00BA0ACB">
        <w:tc>
          <w:tcPr>
            <w:tcW w:w="1765" w:type="dxa"/>
            <w:vAlign w:val="center"/>
          </w:tcPr>
          <w:p w:rsidR="00BA0ACB" w:rsidRPr="00C92159" w:rsidRDefault="00BA0ACB" w:rsidP="007B2F51">
            <w:pPr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:ЗУ29</w:t>
            </w:r>
          </w:p>
        </w:tc>
        <w:tc>
          <w:tcPr>
            <w:tcW w:w="1583" w:type="dxa"/>
            <w:vAlign w:val="center"/>
          </w:tcPr>
          <w:p w:rsidR="00BA0ACB" w:rsidRPr="00C92159" w:rsidRDefault="00BA0ACB" w:rsidP="007B2F51">
            <w:pPr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3467</w:t>
            </w:r>
          </w:p>
        </w:tc>
        <w:tc>
          <w:tcPr>
            <w:tcW w:w="1075" w:type="dxa"/>
            <w:vAlign w:val="center"/>
          </w:tcPr>
          <w:p w:rsidR="00BA0ACB" w:rsidRPr="00C92159" w:rsidRDefault="00A45E27" w:rsidP="00BA0ACB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C92159">
              <w:rPr>
                <w:sz w:val="22"/>
                <w:szCs w:val="22"/>
                <w:shd w:val="clear" w:color="auto" w:fill="FFFFFF"/>
              </w:rPr>
              <w:t>3.6.2</w:t>
            </w:r>
          </w:p>
        </w:tc>
        <w:tc>
          <w:tcPr>
            <w:tcW w:w="1944" w:type="dxa"/>
            <w:vAlign w:val="center"/>
          </w:tcPr>
          <w:p w:rsidR="00BA0ACB" w:rsidRPr="00C92159" w:rsidRDefault="00BA0ACB" w:rsidP="007B2F51">
            <w:pPr>
              <w:rPr>
                <w:sz w:val="22"/>
                <w:szCs w:val="22"/>
                <w:shd w:val="clear" w:color="auto" w:fill="FFFFFF"/>
              </w:rPr>
            </w:pPr>
            <w:r w:rsidRPr="00C92159">
              <w:rPr>
                <w:sz w:val="22"/>
                <w:szCs w:val="22"/>
                <w:shd w:val="clear" w:color="auto" w:fill="FFFFFF"/>
              </w:rPr>
              <w:t>Парки культуры и отдыха</w:t>
            </w:r>
          </w:p>
        </w:tc>
        <w:tc>
          <w:tcPr>
            <w:tcW w:w="1491" w:type="dxa"/>
            <w:vAlign w:val="center"/>
          </w:tcPr>
          <w:p w:rsidR="00BA0ACB" w:rsidRPr="00C92159" w:rsidRDefault="00BA0ACB" w:rsidP="007B2F51">
            <w:pPr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95" w:type="dxa"/>
            <w:vAlign w:val="center"/>
          </w:tcPr>
          <w:p w:rsidR="00BA0ACB" w:rsidRPr="00C92159" w:rsidRDefault="00BA0ACB" w:rsidP="007B2F51">
            <w:pPr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</w:tbl>
    <w:p w:rsidR="00811C64" w:rsidRPr="00C92159" w:rsidRDefault="00811C64" w:rsidP="004D4A50">
      <w:pPr>
        <w:suppressAutoHyphens w:val="0"/>
        <w:spacing w:before="100" w:beforeAutospacing="1"/>
        <w:ind w:firstLine="567"/>
        <w:jc w:val="center"/>
        <w:rPr>
          <w:b/>
          <w:sz w:val="28"/>
          <w:szCs w:val="28"/>
          <w:lang w:eastAsia="ru-RU" w:bidi="ar-SA"/>
        </w:rPr>
      </w:pPr>
      <w:r w:rsidRPr="00C92159">
        <w:rPr>
          <w:b/>
          <w:sz w:val="28"/>
          <w:szCs w:val="28"/>
          <w:lang w:eastAsia="ru-RU" w:bidi="ar-SA"/>
        </w:rPr>
        <w:t>Изменяемые земельные участки и их характеристики</w:t>
      </w:r>
    </w:p>
    <w:tbl>
      <w:tblPr>
        <w:tblStyle w:val="affffff5"/>
        <w:tblW w:w="0" w:type="auto"/>
        <w:tblLook w:val="04A0" w:firstRow="1" w:lastRow="0" w:firstColumn="1" w:lastColumn="0" w:noHBand="0" w:noVBand="1"/>
      </w:tblPr>
      <w:tblGrid>
        <w:gridCol w:w="2031"/>
        <w:gridCol w:w="1225"/>
        <w:gridCol w:w="1175"/>
        <w:gridCol w:w="1853"/>
        <w:gridCol w:w="1508"/>
        <w:gridCol w:w="2061"/>
      </w:tblGrid>
      <w:tr w:rsidR="00A45E27" w:rsidRPr="00C92159" w:rsidTr="00A45E27">
        <w:tc>
          <w:tcPr>
            <w:tcW w:w="20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45E27" w:rsidRPr="00C92159" w:rsidRDefault="00A45E27" w:rsidP="000E0DA3">
            <w:pPr>
              <w:jc w:val="both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60:27:0060302:14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45E27" w:rsidRPr="00C92159" w:rsidRDefault="00A45E27" w:rsidP="000E0DA3">
            <w:pPr>
              <w:pStyle w:val="2"/>
              <w:ind w:firstLine="0"/>
              <w:jc w:val="both"/>
              <w:rPr>
                <w:b w:val="0"/>
                <w:i w:val="0"/>
                <w:sz w:val="22"/>
                <w:szCs w:val="22"/>
              </w:rPr>
            </w:pPr>
            <w:r w:rsidRPr="00C92159">
              <w:rPr>
                <w:b w:val="0"/>
                <w:i w:val="0"/>
                <w:sz w:val="22"/>
                <w:szCs w:val="22"/>
              </w:rPr>
              <w:t>7918</w:t>
            </w:r>
          </w:p>
        </w:tc>
        <w:tc>
          <w:tcPr>
            <w:tcW w:w="11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45E27" w:rsidRPr="00C92159" w:rsidRDefault="00A45E27" w:rsidP="00A45E2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2.6</w:t>
            </w:r>
          </w:p>
        </w:tc>
        <w:tc>
          <w:tcPr>
            <w:tcW w:w="1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45E27" w:rsidRPr="00C92159" w:rsidRDefault="00A45E27" w:rsidP="00EC43E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92159">
              <w:rPr>
                <w:sz w:val="22"/>
                <w:szCs w:val="22"/>
              </w:rPr>
              <w:t>Многоэтажная жилая застройка</w:t>
            </w:r>
          </w:p>
          <w:p w:rsidR="00A45E27" w:rsidRPr="00C92159" w:rsidRDefault="00A45E27" w:rsidP="000E0DA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45E27" w:rsidRPr="00C92159" w:rsidRDefault="00A45E27" w:rsidP="000E0DA3">
            <w:pPr>
              <w:pStyle w:val="2"/>
              <w:ind w:firstLine="0"/>
              <w:jc w:val="both"/>
              <w:rPr>
                <w:b w:val="0"/>
                <w:i w:val="0"/>
                <w:sz w:val="22"/>
                <w:szCs w:val="22"/>
              </w:rPr>
            </w:pPr>
            <w:r w:rsidRPr="00C92159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45E27" w:rsidRPr="00C92159" w:rsidRDefault="00A45E27" w:rsidP="000E0DA3">
            <w:pPr>
              <w:pStyle w:val="2"/>
              <w:ind w:firstLine="0"/>
              <w:jc w:val="both"/>
              <w:rPr>
                <w:b w:val="0"/>
                <w:i w:val="0"/>
                <w:sz w:val="22"/>
                <w:szCs w:val="22"/>
              </w:rPr>
            </w:pPr>
            <w:r w:rsidRPr="00C92159">
              <w:rPr>
                <w:b w:val="0"/>
                <w:i w:val="0"/>
                <w:sz w:val="22"/>
                <w:szCs w:val="22"/>
              </w:rPr>
              <w:t>Перераспределение земельного участка, изменение назначения земельного учатка</w:t>
            </w:r>
          </w:p>
        </w:tc>
      </w:tr>
    </w:tbl>
    <w:p w:rsidR="00811C64" w:rsidRPr="00C92159" w:rsidRDefault="00811C64" w:rsidP="000E0DA3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</w:p>
    <w:p w:rsidR="00C50DED" w:rsidRPr="00C92159" w:rsidRDefault="00C50DED" w:rsidP="004D4A50">
      <w:pPr>
        <w:suppressAutoHyphens w:val="0"/>
        <w:spacing w:before="100" w:beforeAutospacing="1"/>
        <w:ind w:firstLine="567"/>
        <w:jc w:val="center"/>
        <w:rPr>
          <w:b/>
          <w:sz w:val="28"/>
          <w:szCs w:val="28"/>
          <w:lang w:eastAsia="ru-RU" w:bidi="ar-SA"/>
        </w:rPr>
      </w:pPr>
    </w:p>
    <w:p w:rsidR="005F6F72" w:rsidRPr="00C92159" w:rsidRDefault="005F6F72" w:rsidP="005F6F72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 w:rsidRPr="00C92159">
        <w:rPr>
          <w:sz w:val="28"/>
          <w:szCs w:val="28"/>
        </w:rPr>
        <w:t>Информация о земельных участках, подлежащих резервированию и (или) изъятия для государственных и муниципальных нужд и земельных участка отнесенных к территориям общего пользования.</w:t>
      </w:r>
    </w:p>
    <w:p w:rsidR="005F6F72" w:rsidRPr="00C92159" w:rsidRDefault="005F6F72" w:rsidP="005F6F72">
      <w:pPr>
        <w:widowControl w:val="0"/>
        <w:tabs>
          <w:tab w:val="right" w:pos="9355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5F6F72" w:rsidRPr="00C92159" w:rsidRDefault="005F6F72" w:rsidP="005F6F72">
      <w:pPr>
        <w:widowControl w:val="0"/>
        <w:tabs>
          <w:tab w:val="right" w:pos="9355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C92159">
        <w:rPr>
          <w:sz w:val="28"/>
          <w:szCs w:val="28"/>
        </w:rPr>
        <w:tab/>
        <w:t xml:space="preserve">          Земельные участки ЗУ20-ЗУ26, ЗУ28, ЗУ13, ЗУ14</w:t>
      </w:r>
      <w:r w:rsidR="00EC43E3" w:rsidRPr="00C92159">
        <w:rPr>
          <w:sz w:val="28"/>
          <w:szCs w:val="28"/>
        </w:rPr>
        <w:t>, ЗУ29</w:t>
      </w:r>
      <w:r w:rsidRPr="00C92159">
        <w:rPr>
          <w:sz w:val="28"/>
          <w:szCs w:val="28"/>
        </w:rPr>
        <w:t xml:space="preserve"> будут отнесены к территориям общего пользования. </w:t>
      </w:r>
    </w:p>
    <w:p w:rsidR="005F6F72" w:rsidRPr="00C92159" w:rsidRDefault="005F6F72" w:rsidP="00A45E27">
      <w:pPr>
        <w:jc w:val="both"/>
        <w:rPr>
          <w:sz w:val="28"/>
          <w:szCs w:val="28"/>
        </w:rPr>
      </w:pPr>
      <w:r w:rsidRPr="00C92159">
        <w:rPr>
          <w:sz w:val="28"/>
          <w:szCs w:val="28"/>
        </w:rPr>
        <w:tab/>
        <w:t xml:space="preserve"> В отношении участков ЗУ1, ЗУ2</w:t>
      </w:r>
      <w:r w:rsidR="00877235" w:rsidRPr="00C92159">
        <w:rPr>
          <w:sz w:val="28"/>
          <w:szCs w:val="28"/>
        </w:rPr>
        <w:t>,</w:t>
      </w:r>
      <w:r w:rsidR="00A717FC" w:rsidRPr="00C92159">
        <w:rPr>
          <w:sz w:val="28"/>
          <w:szCs w:val="28"/>
        </w:rPr>
        <w:t xml:space="preserve"> КН60:27:0060302:14</w:t>
      </w:r>
      <w:r w:rsidRPr="00C92159">
        <w:rPr>
          <w:sz w:val="28"/>
          <w:szCs w:val="28"/>
        </w:rPr>
        <w:t xml:space="preserve"> предполагается резервирование для муниципальных нужд.</w:t>
      </w:r>
    </w:p>
    <w:p w:rsidR="005F6F72" w:rsidRPr="00C92159" w:rsidRDefault="005F6F72" w:rsidP="005F6F72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5F6F72" w:rsidRPr="00C92159" w:rsidRDefault="005F6F72" w:rsidP="005F6F72">
      <w:pPr>
        <w:widowControl w:val="0"/>
        <w:tabs>
          <w:tab w:val="center" w:pos="709"/>
          <w:tab w:val="right" w:pos="9355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C92159">
        <w:rPr>
          <w:sz w:val="28"/>
          <w:szCs w:val="28"/>
        </w:rPr>
        <w:tab/>
      </w:r>
      <w:r w:rsidRPr="00C92159">
        <w:rPr>
          <w:sz w:val="28"/>
          <w:szCs w:val="28"/>
        </w:rPr>
        <w:tab/>
        <w:t>Предполагается изъятие земельных участков (частей) КН60:27:0060305:26, КН60:27:0060305:7, КН60:27:0060305:22, КН60:27:0060305:17 (временные 60:27:0060305:289, 60:27:0060305:290, 60:27:0060305:291</w:t>
      </w:r>
      <w:r w:rsidR="00CB3D4E" w:rsidRPr="00C92159">
        <w:rPr>
          <w:sz w:val="28"/>
          <w:szCs w:val="28"/>
        </w:rPr>
        <w:t xml:space="preserve">), </w:t>
      </w:r>
      <w:r w:rsidRPr="00C92159">
        <w:rPr>
          <w:sz w:val="28"/>
          <w:szCs w:val="28"/>
        </w:rPr>
        <w:t xml:space="preserve">КН60:27:0060305:27, КН60:27:0060304:1, </w:t>
      </w:r>
      <w:r w:rsidR="00CB3D4E" w:rsidRPr="00C92159">
        <w:rPr>
          <w:sz w:val="28"/>
          <w:szCs w:val="28"/>
        </w:rPr>
        <w:t>КН</w:t>
      </w:r>
      <w:r w:rsidRPr="00C92159">
        <w:rPr>
          <w:sz w:val="28"/>
          <w:szCs w:val="28"/>
        </w:rPr>
        <w:t>60:27:0060302:3</w:t>
      </w:r>
      <w:r w:rsidR="00CB3D4E" w:rsidRPr="00C92159">
        <w:rPr>
          <w:sz w:val="28"/>
          <w:szCs w:val="28"/>
        </w:rPr>
        <w:t>, КН</w:t>
      </w:r>
      <w:r w:rsidRPr="00C92159">
        <w:rPr>
          <w:sz w:val="28"/>
          <w:szCs w:val="28"/>
        </w:rPr>
        <w:t>60:27:0000000:1728 для муниципальных нужд (для строительства улично-дорожной сети</w:t>
      </w:r>
      <w:r w:rsidR="00A45E27" w:rsidRPr="00C92159">
        <w:rPr>
          <w:sz w:val="28"/>
          <w:szCs w:val="28"/>
        </w:rPr>
        <w:t>, строительства многоквартирного жилого дома</w:t>
      </w:r>
      <w:r w:rsidRPr="00C92159">
        <w:rPr>
          <w:sz w:val="28"/>
          <w:szCs w:val="28"/>
        </w:rPr>
        <w:t xml:space="preserve"> и организации сквера).</w:t>
      </w:r>
    </w:p>
    <w:p w:rsidR="005F6F72" w:rsidRPr="00C92159" w:rsidRDefault="005F6F72" w:rsidP="004D4A50">
      <w:pPr>
        <w:suppressAutoHyphens w:val="0"/>
        <w:spacing w:before="100" w:beforeAutospacing="1"/>
        <w:ind w:firstLine="567"/>
        <w:jc w:val="center"/>
        <w:rPr>
          <w:b/>
          <w:sz w:val="28"/>
          <w:szCs w:val="28"/>
          <w:lang w:eastAsia="ru-RU" w:bidi="ar-SA"/>
        </w:rPr>
      </w:pPr>
    </w:p>
    <w:p w:rsidR="005F6F72" w:rsidRPr="00C92159" w:rsidRDefault="005F6F72" w:rsidP="004D4A50">
      <w:pPr>
        <w:suppressAutoHyphens w:val="0"/>
        <w:spacing w:before="100" w:beforeAutospacing="1"/>
        <w:ind w:firstLine="567"/>
        <w:jc w:val="center"/>
        <w:rPr>
          <w:b/>
          <w:sz w:val="28"/>
          <w:szCs w:val="28"/>
          <w:lang w:eastAsia="ru-RU" w:bidi="ar-SA"/>
        </w:rPr>
      </w:pPr>
    </w:p>
    <w:p w:rsidR="005F6F72" w:rsidRPr="00C92159" w:rsidRDefault="005F6F72" w:rsidP="004D4A50">
      <w:pPr>
        <w:suppressAutoHyphens w:val="0"/>
        <w:spacing w:before="100" w:beforeAutospacing="1"/>
        <w:ind w:firstLine="567"/>
        <w:jc w:val="center"/>
        <w:rPr>
          <w:b/>
          <w:sz w:val="28"/>
          <w:szCs w:val="28"/>
          <w:lang w:eastAsia="ru-RU" w:bidi="ar-SA"/>
        </w:rPr>
      </w:pPr>
    </w:p>
    <w:p w:rsidR="005F6F72" w:rsidRPr="00C92159" w:rsidRDefault="005F6F72" w:rsidP="004D4A50">
      <w:pPr>
        <w:suppressAutoHyphens w:val="0"/>
        <w:spacing w:before="100" w:beforeAutospacing="1"/>
        <w:ind w:firstLine="567"/>
        <w:jc w:val="center"/>
        <w:rPr>
          <w:b/>
          <w:sz w:val="28"/>
          <w:szCs w:val="28"/>
          <w:lang w:eastAsia="ru-RU" w:bidi="ar-SA"/>
        </w:rPr>
      </w:pPr>
    </w:p>
    <w:p w:rsidR="005F6F72" w:rsidRPr="00C92159" w:rsidRDefault="005F6F72" w:rsidP="004D4A50">
      <w:pPr>
        <w:suppressAutoHyphens w:val="0"/>
        <w:spacing w:before="100" w:beforeAutospacing="1"/>
        <w:ind w:firstLine="567"/>
        <w:jc w:val="center"/>
        <w:rPr>
          <w:b/>
          <w:sz w:val="28"/>
          <w:szCs w:val="28"/>
          <w:lang w:eastAsia="ru-RU" w:bidi="ar-SA"/>
        </w:rPr>
      </w:pPr>
    </w:p>
    <w:p w:rsidR="005F6F72" w:rsidRPr="00C92159" w:rsidRDefault="005F6F72" w:rsidP="004D4A50">
      <w:pPr>
        <w:suppressAutoHyphens w:val="0"/>
        <w:spacing w:before="100" w:beforeAutospacing="1"/>
        <w:ind w:firstLine="567"/>
        <w:jc w:val="center"/>
        <w:rPr>
          <w:b/>
          <w:sz w:val="28"/>
          <w:szCs w:val="28"/>
          <w:lang w:eastAsia="ru-RU" w:bidi="ar-SA"/>
        </w:rPr>
      </w:pPr>
    </w:p>
    <w:p w:rsidR="005F6F72" w:rsidRPr="00C92159" w:rsidRDefault="005F6F72" w:rsidP="004D4A50">
      <w:pPr>
        <w:suppressAutoHyphens w:val="0"/>
        <w:spacing w:before="100" w:beforeAutospacing="1"/>
        <w:ind w:firstLine="567"/>
        <w:jc w:val="center"/>
        <w:rPr>
          <w:b/>
          <w:sz w:val="28"/>
          <w:szCs w:val="28"/>
          <w:lang w:eastAsia="ru-RU" w:bidi="ar-SA"/>
        </w:rPr>
      </w:pPr>
    </w:p>
    <w:p w:rsidR="005F6F72" w:rsidRPr="00C92159" w:rsidRDefault="005F6F72" w:rsidP="004D4A50">
      <w:pPr>
        <w:suppressAutoHyphens w:val="0"/>
        <w:spacing w:before="100" w:beforeAutospacing="1"/>
        <w:ind w:firstLine="567"/>
        <w:jc w:val="center"/>
        <w:rPr>
          <w:b/>
          <w:sz w:val="28"/>
          <w:szCs w:val="28"/>
          <w:lang w:eastAsia="ru-RU" w:bidi="ar-SA"/>
        </w:rPr>
      </w:pPr>
    </w:p>
    <w:p w:rsidR="005F6F72" w:rsidRPr="00C92159" w:rsidRDefault="005F6F72" w:rsidP="004D4A50">
      <w:pPr>
        <w:suppressAutoHyphens w:val="0"/>
        <w:spacing w:before="100" w:beforeAutospacing="1"/>
        <w:ind w:firstLine="567"/>
        <w:jc w:val="center"/>
        <w:rPr>
          <w:b/>
          <w:sz w:val="28"/>
          <w:szCs w:val="28"/>
          <w:lang w:eastAsia="ru-RU" w:bidi="ar-SA"/>
        </w:rPr>
      </w:pPr>
    </w:p>
    <w:p w:rsidR="005F6F72" w:rsidRPr="00C92159" w:rsidRDefault="005F6F72" w:rsidP="004D4A50">
      <w:pPr>
        <w:suppressAutoHyphens w:val="0"/>
        <w:spacing w:before="100" w:beforeAutospacing="1"/>
        <w:ind w:firstLine="567"/>
        <w:jc w:val="center"/>
        <w:rPr>
          <w:b/>
          <w:sz w:val="28"/>
          <w:szCs w:val="28"/>
          <w:lang w:eastAsia="ru-RU" w:bidi="ar-SA"/>
        </w:rPr>
      </w:pPr>
    </w:p>
    <w:p w:rsidR="005F6F72" w:rsidRPr="00C92159" w:rsidRDefault="005F6F72" w:rsidP="004D4A50">
      <w:pPr>
        <w:suppressAutoHyphens w:val="0"/>
        <w:spacing w:before="100" w:beforeAutospacing="1"/>
        <w:ind w:firstLine="567"/>
        <w:jc w:val="center"/>
        <w:rPr>
          <w:b/>
          <w:sz w:val="28"/>
          <w:szCs w:val="28"/>
          <w:lang w:eastAsia="ru-RU" w:bidi="ar-SA"/>
        </w:rPr>
      </w:pPr>
    </w:p>
    <w:p w:rsidR="005F6F72" w:rsidRPr="00C92159" w:rsidRDefault="005F6F72" w:rsidP="004D4A50">
      <w:pPr>
        <w:suppressAutoHyphens w:val="0"/>
        <w:spacing w:before="100" w:beforeAutospacing="1"/>
        <w:ind w:firstLine="567"/>
        <w:jc w:val="center"/>
        <w:rPr>
          <w:b/>
          <w:sz w:val="28"/>
          <w:szCs w:val="28"/>
          <w:lang w:eastAsia="ru-RU" w:bidi="ar-SA"/>
        </w:rPr>
      </w:pPr>
    </w:p>
    <w:p w:rsidR="002F0B96" w:rsidRPr="00C92159" w:rsidRDefault="000E1161" w:rsidP="004D4A50">
      <w:pPr>
        <w:suppressAutoHyphens w:val="0"/>
        <w:spacing w:before="100" w:beforeAutospacing="1"/>
        <w:ind w:firstLine="567"/>
        <w:jc w:val="center"/>
        <w:rPr>
          <w:b/>
          <w:sz w:val="28"/>
          <w:szCs w:val="28"/>
          <w:lang w:eastAsia="ru-RU" w:bidi="ar-SA"/>
        </w:rPr>
      </w:pPr>
      <w:r w:rsidRPr="00C92159">
        <w:rPr>
          <w:b/>
          <w:sz w:val="28"/>
          <w:szCs w:val="28"/>
          <w:lang w:eastAsia="ru-RU" w:bidi="ar-SA"/>
        </w:rPr>
        <w:t>Каталог координат красных линий</w:t>
      </w:r>
    </w:p>
    <w:p w:rsidR="004D4A50" w:rsidRPr="00C92159" w:rsidRDefault="004D4A50" w:rsidP="004D4A50">
      <w:pPr>
        <w:suppressAutoHyphens w:val="0"/>
        <w:spacing w:before="100" w:beforeAutospacing="1"/>
        <w:ind w:firstLine="567"/>
        <w:jc w:val="center"/>
        <w:rPr>
          <w:b/>
          <w:sz w:val="28"/>
          <w:szCs w:val="28"/>
          <w:lang w:eastAsia="ru-RU" w:bidi="ar-SA"/>
        </w:rPr>
      </w:pPr>
    </w:p>
    <w:tbl>
      <w:tblPr>
        <w:tblW w:w="38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5"/>
        <w:gridCol w:w="1236"/>
        <w:gridCol w:w="1425"/>
      </w:tblGrid>
      <w:tr w:rsidR="00C92159" w:rsidRPr="00C92159" w:rsidTr="00823C20">
        <w:trPr>
          <w:trHeight w:val="300"/>
          <w:jc w:val="center"/>
        </w:trPr>
        <w:tc>
          <w:tcPr>
            <w:tcW w:w="3826" w:type="dxa"/>
            <w:gridSpan w:val="3"/>
            <w:shd w:val="clear" w:color="auto" w:fill="auto"/>
            <w:noWrap/>
            <w:vAlign w:val="bottom"/>
            <w:hideMark/>
          </w:tcPr>
          <w:p w:rsidR="00F22433" w:rsidRPr="00C92159" w:rsidRDefault="00F22433" w:rsidP="00F22433">
            <w:r w:rsidRPr="00C92159">
              <w:t>Каталог координат</w:t>
            </w:r>
          </w:p>
        </w:tc>
      </w:tr>
      <w:tr w:rsidR="00C92159" w:rsidRPr="00C92159" w:rsidTr="00823C20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Имя</w:t>
            </w:r>
            <w:r w:rsidRPr="00C92159">
              <w:br/>
              <w:t>точки</w:t>
            </w:r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X, м</w:t>
            </w:r>
          </w:p>
        </w:tc>
        <w:tc>
          <w:tcPr>
            <w:tcW w:w="1425" w:type="dxa"/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Y, м</w:t>
            </w:r>
          </w:p>
        </w:tc>
      </w:tr>
      <w:tr w:rsidR="00C92159" w:rsidRPr="00C92159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1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502984.25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1273334.28</w:t>
            </w:r>
          </w:p>
        </w:tc>
      </w:tr>
      <w:tr w:rsidR="00C92159" w:rsidRPr="00C92159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502923.80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1273199.63</w:t>
            </w:r>
          </w:p>
        </w:tc>
      </w:tr>
      <w:tr w:rsidR="00C92159" w:rsidRPr="00C92159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3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502918.34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1273202.43</w:t>
            </w:r>
          </w:p>
        </w:tc>
      </w:tr>
      <w:tr w:rsidR="00C92159" w:rsidRPr="00C92159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4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502895.04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1273157.50</w:t>
            </w:r>
          </w:p>
        </w:tc>
      </w:tr>
      <w:tr w:rsidR="00C92159" w:rsidRPr="00C92159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5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502903.72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1273153.53</w:t>
            </w:r>
          </w:p>
        </w:tc>
      </w:tr>
      <w:tr w:rsidR="00C92159" w:rsidRPr="00C92159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6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502829.56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1272985.19</w:t>
            </w:r>
          </w:p>
        </w:tc>
      </w:tr>
      <w:tr w:rsidR="00C92159" w:rsidRPr="00C92159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7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502740.84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1273024.78</w:t>
            </w:r>
          </w:p>
        </w:tc>
      </w:tr>
      <w:tr w:rsidR="00C92159" w:rsidRPr="00C92159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8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502740.44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1273030.02</w:t>
            </w:r>
          </w:p>
        </w:tc>
      </w:tr>
      <w:tr w:rsidR="00C92159" w:rsidRPr="00C92159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9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502740.28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1273031.45</w:t>
            </w:r>
          </w:p>
        </w:tc>
      </w:tr>
      <w:tr w:rsidR="00C92159" w:rsidRPr="00C92159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10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502720.10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1273165.78</w:t>
            </w:r>
          </w:p>
        </w:tc>
      </w:tr>
      <w:tr w:rsidR="00C92159" w:rsidRPr="00C92159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11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502719.42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1273168.31</w:t>
            </w:r>
          </w:p>
        </w:tc>
      </w:tr>
      <w:tr w:rsidR="00C92159" w:rsidRPr="00C92159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12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502718.95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1273170.08</w:t>
            </w:r>
          </w:p>
        </w:tc>
      </w:tr>
      <w:tr w:rsidR="00C92159" w:rsidRPr="00C92159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13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502678.14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1273274.60</w:t>
            </w:r>
          </w:p>
        </w:tc>
      </w:tr>
      <w:tr w:rsidR="00C92159" w:rsidRPr="00C92159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14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EC43E3" w:rsidP="00F22433">
            <w:r w:rsidRPr="00C92159">
              <w:t>503091.86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EC43E3" w:rsidP="00F22433">
            <w:r w:rsidRPr="00C92159">
              <w:t>1273242.9</w:t>
            </w:r>
          </w:p>
        </w:tc>
      </w:tr>
      <w:tr w:rsidR="00C92159" w:rsidRPr="00C92159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15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502662.03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1273307.05</w:t>
            </w:r>
          </w:p>
        </w:tc>
      </w:tr>
      <w:tr w:rsidR="00C92159" w:rsidRPr="00C92159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16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502672.09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1273316.69</w:t>
            </w:r>
          </w:p>
        </w:tc>
      </w:tr>
      <w:tr w:rsidR="00C92159" w:rsidRPr="00C92159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17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502685.78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1273327.97</w:t>
            </w:r>
          </w:p>
        </w:tc>
      </w:tr>
      <w:tr w:rsidR="00C92159" w:rsidRPr="00C92159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18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EC43E3" w:rsidP="00F22433">
            <w:r w:rsidRPr="00C92159">
              <w:t>503220.9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EC43E3" w:rsidP="00F22433">
            <w:r w:rsidRPr="00C92159">
              <w:t>1273066.38</w:t>
            </w:r>
          </w:p>
        </w:tc>
      </w:tr>
      <w:tr w:rsidR="00C92159" w:rsidRPr="00C92159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19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EC43E3" w:rsidP="00F22433">
            <w:r w:rsidRPr="00C92159">
              <w:t>503213.24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EC43E3" w:rsidP="00F22433">
            <w:r w:rsidRPr="00C92159">
              <w:t>1273331.67</w:t>
            </w:r>
          </w:p>
        </w:tc>
      </w:tr>
      <w:tr w:rsidR="00C92159" w:rsidRPr="00C92159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20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502702.22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1273327.90</w:t>
            </w:r>
          </w:p>
        </w:tc>
      </w:tr>
      <w:tr w:rsidR="00C92159" w:rsidRPr="00C92159" w:rsidTr="00EC43E3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2433" w:rsidRPr="00C92159" w:rsidRDefault="00F22433" w:rsidP="00F22433"/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2433" w:rsidRPr="00C92159" w:rsidRDefault="00F22433" w:rsidP="00F22433"/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2433" w:rsidRPr="00C92159" w:rsidRDefault="00F22433" w:rsidP="00F22433"/>
        </w:tc>
      </w:tr>
      <w:tr w:rsidR="00C92159" w:rsidRPr="00C92159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22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502982.53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1273345.58</w:t>
            </w:r>
          </w:p>
        </w:tc>
      </w:tr>
      <w:tr w:rsidR="00C92159" w:rsidRPr="00C92159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23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503000.74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1273339.56</w:t>
            </w:r>
          </w:p>
        </w:tc>
      </w:tr>
      <w:tr w:rsidR="00C92159" w:rsidRPr="00C92159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24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503093.54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1273397.23</w:t>
            </w:r>
          </w:p>
        </w:tc>
      </w:tr>
      <w:tr w:rsidR="00C92159" w:rsidRPr="00C92159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25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503204.56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1273464.70</w:t>
            </w:r>
          </w:p>
        </w:tc>
      </w:tr>
      <w:tr w:rsidR="00C92159" w:rsidRPr="00C92159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26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503160.50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1273525.51</w:t>
            </w:r>
          </w:p>
        </w:tc>
      </w:tr>
      <w:tr w:rsidR="00C92159" w:rsidRPr="00C92159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27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503120.70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1273580.46</w:t>
            </w:r>
          </w:p>
        </w:tc>
      </w:tr>
      <w:tr w:rsidR="00C92159" w:rsidRPr="00C92159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28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503018.43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1273518.72</w:t>
            </w:r>
          </w:p>
        </w:tc>
      </w:tr>
      <w:tr w:rsidR="00C92159" w:rsidRPr="00C92159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29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502925.23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1273462.48</w:t>
            </w:r>
          </w:p>
        </w:tc>
      </w:tr>
      <w:tr w:rsidR="00C92159" w:rsidRPr="00C92159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30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502962.30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1273403.10</w:t>
            </w:r>
          </w:p>
        </w:tc>
      </w:tr>
      <w:tr w:rsidR="00C92159" w:rsidRPr="00C92159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31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503227.52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1273057.33</w:t>
            </w:r>
          </w:p>
        </w:tc>
      </w:tr>
      <w:tr w:rsidR="00C92159" w:rsidRPr="00C92159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32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503078.43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1273261.17</w:t>
            </w:r>
          </w:p>
        </w:tc>
      </w:tr>
      <w:tr w:rsidR="00C92159" w:rsidRPr="00C92159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33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503016.12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1273330.01</w:t>
            </w:r>
          </w:p>
        </w:tc>
      </w:tr>
      <w:tr w:rsidR="00C92159" w:rsidRPr="00C92159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34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503016.68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1273332.94</w:t>
            </w:r>
          </w:p>
        </w:tc>
      </w:tr>
      <w:tr w:rsidR="00C92159" w:rsidRPr="00C92159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35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503109.53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1273389.64</w:t>
            </w:r>
          </w:p>
        </w:tc>
      </w:tr>
      <w:tr w:rsidR="00C92159" w:rsidRPr="00C92159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36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503212.90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1273453.41</w:t>
            </w:r>
          </w:p>
        </w:tc>
      </w:tr>
      <w:tr w:rsidR="00C92159" w:rsidRPr="00C92159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37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503276.62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1273365.25</w:t>
            </w:r>
          </w:p>
        </w:tc>
      </w:tr>
      <w:tr w:rsidR="00C92159" w:rsidRPr="00C92159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38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503305.96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1273324.76</w:t>
            </w:r>
          </w:p>
        </w:tc>
      </w:tr>
      <w:tr w:rsidR="00C92159" w:rsidRPr="00C92159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39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503339.74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1273278.14</w:t>
            </w:r>
          </w:p>
        </w:tc>
      </w:tr>
      <w:tr w:rsidR="00C92159" w:rsidRPr="00C92159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lastRenderedPageBreak/>
              <w:t>40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503124.32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1272854.30</w:t>
            </w:r>
          </w:p>
        </w:tc>
      </w:tr>
      <w:tr w:rsidR="00C92159" w:rsidRPr="00C92159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41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502994.17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1272912.61</w:t>
            </w:r>
          </w:p>
        </w:tc>
      </w:tr>
      <w:tr w:rsidR="00C92159" w:rsidRPr="00C92159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42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502846.04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1272978.79</w:t>
            </w:r>
          </w:p>
        </w:tc>
      </w:tr>
      <w:tr w:rsidR="00C92159" w:rsidRPr="00C92159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43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502902.04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1273107.96</w:t>
            </w:r>
          </w:p>
        </w:tc>
      </w:tr>
      <w:tr w:rsidR="00C92159" w:rsidRPr="00C92159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44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502931.55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1273173.50</w:t>
            </w:r>
          </w:p>
        </w:tc>
      </w:tr>
      <w:tr w:rsidR="00C92159" w:rsidRPr="00C92159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45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502996.29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1273318.66</w:t>
            </w:r>
          </w:p>
        </w:tc>
      </w:tr>
      <w:tr w:rsidR="00C92159" w:rsidRPr="00C92159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46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503047.75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1273265.45</w:t>
            </w:r>
          </w:p>
        </w:tc>
      </w:tr>
      <w:tr w:rsidR="00C92159" w:rsidRPr="00C92159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47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503063.55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1273245.85</w:t>
            </w:r>
          </w:p>
        </w:tc>
      </w:tr>
      <w:tr w:rsidR="00C92159" w:rsidRPr="00C92159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48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503137.41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1273145.08</w:t>
            </w:r>
          </w:p>
        </w:tc>
      </w:tr>
      <w:tr w:rsidR="00C92159" w:rsidRPr="00C92159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49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503216.97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1273036.58</w:t>
            </w:r>
          </w:p>
        </w:tc>
      </w:tr>
      <w:tr w:rsidR="00C92159" w:rsidRPr="00C92159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50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503208.14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1273019.20</w:t>
            </w:r>
          </w:p>
        </w:tc>
      </w:tr>
      <w:tr w:rsidR="00C92159" w:rsidRPr="00C92159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51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503183.14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1273015.50</w:t>
            </w:r>
          </w:p>
        </w:tc>
      </w:tr>
      <w:tr w:rsidR="00C92159" w:rsidRPr="00C92159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52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503113.37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1272946.80</w:t>
            </w:r>
          </w:p>
        </w:tc>
      </w:tr>
      <w:tr w:rsidR="00C92159" w:rsidRPr="00C92159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53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503156.78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1272918.21</w:t>
            </w:r>
          </w:p>
        </w:tc>
      </w:tr>
      <w:tr w:rsidR="00C92159" w:rsidRPr="00C92159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54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503089.72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1272780.46</w:t>
            </w:r>
          </w:p>
        </w:tc>
      </w:tr>
      <w:tr w:rsidR="00C92159" w:rsidRPr="00C92159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55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503097.38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1272795.50</w:t>
            </w:r>
          </w:p>
        </w:tc>
      </w:tr>
      <w:tr w:rsidR="00C92159" w:rsidRPr="00C92159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56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502860.08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1272901.47</w:t>
            </w:r>
          </w:p>
        </w:tc>
      </w:tr>
      <w:tr w:rsidR="00C92159" w:rsidRPr="00C92159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57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502734.91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1272956.89</w:t>
            </w:r>
          </w:p>
        </w:tc>
      </w:tr>
      <w:tr w:rsidR="00C92159" w:rsidRPr="00C92159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58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502705.18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1272969.38</w:t>
            </w:r>
          </w:p>
        </w:tc>
      </w:tr>
      <w:tr w:rsidR="00C92159" w:rsidRPr="00C92159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59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502418.63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1273084.11</w:t>
            </w:r>
          </w:p>
        </w:tc>
      </w:tr>
      <w:tr w:rsidR="00C92159" w:rsidRPr="00C92159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60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502708.95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1273034.88</w:t>
            </w:r>
          </w:p>
        </w:tc>
      </w:tr>
      <w:tr w:rsidR="00C92159" w:rsidRPr="00C92159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61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502460.77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1273132.58</w:t>
            </w:r>
          </w:p>
        </w:tc>
      </w:tr>
      <w:tr w:rsidR="00C92159" w:rsidRPr="00C92159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62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502469.65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1273137.83</w:t>
            </w:r>
          </w:p>
        </w:tc>
      </w:tr>
      <w:tr w:rsidR="00C92159" w:rsidRPr="00C92159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63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502552.94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1273195.14</w:t>
            </w:r>
          </w:p>
        </w:tc>
      </w:tr>
      <w:tr w:rsidR="00C92159" w:rsidRPr="00C92159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64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502570.75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1273217.00</w:t>
            </w:r>
          </w:p>
        </w:tc>
      </w:tr>
      <w:tr w:rsidR="00C92159" w:rsidRPr="00C92159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65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502579.75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1273242.64</w:t>
            </w:r>
          </w:p>
        </w:tc>
      </w:tr>
      <w:tr w:rsidR="00C92159" w:rsidRPr="00C92159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66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502591.28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1273275.55</w:t>
            </w:r>
          </w:p>
        </w:tc>
      </w:tr>
      <w:tr w:rsidR="00C92159" w:rsidRPr="00C92159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67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502593.88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1273288.82</w:t>
            </w:r>
          </w:p>
        </w:tc>
      </w:tr>
      <w:tr w:rsidR="00C92159" w:rsidRPr="00C92159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68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502612.82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1273311.29</w:t>
            </w:r>
          </w:p>
        </w:tc>
      </w:tr>
      <w:tr w:rsidR="00C92159" w:rsidRPr="00C92159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69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502632.39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1273285.76</w:t>
            </w:r>
          </w:p>
        </w:tc>
      </w:tr>
      <w:tr w:rsidR="00C92159" w:rsidRPr="00C92159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70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502649.10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1273265.15</w:t>
            </w:r>
          </w:p>
        </w:tc>
      </w:tr>
      <w:tr w:rsidR="00F22433" w:rsidRPr="00C92159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71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502690.16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1273159.92</w:t>
            </w:r>
          </w:p>
        </w:tc>
      </w:tr>
    </w:tbl>
    <w:p w:rsidR="00F22433" w:rsidRPr="00C92159" w:rsidRDefault="00F22433" w:rsidP="00F22433">
      <w:pPr>
        <w:rPr>
          <w:b/>
          <w:sz w:val="28"/>
          <w:szCs w:val="28"/>
        </w:rPr>
      </w:pPr>
    </w:p>
    <w:p w:rsidR="00F22433" w:rsidRPr="00C92159" w:rsidRDefault="00F22433" w:rsidP="00823C20">
      <w:pPr>
        <w:jc w:val="center"/>
        <w:rPr>
          <w:b/>
          <w:sz w:val="28"/>
          <w:szCs w:val="28"/>
        </w:rPr>
      </w:pPr>
      <w:r w:rsidRPr="00C92159">
        <w:rPr>
          <w:b/>
          <w:sz w:val="28"/>
          <w:szCs w:val="28"/>
        </w:rPr>
        <w:t xml:space="preserve">Каталог </w:t>
      </w:r>
      <w:r w:rsidR="00823C20" w:rsidRPr="00C92159">
        <w:rPr>
          <w:b/>
          <w:sz w:val="28"/>
          <w:szCs w:val="28"/>
        </w:rPr>
        <w:t>координат</w:t>
      </w:r>
      <w:r w:rsidRPr="00C92159">
        <w:rPr>
          <w:b/>
          <w:sz w:val="28"/>
          <w:szCs w:val="28"/>
        </w:rPr>
        <w:t xml:space="preserve"> образуемых и изменяемых земельных участков</w:t>
      </w:r>
    </w:p>
    <w:p w:rsidR="00823C20" w:rsidRPr="00C92159" w:rsidRDefault="00823C20" w:rsidP="00823C20">
      <w:pPr>
        <w:jc w:val="center"/>
      </w:pPr>
    </w:p>
    <w:tbl>
      <w:tblPr>
        <w:tblW w:w="4569" w:type="dxa"/>
        <w:jc w:val="center"/>
        <w:tblLook w:val="04A0" w:firstRow="1" w:lastRow="0" w:firstColumn="1" w:lastColumn="0" w:noHBand="0" w:noVBand="1"/>
      </w:tblPr>
      <w:tblGrid>
        <w:gridCol w:w="1977"/>
        <w:gridCol w:w="1236"/>
        <w:gridCol w:w="1356"/>
      </w:tblGrid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33" w:rsidRPr="00C92159" w:rsidRDefault="00F22433" w:rsidP="00F22433">
            <w:r w:rsidRPr="00C92159">
              <w:t>Имя</w:t>
            </w:r>
            <w:r w:rsidRPr="00C92159">
              <w:br/>
              <w:t>точки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33" w:rsidRPr="00C92159" w:rsidRDefault="00F22433" w:rsidP="00F22433">
            <w:r w:rsidRPr="00C92159">
              <w:t>X, м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33" w:rsidRPr="00C92159" w:rsidRDefault="00F22433" w:rsidP="00F22433">
            <w:r w:rsidRPr="00C92159">
              <w:t>Y, м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33" w:rsidRPr="00C92159" w:rsidRDefault="00F22433" w:rsidP="00F22433">
            <w:r w:rsidRPr="00C92159">
              <w:t>60:27:0060302:14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33" w:rsidRPr="00C92159" w:rsidRDefault="00F22433" w:rsidP="00F22433">
            <w:r w:rsidRPr="00C92159"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33" w:rsidRPr="00C92159" w:rsidRDefault="00F22433" w:rsidP="00F22433">
            <w:r w:rsidRPr="00C92159">
              <w:t> 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33" w:rsidRPr="00C92159" w:rsidRDefault="00F22433" w:rsidP="00F22433">
            <w:r w:rsidRPr="00C92159">
              <w:t>111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33" w:rsidRPr="00C92159" w:rsidRDefault="00F22433" w:rsidP="00F22433">
            <w:r w:rsidRPr="00C92159">
              <w:t>503219.13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33" w:rsidRPr="00C92159" w:rsidRDefault="00F22433" w:rsidP="00F22433">
            <w:r w:rsidRPr="00C92159">
              <w:t>1273323.59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33" w:rsidRPr="00C92159" w:rsidRDefault="00F22433" w:rsidP="00F22433">
            <w:r w:rsidRPr="00C92159">
              <w:t>112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33" w:rsidRPr="00C92159" w:rsidRDefault="00F22433" w:rsidP="00F22433">
            <w:r w:rsidRPr="00C92159">
              <w:t>503152.20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33" w:rsidRPr="00C92159" w:rsidRDefault="00F22433" w:rsidP="00F22433">
            <w:r w:rsidRPr="00C92159">
              <w:t>1273415.96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33" w:rsidRPr="00C92159" w:rsidRDefault="00F22433" w:rsidP="00F22433">
            <w:r w:rsidRPr="00C92159">
              <w:t>58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33" w:rsidRPr="00C92159" w:rsidRDefault="00F22433" w:rsidP="00F22433">
            <w:r w:rsidRPr="00C92159">
              <w:t>503212.90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33" w:rsidRPr="00C92159" w:rsidRDefault="00F22433" w:rsidP="00F22433">
            <w:r w:rsidRPr="00C92159">
              <w:t>1273453.41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33" w:rsidRPr="00C92159" w:rsidRDefault="00F22433" w:rsidP="00F22433">
            <w:r w:rsidRPr="00C92159">
              <w:t>113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33" w:rsidRPr="00C92159" w:rsidRDefault="00F22433" w:rsidP="00F22433">
            <w:r w:rsidRPr="00C92159">
              <w:t>503276.62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33" w:rsidRPr="00C92159" w:rsidRDefault="00F22433" w:rsidP="00F22433">
            <w:r w:rsidRPr="00C92159">
              <w:t>1273365.25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3E3" w:rsidRPr="00C92159" w:rsidRDefault="00EC43E3" w:rsidP="00EC43E3">
            <w:r w:rsidRPr="00C92159">
              <w:t>115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3E3" w:rsidRPr="00C92159" w:rsidRDefault="00EC43E3" w:rsidP="00EC43E3">
            <w:r w:rsidRPr="00C92159">
              <w:t>503268.53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3E3" w:rsidRPr="00C92159" w:rsidRDefault="00EC43E3" w:rsidP="00EC43E3">
            <w:r w:rsidRPr="00C92159">
              <w:t>1273359.38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3E3" w:rsidRPr="00C92159" w:rsidRDefault="00EC43E3" w:rsidP="00EC43E3">
            <w:r w:rsidRPr="00C92159">
              <w:lastRenderedPageBreak/>
              <w:t>19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3E3" w:rsidRPr="00C92159" w:rsidRDefault="00EC43E3" w:rsidP="00EC43E3">
            <w:r w:rsidRPr="00C92159">
              <w:t>503213.24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3E3" w:rsidRPr="00C92159" w:rsidRDefault="00EC43E3" w:rsidP="00EC43E3">
            <w:r w:rsidRPr="00C92159">
              <w:t>1273331.67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3E3" w:rsidRPr="00C92159" w:rsidRDefault="00EC43E3" w:rsidP="00EC43E3">
            <w:r w:rsidRPr="00C92159">
              <w:t>1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3E3" w:rsidRPr="00C92159" w:rsidRDefault="00EC43E3" w:rsidP="00EC43E3">
            <w:r w:rsidRPr="00C92159"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3E3" w:rsidRPr="00C92159" w:rsidRDefault="00EC43E3" w:rsidP="00EC43E3">
            <w:r w:rsidRPr="00C92159">
              <w:t> 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18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503220.9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1273066.38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19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503213.24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1273331.67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3E3" w:rsidRPr="00C92159" w:rsidRDefault="00EC43E3" w:rsidP="00EC43E3">
            <w:r w:rsidRPr="00C92159">
              <w:t>114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3E3" w:rsidRPr="00C92159" w:rsidRDefault="007F4776" w:rsidP="00EC43E3">
            <w:r w:rsidRPr="00C92159">
              <w:t>503328.06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3E3" w:rsidRPr="00C92159" w:rsidRDefault="007F4776" w:rsidP="00EC43E3">
            <w:r w:rsidRPr="00C92159">
              <w:t>1273277.22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3E3" w:rsidRPr="00C92159" w:rsidRDefault="00EC43E3" w:rsidP="00EC43E3">
            <w:r w:rsidRPr="00C92159">
              <w:t>115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3E3" w:rsidRPr="00C92159" w:rsidRDefault="007F4776" w:rsidP="00EC43E3">
            <w:r w:rsidRPr="00C92159">
              <w:t>503268.53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3E3" w:rsidRPr="00C92159" w:rsidRDefault="00EC43E3" w:rsidP="00EC43E3">
            <w:r w:rsidRPr="00C92159">
              <w:t>1273359.38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3E3" w:rsidRPr="00C92159" w:rsidRDefault="00EC43E3" w:rsidP="00EC43E3">
            <w:r w:rsidRPr="00C92159">
              <w:t>14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3E3" w:rsidRPr="00C92159" w:rsidRDefault="00EC43E3" w:rsidP="00EC43E3">
            <w:r w:rsidRPr="00C92159">
              <w:t>503091.86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3E3" w:rsidRPr="00C92159" w:rsidRDefault="00EC43E3" w:rsidP="00EC43E3">
            <w:r w:rsidRPr="00C92159">
              <w:t>1273242.9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776" w:rsidRPr="00C92159" w:rsidRDefault="007F4776" w:rsidP="007F4776">
            <w:r w:rsidRPr="00C92159">
              <w:t>111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776" w:rsidRPr="00C92159" w:rsidRDefault="007F4776" w:rsidP="007F4776">
            <w:r w:rsidRPr="00C92159">
              <w:t>503219.13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776" w:rsidRPr="00C92159" w:rsidRDefault="007F4776" w:rsidP="007F4776">
            <w:r w:rsidRPr="00C92159">
              <w:t>1273323.59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 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14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503091.86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1273242.9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15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503078.43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1273261.17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16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503016.12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1273330.01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17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503016.68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1273332.94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19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503213.24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1273331.67</w:t>
            </w:r>
          </w:p>
        </w:tc>
      </w:tr>
      <w:tr w:rsidR="00C92159" w:rsidRPr="00C92159" w:rsidTr="004544D5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776" w:rsidRPr="00C92159" w:rsidRDefault="007F4776" w:rsidP="004544D5">
            <w:r w:rsidRPr="00C92159">
              <w:t>20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776" w:rsidRPr="00C92159" w:rsidRDefault="007F4776" w:rsidP="004544D5">
            <w:r w:rsidRPr="00C92159">
              <w:t>503126.6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776" w:rsidRPr="00C92159" w:rsidRDefault="007F4776" w:rsidP="004544D5">
            <w:r w:rsidRPr="00C92159">
              <w:t>1273400.16</w:t>
            </w:r>
          </w:p>
        </w:tc>
      </w:tr>
      <w:tr w:rsidR="00C92159" w:rsidRPr="00C92159" w:rsidTr="004544D5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776" w:rsidRPr="00C92159" w:rsidRDefault="007F4776" w:rsidP="004544D5">
            <w:r w:rsidRPr="00C92159">
              <w:t>22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776" w:rsidRPr="00C92159" w:rsidRDefault="007F4776" w:rsidP="004544D5">
            <w:r w:rsidRPr="00C92159">
              <w:t>503169.8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776" w:rsidRPr="00C92159" w:rsidRDefault="007F4776" w:rsidP="004544D5">
            <w:r w:rsidRPr="00C92159">
              <w:t>1273391.67</w:t>
            </w:r>
          </w:p>
        </w:tc>
      </w:tr>
      <w:tr w:rsidR="00C92159" w:rsidRPr="00C92159" w:rsidTr="004544D5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776" w:rsidRPr="00C92159" w:rsidRDefault="007F4776" w:rsidP="004544D5">
            <w:r w:rsidRPr="00C92159">
              <w:t>23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776" w:rsidRPr="00C92159" w:rsidRDefault="007F4776" w:rsidP="004544D5">
            <w:r w:rsidRPr="00C92159">
              <w:t>503145.54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776" w:rsidRPr="00C92159" w:rsidRDefault="007F4776" w:rsidP="004544D5">
            <w:r w:rsidRPr="00C92159">
              <w:t>1273374.06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3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 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51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503141.78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1272974.77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53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503183.14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1273015.50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54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503208.14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1273019.20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55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503216.97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1273036.58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3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503137.41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1273145.08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503095.34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1273114.24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503051.24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1273028.41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4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 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503051.24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1273028.41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503095.34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1273114.24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3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503137.41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1273145.08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4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503063.53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1273245.86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503047.73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1273265.46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lastRenderedPageBreak/>
              <w:t>6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503012.58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1273233.76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7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503008.84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1273220.79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8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503021.49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1273215.39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9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503054.62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1273170.01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503035.96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1273127.60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11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503010.16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1273068.64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503028.40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1273060.50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13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503020.25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1273042.24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 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503035.96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1273127.60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9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503054.62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1273170.01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8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503021.49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1273215.39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7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503008.84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1273220.79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6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503012.58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1273233.76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503047.73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1273265.46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28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502996.29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1273318.66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29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502931.53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1273173.51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30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502978.75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1273152.77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6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 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31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503002.01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1273050.38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11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503010.16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1273068.64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503028.40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1273060.50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13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503020.25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1273042.24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7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 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31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503002.01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1273050.38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11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503010.16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1273068.64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503035.96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1273127.60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30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502978.75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1273152.77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29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502931.53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1273173.51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48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502902.24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1273108.48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47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502950.32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1273087.63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lastRenderedPageBreak/>
              <w:t>8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 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49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503156.78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1272918.21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503124.32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1272854.30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45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502994.15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1272912.62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46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503015.79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1272959.42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503051.24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1273028.41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51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503141.78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1272974.77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52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503113.37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1272946.80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9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 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44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502846.02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1272978.80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45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502994.15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1272912.62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46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503015.79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1272959.42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503051.24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1273028.41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13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503020.25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1273042.24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31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503002.01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1273050.38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47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502950.32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1273087.63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48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502902.24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1273108.48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 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32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502903.72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1273153.53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33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502829.54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1272985.20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34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502816.23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1272991.13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35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502820.57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1273019.45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36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502819.86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1273028.34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37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502816.15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1273074.71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38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502815.68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1273077.62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39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502808.19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1273124.97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40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502792.36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1273187.48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41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502850.00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1273180.01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42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502858.60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1273175.71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43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502895.06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1273157.49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11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 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lastRenderedPageBreak/>
              <w:t>144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502759.54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1273179.40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118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502719.40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1273168.32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119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502720.08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1273165.79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502740.26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1273031.46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121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502740.42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1273030.03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122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502740.82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1273024.79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34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502816.23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1272991.13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35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502820.57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1273019.45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36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502819.86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1273028.34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37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502816.15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1273074.71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38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502815.68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1273077.62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39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502808.19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1273124.97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40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502792.36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1273187.48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 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24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502829.67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1273199.26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25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502837.82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1273217.52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26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502856.09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1273209.37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27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502847.94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1273191.11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13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 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105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502923.80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1273199.63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106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502918.34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1273202.43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107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502852.78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1273235.90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101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502848.44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1273227.90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85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502812.36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1273286.07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84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502854.45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1273312.28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81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502881.96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1273268.76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82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502889.91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1273256.18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83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502939.23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1273234.00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14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 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41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502850.00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1273180.01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98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502860.45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1273194.77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lastRenderedPageBreak/>
              <w:t>99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502868.95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1273210.18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100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502845.22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1273221.98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101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502848.44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1273227.90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85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502812.36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1273286.07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86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502805.57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1273281.34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102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502789.27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1273269.96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103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502775.97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1273251.29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104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502776.55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1273249.98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40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502792.36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1273187.48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15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 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84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502854.45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1273312.28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85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502812.36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1273286.07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86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502805.57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1273281.34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87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502805.77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1273282.16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88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502801.70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1273285.56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89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502795.91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1273288.73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90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502793.86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1273286.13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91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502790.05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1273288.98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92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502783.97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1273292.51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93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502765.19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1273300.74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94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502751.14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1273312.67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95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502747.45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1273315.29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96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502733.44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1273346.74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97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502805.23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1273390.07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16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 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144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502759.54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1273179.40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40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502792.36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1273187.48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104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502776.55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1273249.98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103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502775.97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1273251.29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102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502789.27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1273269.96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86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502805.57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1273281.34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lastRenderedPageBreak/>
              <w:t>87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502805.77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1273282.16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88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502801.70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1273285.56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89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502795.91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1273288.73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90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502793.86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1273286.13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91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502790.05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1273288.98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92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502783.97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1273292.51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93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502765.19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1273300.74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94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502751.14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1273312.67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95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502747.45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1273315.29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96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502733.44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1273346.74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146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502704.33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1273329.19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147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502702.20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1273327.91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148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502701.09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1273328.88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149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502695.27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1273332.71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150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502685.78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1273327.97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151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502672.09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1273316.69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129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502662.02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1273307.04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130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502677.39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1273276.27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131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502678.12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1273274.61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132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502718.93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1273170.09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118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502719.40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1273168.32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17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 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79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502984.25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1273334.28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80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502967.13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1273323.31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81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502881.96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1273268.76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82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502889.91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1273256.18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83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502939.23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1273234.00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18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 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84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502854.45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1273312.28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81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502881.96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1273268.76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80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502967.13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1273323.31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lastRenderedPageBreak/>
              <w:t>110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502891.74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1273442.27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97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502805.23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1273390.07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19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 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79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502984.25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1273334.28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108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502982.53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1273345.58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109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502913.05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1273455.13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110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502891.74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1273442.27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80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502967.13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1273323.31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20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 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503124.32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1272854.30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65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503126.69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1272853.10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66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503097.38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1272795.50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67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503089.72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1272780.46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68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503118.50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1272766.76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69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503119.54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1272768.68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70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503121.72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1272767.53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72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503134.40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1272794.72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73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503147.07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1272821.91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74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503159.73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1272849.10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75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503159.74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1272849.10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76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503172.41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1272876.29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77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503181.15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1272872.22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78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503192.55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1272894.64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49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503156.78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1272918.21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21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 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60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503367.80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1273239.42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61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503339.74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1273278.14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62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503227.52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1273057.33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55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503216.97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1273036.58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54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503208.14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1273019.20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63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503229.17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1273022.32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lastRenderedPageBreak/>
              <w:t>64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503252.41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1273012.35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22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 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55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503216.97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1273036.58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3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503137.41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1273145.08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4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503063.53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1273245.86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503047.73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1273265.46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28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502996.29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1273318.66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79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502984.25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1273334.28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108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502982.53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1273345.58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109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502913.05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1273455.13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116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502925.23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1273462.48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117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502962.30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1273403.10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59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503000.74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1273339.56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16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503016.12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1273330.01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15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503078.43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1273261.17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62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503227.52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1273057.33</w:t>
            </w:r>
          </w:p>
        </w:tc>
      </w:tr>
      <w:tr w:rsidR="00C92159" w:rsidRPr="00C92159" w:rsidTr="004544D5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4544D5">
            <w:r w:rsidRPr="00C92159">
              <w:t>18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4544D5">
            <w:r w:rsidRPr="00C92159">
              <w:t>503220.9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4544D5">
            <w:r w:rsidRPr="00C92159">
              <w:t>1273066.38</w:t>
            </w:r>
          </w:p>
        </w:tc>
      </w:tr>
      <w:tr w:rsidR="00C92159" w:rsidRPr="00C92159" w:rsidTr="004544D5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776" w:rsidRPr="00C92159" w:rsidRDefault="007F4776" w:rsidP="007F4776">
            <w:r w:rsidRPr="00C92159">
              <w:t>14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776" w:rsidRPr="00C92159" w:rsidRDefault="007F4776" w:rsidP="007F4776">
            <w:r w:rsidRPr="00C92159">
              <w:t>503091.86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776" w:rsidRPr="00C92159" w:rsidRDefault="007F4776" w:rsidP="007F4776">
            <w:r w:rsidRPr="00C92159">
              <w:t>1273242.9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23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 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56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503093.54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1273397.23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57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503204.56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1273464.70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58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503212.90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1273453.41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18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503109.53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1273389.64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17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503016.68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1273332.94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16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503016.12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1273330.01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59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503000.74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1273339.56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776" w:rsidRPr="00C92159" w:rsidRDefault="007F4776" w:rsidP="007F4776">
            <w:r w:rsidRPr="00C92159">
              <w:t>20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776" w:rsidRPr="00C92159" w:rsidRDefault="007F4776" w:rsidP="007F4776">
            <w:r w:rsidRPr="00C92159">
              <w:t>503126.6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776" w:rsidRPr="00C92159" w:rsidRDefault="007F4776" w:rsidP="007F4776">
            <w:r w:rsidRPr="00C92159">
              <w:t>1273400.16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24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 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105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502923.80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1273199.63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83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502939.23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1273234.00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79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502984.25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1273334.28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lastRenderedPageBreak/>
              <w:t>28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502996.29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1273318.66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29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502931.53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1273173.51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48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502902.24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1273108.48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44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502846.02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1272978.80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33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502829.54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1272985.20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32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502903.72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1273153.53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43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502895.06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1273157.49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106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502918.34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1273202.43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25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 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503124.32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1272854.30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45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502994.15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1272912.62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44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502846.02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1272978.80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33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502829.54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1272985.20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122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502740.82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1273024.79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152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502708.95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1273034.88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134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502460.77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1273132.58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154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502469.65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1273137.83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136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502443.79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1273147.87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137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502418.63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1273084.11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138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502705.18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1272969.38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139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502732.69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1272957.82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140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502733.08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1272959.27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141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502820.00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1272924.00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142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502817.89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1272920.15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143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502860.08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1272901.47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66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503097.38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1272795.50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65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503126.69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1272853.10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26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 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118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502719.40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1273168.32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119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502720.08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1273165.79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502740.26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1273031.46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lastRenderedPageBreak/>
              <w:t>121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502740.42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1273030.03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122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502740.82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1273024.79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152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502708.95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1273034.88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162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502690.16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1273159.92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161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502649.10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1273265.15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160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502632.39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1273285.76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502657.11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1273300.68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128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502656.38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1273301.64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129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502662.02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1273307.04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130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502677.39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1273276.27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131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502678.12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1273274.61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132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502718.93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1273170.09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27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 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20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503126.6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1273400.16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112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503152.20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1273415.96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22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503169.8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1273391.67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23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503145.54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1273374.06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28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 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152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502708.95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1273034.88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134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502460.77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1273132.58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154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502469.65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1273137.83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163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502552.94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1273195.14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164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502570.75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1273217.00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165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502579.75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1273242.64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166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502591.28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1273275.55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167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502593.88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1273288.82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168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502612.82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1273311.29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160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502632.39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1273285.76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161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502649.10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1273265.15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162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502690.16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C92159" w:rsidRDefault="007F4776" w:rsidP="007F4776">
            <w:r w:rsidRPr="00C92159">
              <w:t>1273159.92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776" w:rsidRPr="00C92159" w:rsidRDefault="007F4776" w:rsidP="007F4776">
            <w:r w:rsidRPr="00C92159">
              <w:t>29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776" w:rsidRPr="00C92159" w:rsidRDefault="007F4776" w:rsidP="007F4776"/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776" w:rsidRPr="00C92159" w:rsidRDefault="007F4776" w:rsidP="007F4776"/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776" w:rsidRPr="00C92159" w:rsidRDefault="007F4776" w:rsidP="007F4776">
            <w:r w:rsidRPr="00C92159">
              <w:lastRenderedPageBreak/>
              <w:t>61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776" w:rsidRPr="00C92159" w:rsidRDefault="007F4776" w:rsidP="007F4776">
            <w:r w:rsidRPr="00C92159">
              <w:t>503339.74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776" w:rsidRPr="00C92159" w:rsidRDefault="007F4776" w:rsidP="007F4776">
            <w:r w:rsidRPr="00C92159">
              <w:t>1273278.14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776" w:rsidRPr="00C92159" w:rsidRDefault="007F4776" w:rsidP="007F4776">
            <w:r w:rsidRPr="00C92159">
              <w:t>62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776" w:rsidRPr="00C92159" w:rsidRDefault="007F4776" w:rsidP="007F4776">
            <w:r w:rsidRPr="00C92159">
              <w:t>503227.52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776" w:rsidRPr="00C92159" w:rsidRDefault="007F4776" w:rsidP="007F4776">
            <w:r w:rsidRPr="00C92159">
              <w:t>1273057.33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776" w:rsidRPr="00C92159" w:rsidRDefault="007F4776" w:rsidP="007F4776">
            <w:r w:rsidRPr="00C92159">
              <w:t>18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776" w:rsidRPr="00C92159" w:rsidRDefault="007F4776" w:rsidP="007F4776">
            <w:r w:rsidRPr="00C92159">
              <w:t>503220.9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776" w:rsidRPr="00C92159" w:rsidRDefault="007F4776" w:rsidP="007F4776">
            <w:r w:rsidRPr="00C92159">
              <w:t>1273066.38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776" w:rsidRPr="00C92159" w:rsidRDefault="007F4776" w:rsidP="007F4776">
            <w:r w:rsidRPr="00C92159">
              <w:t>114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776" w:rsidRPr="00C92159" w:rsidRDefault="007F4776" w:rsidP="007F4776">
            <w:r w:rsidRPr="00C92159">
              <w:t>503328.06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776" w:rsidRPr="00C92159" w:rsidRDefault="007F4776" w:rsidP="007F4776">
            <w:r w:rsidRPr="00C92159">
              <w:t>1273277.22</w:t>
            </w:r>
          </w:p>
        </w:tc>
      </w:tr>
      <w:tr w:rsidR="00C92159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776" w:rsidRPr="00C92159" w:rsidRDefault="007F4776" w:rsidP="007F4776">
            <w:r w:rsidRPr="00C92159">
              <w:t>115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776" w:rsidRPr="00C92159" w:rsidRDefault="007F4776" w:rsidP="007F4776">
            <w:r w:rsidRPr="00C92159">
              <w:t>503268.53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776" w:rsidRPr="00C92159" w:rsidRDefault="007F4776" w:rsidP="007F4776">
            <w:r w:rsidRPr="00C92159">
              <w:t>1273359.38</w:t>
            </w:r>
          </w:p>
        </w:tc>
      </w:tr>
      <w:tr w:rsidR="007F4776" w:rsidRPr="00C92159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776" w:rsidRPr="00C92159" w:rsidRDefault="007F4776" w:rsidP="007F4776">
            <w:r w:rsidRPr="00C92159">
              <w:t>113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776" w:rsidRPr="00C92159" w:rsidRDefault="007F4776" w:rsidP="007F4776">
            <w:r w:rsidRPr="00C92159">
              <w:t>503276.62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776" w:rsidRPr="00C92159" w:rsidRDefault="007F4776" w:rsidP="007F4776">
            <w:r w:rsidRPr="00C92159">
              <w:t>1273365.25</w:t>
            </w:r>
          </w:p>
        </w:tc>
      </w:tr>
    </w:tbl>
    <w:p w:rsidR="00F22433" w:rsidRPr="00C92159" w:rsidRDefault="00F22433" w:rsidP="00F22433"/>
    <w:p w:rsidR="00F22433" w:rsidRPr="00C92159" w:rsidRDefault="00F22433" w:rsidP="00F22433"/>
    <w:p w:rsidR="00F22433" w:rsidRPr="00C92159" w:rsidRDefault="00F22433" w:rsidP="00823C20">
      <w:pPr>
        <w:jc w:val="center"/>
        <w:rPr>
          <w:b/>
          <w:sz w:val="28"/>
          <w:szCs w:val="28"/>
        </w:rPr>
      </w:pPr>
      <w:r w:rsidRPr="00C92159">
        <w:rPr>
          <w:b/>
          <w:sz w:val="28"/>
          <w:szCs w:val="28"/>
        </w:rPr>
        <w:t>Сведения о границах территории, в отношении которой разработан проект межевания</w:t>
      </w:r>
    </w:p>
    <w:p w:rsidR="00F22433" w:rsidRPr="00C92159" w:rsidRDefault="00F22433" w:rsidP="00F22433"/>
    <w:tbl>
      <w:tblPr>
        <w:tblW w:w="3300" w:type="dxa"/>
        <w:jc w:val="center"/>
        <w:tblLook w:val="04A0" w:firstRow="1" w:lastRow="0" w:firstColumn="1" w:lastColumn="0" w:noHBand="0" w:noVBand="1"/>
      </w:tblPr>
      <w:tblGrid>
        <w:gridCol w:w="960"/>
        <w:gridCol w:w="1236"/>
        <w:gridCol w:w="1356"/>
      </w:tblGrid>
      <w:tr w:rsidR="00C92159" w:rsidRPr="00C92159" w:rsidTr="00E826AD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№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X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Y</w:t>
            </w:r>
          </w:p>
        </w:tc>
      </w:tr>
      <w:tr w:rsidR="00C92159" w:rsidRPr="00C92159" w:rsidTr="00E826A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502418.37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1273083.46</w:t>
            </w:r>
          </w:p>
        </w:tc>
      </w:tr>
      <w:tr w:rsidR="00C92159" w:rsidRPr="00C92159" w:rsidTr="00E826A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502443.84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1273148.02</w:t>
            </w:r>
          </w:p>
        </w:tc>
      </w:tr>
      <w:tr w:rsidR="00C92159" w:rsidRPr="00C92159" w:rsidTr="00E826A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502449.58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1273158.85</w:t>
            </w:r>
          </w:p>
        </w:tc>
      </w:tr>
      <w:tr w:rsidR="00C92159" w:rsidRPr="00C92159" w:rsidTr="00E826A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502550.69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1273220.76</w:t>
            </w:r>
          </w:p>
        </w:tc>
      </w:tr>
      <w:tr w:rsidR="00C92159" w:rsidRPr="00C92159" w:rsidTr="00E826A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502569.54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1273275.88</w:t>
            </w:r>
          </w:p>
        </w:tc>
      </w:tr>
      <w:tr w:rsidR="00C92159" w:rsidRPr="00C92159" w:rsidTr="00E826A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502576.79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1273298.68</w:t>
            </w:r>
          </w:p>
        </w:tc>
      </w:tr>
      <w:tr w:rsidR="00C92159" w:rsidRPr="00C92159" w:rsidTr="00E826A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502589.26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1273347.57</w:t>
            </w:r>
          </w:p>
        </w:tc>
      </w:tr>
      <w:tr w:rsidR="00C92159" w:rsidRPr="00C92159" w:rsidTr="00E826A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502588.53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1273354.87</w:t>
            </w:r>
          </w:p>
        </w:tc>
      </w:tr>
      <w:tr w:rsidR="00C92159" w:rsidRPr="00C92159" w:rsidTr="00E826A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502634.58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1273357.16</w:t>
            </w:r>
          </w:p>
        </w:tc>
      </w:tr>
      <w:tr w:rsidR="00C92159" w:rsidRPr="00C92159" w:rsidTr="00E826A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502766.59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1273436.72</w:t>
            </w:r>
          </w:p>
        </w:tc>
      </w:tr>
      <w:tr w:rsidR="00C92159" w:rsidRPr="00C92159" w:rsidTr="00E826A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502863.44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1273495.08</w:t>
            </w:r>
          </w:p>
        </w:tc>
      </w:tr>
      <w:tr w:rsidR="00C92159" w:rsidRPr="00C92159" w:rsidTr="00E826A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502880.65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1273505.32</w:t>
            </w:r>
          </w:p>
        </w:tc>
      </w:tr>
      <w:tr w:rsidR="00C92159" w:rsidRPr="00C92159" w:rsidTr="00E826A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502923.35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1273531.16</w:t>
            </w:r>
          </w:p>
        </w:tc>
      </w:tr>
      <w:tr w:rsidR="00C92159" w:rsidRPr="00C92159" w:rsidTr="00E826A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502986.01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1273569.10</w:t>
            </w:r>
          </w:p>
        </w:tc>
      </w:tr>
      <w:tr w:rsidR="00C92159" w:rsidRPr="00C92159" w:rsidTr="00E826A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15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503085.37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1273629.21</w:t>
            </w:r>
          </w:p>
        </w:tc>
      </w:tr>
      <w:tr w:rsidR="00C92159" w:rsidRPr="00C92159" w:rsidTr="00E826A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16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503130.34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1273659.49</w:t>
            </w:r>
          </w:p>
        </w:tc>
      </w:tr>
      <w:tr w:rsidR="00C92159" w:rsidRPr="00C92159" w:rsidTr="00E826A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503152.35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1273628.39</w:t>
            </w:r>
          </w:p>
        </w:tc>
      </w:tr>
      <w:tr w:rsidR="00C92159" w:rsidRPr="00C92159" w:rsidTr="00E826A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18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503217.43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1273538.58</w:t>
            </w:r>
          </w:p>
        </w:tc>
      </w:tr>
      <w:tr w:rsidR="00C92159" w:rsidRPr="00C92159" w:rsidTr="00E826A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19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503268.18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1273468.52</w:t>
            </w:r>
          </w:p>
        </w:tc>
      </w:tr>
      <w:tr w:rsidR="00C92159" w:rsidRPr="00C92159" w:rsidTr="00E826A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503290.13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1273438.23</w:t>
            </w:r>
          </w:p>
        </w:tc>
      </w:tr>
      <w:tr w:rsidR="00C92159" w:rsidRPr="00C92159" w:rsidTr="00E826A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503324.76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1273390.44</w:t>
            </w:r>
          </w:p>
        </w:tc>
      </w:tr>
      <w:tr w:rsidR="00C92159" w:rsidRPr="00C92159" w:rsidTr="00E826A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22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503382.53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1273364.63</w:t>
            </w:r>
          </w:p>
        </w:tc>
      </w:tr>
      <w:tr w:rsidR="00C92159" w:rsidRPr="00C92159" w:rsidTr="00E826A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23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503426.02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1273350.19</w:t>
            </w:r>
          </w:p>
        </w:tc>
      </w:tr>
      <w:tr w:rsidR="00C92159" w:rsidRPr="00C92159" w:rsidTr="00E826A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24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503387.78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1273269.03</w:t>
            </w:r>
          </w:p>
        </w:tc>
      </w:tr>
      <w:tr w:rsidR="00C92159" w:rsidRPr="00C92159" w:rsidTr="00E826A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503281.26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1272999.98</w:t>
            </w:r>
          </w:p>
        </w:tc>
      </w:tr>
      <w:tr w:rsidR="00C92159" w:rsidRPr="00C92159" w:rsidTr="00E826A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26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503230.01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1273021.96</w:t>
            </w:r>
          </w:p>
        </w:tc>
      </w:tr>
      <w:tr w:rsidR="00C92159" w:rsidRPr="00C92159" w:rsidTr="00E826A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27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503183.14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1273015.50</w:t>
            </w:r>
          </w:p>
        </w:tc>
      </w:tr>
      <w:tr w:rsidR="00C92159" w:rsidRPr="00C92159" w:rsidTr="00E826A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28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503113.37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1272946.80</w:t>
            </w:r>
          </w:p>
        </w:tc>
      </w:tr>
      <w:tr w:rsidR="00C92159" w:rsidRPr="00C92159" w:rsidTr="00E826A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29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503235.04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1272866.66</w:t>
            </w:r>
          </w:p>
        </w:tc>
      </w:tr>
      <w:tr w:rsidR="00C92159" w:rsidRPr="00C92159" w:rsidTr="00E826A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503178.44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1272738.22</w:t>
            </w:r>
          </w:p>
        </w:tc>
      </w:tr>
      <w:tr w:rsidR="00F22433" w:rsidRPr="00C92159" w:rsidTr="00E826A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502716.40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C92159" w:rsidRDefault="00F22433" w:rsidP="00F22433">
            <w:r w:rsidRPr="00C92159">
              <w:t>1272958.17</w:t>
            </w:r>
          </w:p>
        </w:tc>
      </w:tr>
    </w:tbl>
    <w:p w:rsidR="00F22433" w:rsidRPr="00C92159" w:rsidRDefault="00F22433" w:rsidP="00F22433"/>
    <w:sectPr w:rsidR="00F22433" w:rsidRPr="00C92159" w:rsidSect="00DA15D1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851" w:bottom="567" w:left="1418" w:header="709" w:footer="709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5049D" w:rsidRDefault="0015049D">
      <w:r>
        <w:separator/>
      </w:r>
    </w:p>
  </w:endnote>
  <w:endnote w:type="continuationSeparator" w:id="0">
    <w:p w:rsidR="0015049D" w:rsidRDefault="001504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8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9070000" w:usb2="00000010" w:usb3="00000000" w:csb0="000A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211C" w:rsidRDefault="0032211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211C" w:rsidRDefault="0032211C">
    <w:pPr>
      <w:pStyle w:val="afff9"/>
    </w:pPr>
  </w:p>
  <w:p w:rsidR="0032211C" w:rsidRDefault="0032211C">
    <w:pPr>
      <w:pStyle w:val="afff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211C" w:rsidRDefault="0032211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5049D" w:rsidRDefault="0015049D">
      <w:r>
        <w:separator/>
      </w:r>
    </w:p>
  </w:footnote>
  <w:footnote w:type="continuationSeparator" w:id="0">
    <w:p w:rsidR="0015049D" w:rsidRDefault="001504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211C" w:rsidRDefault="0032211C">
    <w:pPr>
      <w:pStyle w:val="afff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211C" w:rsidRDefault="0032211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cs="StarSymbol"/>
        <w:sz w:val="18"/>
        <w:szCs w:val="18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tarSymbol" w:hAnsi="StarSymbol" w:cs="StarSymbol"/>
        <w:sz w:val="18"/>
        <w:szCs w:val="18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cs="StarSymbol"/>
        <w:sz w:val="18"/>
        <w:szCs w:val="1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Wingdings 2" w:hAnsi="Wingdings 2" w:cs="StarSymbol"/>
        <w:sz w:val="18"/>
        <w:szCs w:val="18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tarSymbol" w:hAnsi="StarSymbol" w:cs="StarSymbol"/>
        <w:sz w:val="18"/>
        <w:szCs w:val="18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Arial"/>
      </w:rPr>
    </w:lvl>
  </w:abstractNum>
  <w:abstractNum w:abstractNumId="3" w15:restartNumberingAfterBreak="0">
    <w:nsid w:val="00000004"/>
    <w:multiLevelType w:val="single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4" w15:restartNumberingAfterBreak="0">
    <w:nsid w:val="00000005"/>
    <w:multiLevelType w:val="singleLevel"/>
    <w:tmpl w:val="00000005"/>
    <w:name w:val="WW8Num1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8"/>
        <w:szCs w:val="28"/>
      </w:rPr>
    </w:lvl>
  </w:abstractNum>
  <w:abstractNum w:abstractNumId="5" w15:restartNumberingAfterBreak="0">
    <w:nsid w:val="00000006"/>
    <w:multiLevelType w:val="singleLevel"/>
    <w:tmpl w:val="00000006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1260" w:hanging="360"/>
      </w:pPr>
      <w:rPr>
        <w:rFonts w:ascii="Symbol" w:hAnsi="Symbol" w:cs="Symbol"/>
      </w:rPr>
    </w:lvl>
  </w:abstractNum>
  <w:abstractNum w:abstractNumId="6" w15:restartNumberingAfterBreak="0">
    <w:nsid w:val="00000007"/>
    <w:multiLevelType w:val="singleLevel"/>
    <w:tmpl w:val="00000007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/>
      </w:rPr>
    </w:lvl>
  </w:abstractNum>
  <w:abstractNum w:abstractNumId="7" w15:restartNumberingAfterBreak="0">
    <w:nsid w:val="00000008"/>
    <w:multiLevelType w:val="singleLevel"/>
    <w:tmpl w:val="00000008"/>
    <w:name w:val="WW8Num20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/>
        <w:sz w:val="28"/>
        <w:szCs w:val="28"/>
      </w:rPr>
    </w:lvl>
  </w:abstractNum>
  <w:abstractNum w:abstractNumId="8" w15:restartNumberingAfterBreak="0">
    <w:nsid w:val="00000009"/>
    <w:multiLevelType w:val="multilevel"/>
    <w:tmpl w:val="00000009"/>
    <w:name w:val="WW8Num21"/>
    <w:lvl w:ilvl="0">
      <w:start w:val="1"/>
      <w:numFmt w:val="decimal"/>
      <w:lvlText w:val="%1."/>
      <w:lvlJc w:val="left"/>
      <w:pPr>
        <w:tabs>
          <w:tab w:val="num" w:pos="3544"/>
        </w:tabs>
        <w:ind w:left="4755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1571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71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31" w:hanging="108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931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291" w:hanging="144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651" w:hanging="1800"/>
      </w:pPr>
      <w:rPr>
        <w:rFonts w:ascii="Times New Roman" w:eastAsia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651" w:hanging="1800"/>
      </w:pPr>
      <w:rPr>
        <w:rFonts w:ascii="Times New Roman" w:eastAsia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011" w:hanging="2160"/>
      </w:pPr>
      <w:rPr>
        <w:rFonts w:ascii="Times New Roman" w:eastAsia="Times New Roman" w:hAnsi="Times New Roman" w:cs="Times New Roman"/>
      </w:rPr>
    </w:lvl>
  </w:abstractNum>
  <w:abstractNum w:abstractNumId="9" w15:restartNumberingAfterBreak="0">
    <w:nsid w:val="0000000A"/>
    <w:multiLevelType w:val="multilevel"/>
    <w:tmpl w:val="0000000A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ascii="Wingdings 2" w:hAnsi="Wingdings 2" w:cs="StarSymbol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2858"/>
        </w:tabs>
        <w:ind w:left="1922" w:hanging="504"/>
      </w:pPr>
      <w:rPr>
        <w:rFonts w:ascii="Wingdings 2" w:hAnsi="Wingdings 2" w:cs="StarSymbol"/>
        <w:sz w:val="18"/>
        <w:szCs w:val="18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ascii="Wingdings 2" w:hAnsi="Wingdings 2" w:cs="StarSymbol"/>
        <w:sz w:val="18"/>
        <w:szCs w:val="18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ascii="Wingdings 2" w:hAnsi="Wingdings 2" w:cs="StarSymbol"/>
        <w:sz w:val="18"/>
        <w:szCs w:val="18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ascii="Wingdings 2" w:hAnsi="Wingdings 2" w:cs="StarSymbol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  <w:rPr>
        <w:rFonts w:ascii="Wingdings 2" w:hAnsi="Wingdings 2" w:cs="StarSymbol"/>
        <w:sz w:val="18"/>
        <w:szCs w:val="18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ascii="Wingdings 2" w:hAnsi="Wingdings 2" w:cs="StarSymbol"/>
        <w:sz w:val="18"/>
        <w:szCs w:val="18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ascii="Wingdings 2" w:hAnsi="Wingdings 2" w:cs="StarSymbol"/>
        <w:sz w:val="18"/>
        <w:szCs w:val="18"/>
      </w:rPr>
    </w:lvl>
  </w:abstractNum>
  <w:abstractNum w:abstractNumId="10" w15:restartNumberingAfterBreak="0">
    <w:nsid w:val="0000000B"/>
    <w:multiLevelType w:val="multilevel"/>
    <w:tmpl w:val="0000000B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ascii="Symbol" w:hAnsi="Symbol" w:cs="StarSymbol"/>
        <w:sz w:val="18"/>
        <w:szCs w:val="18"/>
      </w:rPr>
    </w:lvl>
    <w:lvl w:ilvl="1">
      <w:start w:val="5"/>
      <w:numFmt w:val="decimal"/>
      <w:lvlText w:val="%1.%2."/>
      <w:lvlJc w:val="left"/>
      <w:pPr>
        <w:tabs>
          <w:tab w:val="num" w:pos="0"/>
        </w:tabs>
        <w:ind w:left="1004" w:hanging="720"/>
      </w:pPr>
      <w:rPr>
        <w:rFonts w:ascii="Symbol" w:hAnsi="Symbol" w:cs="StarSymbol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04" w:hanging="720"/>
      </w:pPr>
      <w:rPr>
        <w:rFonts w:ascii="Symbol" w:hAnsi="Symbol" w:cs="StarSymbol"/>
        <w:sz w:val="18"/>
        <w:szCs w:val="18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364" w:hanging="1080"/>
      </w:pPr>
      <w:rPr>
        <w:rFonts w:ascii="Symbol" w:hAnsi="Symbol" w:cs="StarSymbol"/>
        <w:sz w:val="18"/>
        <w:szCs w:val="1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364" w:hanging="1080"/>
      </w:pPr>
      <w:rPr>
        <w:rFonts w:ascii="Symbol" w:hAnsi="Symbol" w:cs="StarSymbol"/>
        <w:sz w:val="18"/>
        <w:szCs w:val="1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24" w:hanging="1440"/>
      </w:pPr>
      <w:rPr>
        <w:rFonts w:ascii="Symbol" w:hAnsi="Symbol" w:cs="StarSymbol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084" w:hanging="1800"/>
      </w:pPr>
      <w:rPr>
        <w:rFonts w:ascii="Symbol" w:hAnsi="Symbol" w:cs="StarSymbol"/>
        <w:sz w:val="18"/>
        <w:szCs w:val="1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084" w:hanging="1800"/>
      </w:pPr>
      <w:rPr>
        <w:rFonts w:ascii="Symbol" w:hAnsi="Symbol" w:cs="StarSymbol"/>
        <w:sz w:val="18"/>
        <w:szCs w:val="1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444" w:hanging="2160"/>
      </w:pPr>
      <w:rPr>
        <w:rFonts w:ascii="Symbol" w:hAnsi="Symbol" w:cs="StarSymbol"/>
        <w:sz w:val="18"/>
        <w:szCs w:val="18"/>
      </w:rPr>
    </w:lvl>
  </w:abstractNum>
  <w:abstractNum w:abstractNumId="11" w15:restartNumberingAfterBreak="0">
    <w:nsid w:val="0000000C"/>
    <w:multiLevelType w:val="singleLevel"/>
    <w:tmpl w:val="0000000C"/>
    <w:name w:val="WW8Num32"/>
    <w:lvl w:ilvl="0">
      <w:start w:val="65535"/>
      <w:numFmt w:val="bullet"/>
      <w:lvlText w:val="-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/>
      </w:rPr>
    </w:lvl>
  </w:abstractNum>
  <w:abstractNum w:abstractNumId="12" w15:restartNumberingAfterBreak="0">
    <w:nsid w:val="0000000D"/>
    <w:multiLevelType w:val="multilevel"/>
    <w:tmpl w:val="B70238CC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rFonts w:ascii="Times New Roman" w:hAnsi="Times New Roman" w:cs="Times New Roman"/>
        <w:b w:val="0"/>
        <w:i w:val="0"/>
        <w:sz w:val="28"/>
        <w:szCs w:val="28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1301" w:hanging="450"/>
      </w:pPr>
      <w:rPr>
        <w:rFonts w:ascii="Times New Roman" w:hAnsi="Times New Roman" w:cs="Times New Roman"/>
        <w:b w:val="0"/>
        <w:i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571" w:hanging="720"/>
      </w:pPr>
      <w:rPr>
        <w:rFonts w:ascii="Times New Roman" w:hAnsi="Times New Roman" w:cs="Times New Roman"/>
        <w:b w:val="0"/>
        <w:i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31" w:hanging="1080"/>
      </w:pPr>
      <w:rPr>
        <w:rFonts w:ascii="Times New Roman" w:hAnsi="Times New Roman" w:cs="Times New Roman"/>
        <w:b/>
        <w:i/>
        <w:sz w:val="28"/>
        <w:szCs w:val="28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931" w:hanging="1080"/>
      </w:pPr>
      <w:rPr>
        <w:rFonts w:ascii="Times New Roman" w:hAnsi="Times New Roman" w:cs="Times New Roman"/>
        <w:b/>
        <w:i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291" w:hanging="1440"/>
      </w:pPr>
      <w:rPr>
        <w:rFonts w:ascii="Times New Roman" w:hAnsi="Times New Roman" w:cs="Times New Roman"/>
        <w:b/>
        <w:i/>
        <w:sz w:val="28"/>
        <w:szCs w:val="28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291" w:hanging="1440"/>
      </w:pPr>
      <w:rPr>
        <w:rFonts w:ascii="Times New Roman" w:hAnsi="Times New Roman" w:cs="Times New Roman"/>
        <w:b/>
        <w:i/>
        <w:sz w:val="28"/>
        <w:szCs w:val="28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651" w:hanging="1800"/>
      </w:pPr>
      <w:rPr>
        <w:rFonts w:ascii="Times New Roman" w:hAnsi="Times New Roman" w:cs="Times New Roman"/>
        <w:b/>
        <w:i/>
        <w:sz w:val="28"/>
        <w:szCs w:val="28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011" w:hanging="2160"/>
      </w:pPr>
      <w:rPr>
        <w:rFonts w:ascii="Times New Roman" w:hAnsi="Times New Roman" w:cs="Times New Roman"/>
        <w:b/>
        <w:i/>
        <w:sz w:val="28"/>
        <w:szCs w:val="28"/>
      </w:rPr>
    </w:lvl>
  </w:abstractNum>
  <w:abstractNum w:abstractNumId="13" w15:restartNumberingAfterBreak="0">
    <w:nsid w:val="0000000E"/>
    <w:multiLevelType w:val="singleLevel"/>
    <w:tmpl w:val="0000000E"/>
    <w:name w:val="WW8Num36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/>
      </w:rPr>
    </w:lvl>
  </w:abstractNum>
  <w:abstractNum w:abstractNumId="14" w15:restartNumberingAfterBreak="0">
    <w:nsid w:val="0000000F"/>
    <w:multiLevelType w:val="multilevel"/>
    <w:tmpl w:val="0000000F"/>
    <w:name w:val="WW8Num38"/>
    <w:lvl w:ilvl="0">
      <w:start w:val="4"/>
      <w:numFmt w:val="decimal"/>
      <w:lvlText w:val="%1"/>
      <w:lvlJc w:val="left"/>
      <w:pPr>
        <w:tabs>
          <w:tab w:val="num" w:pos="0"/>
        </w:tabs>
        <w:ind w:left="375" w:hanging="375"/>
      </w:pPr>
      <w:rPr>
        <w:rFonts w:ascii="Symbol" w:hAnsi="Symbol" w:cs="Symbol"/>
        <w:b/>
        <w:i/>
        <w:sz w:val="28"/>
        <w:szCs w:val="28"/>
      </w:rPr>
    </w:lvl>
    <w:lvl w:ilvl="1">
      <w:start w:val="6"/>
      <w:numFmt w:val="decimal"/>
      <w:lvlText w:val="%1.%2"/>
      <w:lvlJc w:val="left"/>
      <w:pPr>
        <w:tabs>
          <w:tab w:val="num" w:pos="0"/>
        </w:tabs>
        <w:ind w:left="375" w:hanging="375"/>
      </w:pPr>
      <w:rPr>
        <w:rFonts w:ascii="Symbol" w:hAnsi="Symbol" w:cs="Symbol"/>
        <w:b/>
        <w:i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Symbol" w:hAnsi="Symbol" w:cs="Symbol"/>
        <w:b/>
        <w:i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Symbol" w:hAnsi="Symbol" w:cs="Symbol"/>
        <w:b/>
        <w:i/>
        <w:sz w:val="28"/>
        <w:szCs w:val="28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Symbol" w:hAnsi="Symbol" w:cs="Symbol"/>
        <w:b/>
        <w:i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Symbol" w:hAnsi="Symbol" w:cs="Symbol"/>
        <w:b/>
        <w:i/>
        <w:sz w:val="28"/>
        <w:szCs w:val="28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Symbol" w:hAnsi="Symbol" w:cs="Symbol"/>
        <w:b/>
        <w:i/>
        <w:sz w:val="28"/>
        <w:szCs w:val="28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ascii="Symbol" w:hAnsi="Symbol" w:cs="Symbol"/>
        <w:b/>
        <w:i/>
        <w:sz w:val="28"/>
        <w:szCs w:val="28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Symbol" w:hAnsi="Symbol" w:cs="Symbol"/>
        <w:b/>
        <w:i/>
        <w:sz w:val="28"/>
        <w:szCs w:val="28"/>
      </w:rPr>
    </w:lvl>
  </w:abstractNum>
  <w:abstractNum w:abstractNumId="15" w15:restartNumberingAfterBreak="0">
    <w:nsid w:val="00000010"/>
    <w:multiLevelType w:val="singleLevel"/>
    <w:tmpl w:val="00000010"/>
    <w:name w:val="WW8Num3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  <w:szCs w:val="28"/>
      </w:rPr>
    </w:lvl>
  </w:abstractNum>
  <w:abstractNum w:abstractNumId="16" w15:restartNumberingAfterBreak="0">
    <w:nsid w:val="00000011"/>
    <w:multiLevelType w:val="singleLevel"/>
    <w:tmpl w:val="00000011"/>
    <w:name w:val="WW8Num42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Times New Roman"/>
      </w:rPr>
    </w:lvl>
  </w:abstractNum>
  <w:abstractNum w:abstractNumId="17" w15:restartNumberingAfterBreak="0">
    <w:nsid w:val="00000012"/>
    <w:multiLevelType w:val="singleLevel"/>
    <w:tmpl w:val="00000012"/>
    <w:name w:val="WW8Num43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ascii="Symbol" w:hAnsi="Symbol" w:cs="Times New Roman"/>
        <w:color w:val="000000"/>
      </w:rPr>
    </w:lvl>
  </w:abstractNum>
  <w:abstractNum w:abstractNumId="18" w15:restartNumberingAfterBreak="0">
    <w:nsid w:val="00000013"/>
    <w:multiLevelType w:val="singleLevel"/>
    <w:tmpl w:val="00000013"/>
    <w:name w:val="WW8Num4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  <w:color w:val="000000"/>
        <w:sz w:val="28"/>
        <w:szCs w:val="28"/>
      </w:rPr>
    </w:lvl>
  </w:abstractNum>
  <w:abstractNum w:abstractNumId="19" w15:restartNumberingAfterBreak="0">
    <w:nsid w:val="11703715"/>
    <w:multiLevelType w:val="hybridMultilevel"/>
    <w:tmpl w:val="F4945D9C"/>
    <w:lvl w:ilvl="0" w:tplc="712AD5F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56886551"/>
    <w:multiLevelType w:val="hybridMultilevel"/>
    <w:tmpl w:val="5C14E884"/>
    <w:lvl w:ilvl="0" w:tplc="ABB25856">
      <w:start w:val="1"/>
      <w:numFmt w:val="decimal"/>
      <w:lvlText w:val="%1."/>
      <w:lvlJc w:val="left"/>
      <w:pPr>
        <w:ind w:left="3337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057" w:hanging="360"/>
      </w:pPr>
    </w:lvl>
    <w:lvl w:ilvl="2" w:tplc="0419001B" w:tentative="1">
      <w:start w:val="1"/>
      <w:numFmt w:val="lowerRoman"/>
      <w:lvlText w:val="%3."/>
      <w:lvlJc w:val="right"/>
      <w:pPr>
        <w:ind w:left="4777" w:hanging="180"/>
      </w:pPr>
    </w:lvl>
    <w:lvl w:ilvl="3" w:tplc="0419000F" w:tentative="1">
      <w:start w:val="1"/>
      <w:numFmt w:val="decimal"/>
      <w:lvlText w:val="%4."/>
      <w:lvlJc w:val="left"/>
      <w:pPr>
        <w:ind w:left="5497" w:hanging="360"/>
      </w:pPr>
    </w:lvl>
    <w:lvl w:ilvl="4" w:tplc="04190019" w:tentative="1">
      <w:start w:val="1"/>
      <w:numFmt w:val="lowerLetter"/>
      <w:lvlText w:val="%5."/>
      <w:lvlJc w:val="left"/>
      <w:pPr>
        <w:ind w:left="6217" w:hanging="360"/>
      </w:pPr>
    </w:lvl>
    <w:lvl w:ilvl="5" w:tplc="0419001B" w:tentative="1">
      <w:start w:val="1"/>
      <w:numFmt w:val="lowerRoman"/>
      <w:lvlText w:val="%6."/>
      <w:lvlJc w:val="right"/>
      <w:pPr>
        <w:ind w:left="6937" w:hanging="180"/>
      </w:pPr>
    </w:lvl>
    <w:lvl w:ilvl="6" w:tplc="0419000F" w:tentative="1">
      <w:start w:val="1"/>
      <w:numFmt w:val="decimal"/>
      <w:lvlText w:val="%7."/>
      <w:lvlJc w:val="left"/>
      <w:pPr>
        <w:ind w:left="7657" w:hanging="360"/>
      </w:pPr>
    </w:lvl>
    <w:lvl w:ilvl="7" w:tplc="04190019" w:tentative="1">
      <w:start w:val="1"/>
      <w:numFmt w:val="lowerLetter"/>
      <w:lvlText w:val="%8."/>
      <w:lvlJc w:val="left"/>
      <w:pPr>
        <w:ind w:left="8377" w:hanging="360"/>
      </w:pPr>
    </w:lvl>
    <w:lvl w:ilvl="8" w:tplc="0419001B" w:tentative="1">
      <w:start w:val="1"/>
      <w:numFmt w:val="lowerRoman"/>
      <w:lvlText w:val="%9."/>
      <w:lvlJc w:val="right"/>
      <w:pPr>
        <w:ind w:left="9097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71527"/>
    <w:rsid w:val="00001EA1"/>
    <w:rsid w:val="00002F78"/>
    <w:rsid w:val="000142D0"/>
    <w:rsid w:val="000216C4"/>
    <w:rsid w:val="0002418C"/>
    <w:rsid w:val="00040862"/>
    <w:rsid w:val="00051CA5"/>
    <w:rsid w:val="000534FE"/>
    <w:rsid w:val="00056245"/>
    <w:rsid w:val="0005749A"/>
    <w:rsid w:val="00060106"/>
    <w:rsid w:val="00066153"/>
    <w:rsid w:val="00071527"/>
    <w:rsid w:val="00080632"/>
    <w:rsid w:val="000A376D"/>
    <w:rsid w:val="000C26A6"/>
    <w:rsid w:val="000C330B"/>
    <w:rsid w:val="000E00B5"/>
    <w:rsid w:val="000E0DA3"/>
    <w:rsid w:val="000E10B0"/>
    <w:rsid w:val="000E1161"/>
    <w:rsid w:val="000E2A78"/>
    <w:rsid w:val="000F2C18"/>
    <w:rsid w:val="000F713F"/>
    <w:rsid w:val="00120628"/>
    <w:rsid w:val="0015049D"/>
    <w:rsid w:val="00150BD1"/>
    <w:rsid w:val="0015728A"/>
    <w:rsid w:val="0016015E"/>
    <w:rsid w:val="00162C33"/>
    <w:rsid w:val="00164511"/>
    <w:rsid w:val="0016589B"/>
    <w:rsid w:val="00177449"/>
    <w:rsid w:val="001B2E6E"/>
    <w:rsid w:val="001C1296"/>
    <w:rsid w:val="001C447D"/>
    <w:rsid w:val="001D22E1"/>
    <w:rsid w:val="001E5B73"/>
    <w:rsid w:val="001E79D4"/>
    <w:rsid w:val="00217285"/>
    <w:rsid w:val="00222A3B"/>
    <w:rsid w:val="0023266D"/>
    <w:rsid w:val="00244703"/>
    <w:rsid w:val="002657BD"/>
    <w:rsid w:val="00273EFE"/>
    <w:rsid w:val="00284827"/>
    <w:rsid w:val="00291F89"/>
    <w:rsid w:val="002C6C2C"/>
    <w:rsid w:val="002D5F28"/>
    <w:rsid w:val="002F0B96"/>
    <w:rsid w:val="002F0DE6"/>
    <w:rsid w:val="0030479D"/>
    <w:rsid w:val="00310D95"/>
    <w:rsid w:val="0031306D"/>
    <w:rsid w:val="00320A48"/>
    <w:rsid w:val="0032211C"/>
    <w:rsid w:val="00326A9D"/>
    <w:rsid w:val="00346322"/>
    <w:rsid w:val="00357CCC"/>
    <w:rsid w:val="00391266"/>
    <w:rsid w:val="0039146D"/>
    <w:rsid w:val="003A65AD"/>
    <w:rsid w:val="003C0336"/>
    <w:rsid w:val="003C2090"/>
    <w:rsid w:val="003E5E6B"/>
    <w:rsid w:val="003F5185"/>
    <w:rsid w:val="004057E9"/>
    <w:rsid w:val="00405DC7"/>
    <w:rsid w:val="004171E6"/>
    <w:rsid w:val="0044039C"/>
    <w:rsid w:val="004406EB"/>
    <w:rsid w:val="00443C69"/>
    <w:rsid w:val="00445034"/>
    <w:rsid w:val="004544D5"/>
    <w:rsid w:val="00465675"/>
    <w:rsid w:val="00476251"/>
    <w:rsid w:val="004A0A41"/>
    <w:rsid w:val="004A632F"/>
    <w:rsid w:val="004B01F9"/>
    <w:rsid w:val="004B1672"/>
    <w:rsid w:val="004C5284"/>
    <w:rsid w:val="004D4A50"/>
    <w:rsid w:val="004E58D0"/>
    <w:rsid w:val="004F2C1E"/>
    <w:rsid w:val="00502152"/>
    <w:rsid w:val="005041B7"/>
    <w:rsid w:val="0050496D"/>
    <w:rsid w:val="0051009E"/>
    <w:rsid w:val="0051187F"/>
    <w:rsid w:val="00512431"/>
    <w:rsid w:val="00561A85"/>
    <w:rsid w:val="00584DEC"/>
    <w:rsid w:val="00585182"/>
    <w:rsid w:val="00596F81"/>
    <w:rsid w:val="005A0148"/>
    <w:rsid w:val="005A1C2A"/>
    <w:rsid w:val="005A6424"/>
    <w:rsid w:val="005C15FC"/>
    <w:rsid w:val="005C56E3"/>
    <w:rsid w:val="005D7944"/>
    <w:rsid w:val="005E16C5"/>
    <w:rsid w:val="005E35ED"/>
    <w:rsid w:val="005E69CE"/>
    <w:rsid w:val="005F3821"/>
    <w:rsid w:val="005F6F72"/>
    <w:rsid w:val="00600EB4"/>
    <w:rsid w:val="00602399"/>
    <w:rsid w:val="0062454C"/>
    <w:rsid w:val="00632E5E"/>
    <w:rsid w:val="0063416C"/>
    <w:rsid w:val="00646B12"/>
    <w:rsid w:val="006476AA"/>
    <w:rsid w:val="006505B1"/>
    <w:rsid w:val="006505EB"/>
    <w:rsid w:val="00656584"/>
    <w:rsid w:val="00661FB5"/>
    <w:rsid w:val="00670513"/>
    <w:rsid w:val="00671510"/>
    <w:rsid w:val="00686989"/>
    <w:rsid w:val="00690F64"/>
    <w:rsid w:val="00694385"/>
    <w:rsid w:val="006A02D7"/>
    <w:rsid w:val="006A5629"/>
    <w:rsid w:val="006C3041"/>
    <w:rsid w:val="00705D16"/>
    <w:rsid w:val="00710387"/>
    <w:rsid w:val="00725DA8"/>
    <w:rsid w:val="00740A23"/>
    <w:rsid w:val="007411F2"/>
    <w:rsid w:val="00747847"/>
    <w:rsid w:val="00771B35"/>
    <w:rsid w:val="007831E9"/>
    <w:rsid w:val="007969A0"/>
    <w:rsid w:val="00797966"/>
    <w:rsid w:val="007A45A6"/>
    <w:rsid w:val="007B2F51"/>
    <w:rsid w:val="007B498B"/>
    <w:rsid w:val="007C1F42"/>
    <w:rsid w:val="007D527B"/>
    <w:rsid w:val="007E26CA"/>
    <w:rsid w:val="007F4776"/>
    <w:rsid w:val="00811C64"/>
    <w:rsid w:val="00820572"/>
    <w:rsid w:val="0082059F"/>
    <w:rsid w:val="00823C20"/>
    <w:rsid w:val="008379AD"/>
    <w:rsid w:val="00843245"/>
    <w:rsid w:val="008550D9"/>
    <w:rsid w:val="00870145"/>
    <w:rsid w:val="00877235"/>
    <w:rsid w:val="00883BA6"/>
    <w:rsid w:val="0088525E"/>
    <w:rsid w:val="008856D6"/>
    <w:rsid w:val="008A5E3B"/>
    <w:rsid w:val="008B52E1"/>
    <w:rsid w:val="008B60FF"/>
    <w:rsid w:val="008F013C"/>
    <w:rsid w:val="009208E4"/>
    <w:rsid w:val="009446DB"/>
    <w:rsid w:val="0098739E"/>
    <w:rsid w:val="00992CAF"/>
    <w:rsid w:val="009B03F7"/>
    <w:rsid w:val="009B5AF4"/>
    <w:rsid w:val="009C1E35"/>
    <w:rsid w:val="009D03C4"/>
    <w:rsid w:val="009D26E7"/>
    <w:rsid w:val="009D4E04"/>
    <w:rsid w:val="009E7D83"/>
    <w:rsid w:val="009F3A15"/>
    <w:rsid w:val="009F5987"/>
    <w:rsid w:val="00A00D08"/>
    <w:rsid w:val="00A05D61"/>
    <w:rsid w:val="00A2613C"/>
    <w:rsid w:val="00A31657"/>
    <w:rsid w:val="00A45E27"/>
    <w:rsid w:val="00A51F94"/>
    <w:rsid w:val="00A57DE0"/>
    <w:rsid w:val="00A60565"/>
    <w:rsid w:val="00A717FC"/>
    <w:rsid w:val="00A95D5A"/>
    <w:rsid w:val="00AA05A9"/>
    <w:rsid w:val="00AC4038"/>
    <w:rsid w:val="00AD17A6"/>
    <w:rsid w:val="00AF3C0E"/>
    <w:rsid w:val="00B13759"/>
    <w:rsid w:val="00B2396F"/>
    <w:rsid w:val="00B37E4A"/>
    <w:rsid w:val="00B401DC"/>
    <w:rsid w:val="00B50B2F"/>
    <w:rsid w:val="00B767B7"/>
    <w:rsid w:val="00B80F91"/>
    <w:rsid w:val="00B94392"/>
    <w:rsid w:val="00BA0ACB"/>
    <w:rsid w:val="00BA1EAC"/>
    <w:rsid w:val="00BA249D"/>
    <w:rsid w:val="00BA7BF5"/>
    <w:rsid w:val="00BB3D6F"/>
    <w:rsid w:val="00BD37AA"/>
    <w:rsid w:val="00BD4CD5"/>
    <w:rsid w:val="00C1547E"/>
    <w:rsid w:val="00C24716"/>
    <w:rsid w:val="00C43C7E"/>
    <w:rsid w:val="00C50DED"/>
    <w:rsid w:val="00C50DFA"/>
    <w:rsid w:val="00C53167"/>
    <w:rsid w:val="00C75002"/>
    <w:rsid w:val="00C92159"/>
    <w:rsid w:val="00CA2CD6"/>
    <w:rsid w:val="00CA4987"/>
    <w:rsid w:val="00CB3D4E"/>
    <w:rsid w:val="00CB5DE0"/>
    <w:rsid w:val="00CB655E"/>
    <w:rsid w:val="00CC7759"/>
    <w:rsid w:val="00CD0863"/>
    <w:rsid w:val="00CE6BEC"/>
    <w:rsid w:val="00D12BDE"/>
    <w:rsid w:val="00D2150D"/>
    <w:rsid w:val="00D260EB"/>
    <w:rsid w:val="00D45F33"/>
    <w:rsid w:val="00D51002"/>
    <w:rsid w:val="00D5190E"/>
    <w:rsid w:val="00D5223C"/>
    <w:rsid w:val="00D573BF"/>
    <w:rsid w:val="00D85EEC"/>
    <w:rsid w:val="00DA15D1"/>
    <w:rsid w:val="00DA46D1"/>
    <w:rsid w:val="00DE2934"/>
    <w:rsid w:val="00DF370E"/>
    <w:rsid w:val="00DF5BBF"/>
    <w:rsid w:val="00E1126F"/>
    <w:rsid w:val="00E12C8C"/>
    <w:rsid w:val="00E1313F"/>
    <w:rsid w:val="00E150DB"/>
    <w:rsid w:val="00E35875"/>
    <w:rsid w:val="00E41BE4"/>
    <w:rsid w:val="00E622A2"/>
    <w:rsid w:val="00E63EC5"/>
    <w:rsid w:val="00E6676E"/>
    <w:rsid w:val="00E718C0"/>
    <w:rsid w:val="00E8201B"/>
    <w:rsid w:val="00E826AD"/>
    <w:rsid w:val="00E86C92"/>
    <w:rsid w:val="00E92E5E"/>
    <w:rsid w:val="00E94E5A"/>
    <w:rsid w:val="00EA2B7E"/>
    <w:rsid w:val="00EC43E3"/>
    <w:rsid w:val="00EC69A0"/>
    <w:rsid w:val="00ED161A"/>
    <w:rsid w:val="00ED4525"/>
    <w:rsid w:val="00ED5154"/>
    <w:rsid w:val="00ED5B83"/>
    <w:rsid w:val="00EE2E88"/>
    <w:rsid w:val="00F0453A"/>
    <w:rsid w:val="00F100B2"/>
    <w:rsid w:val="00F22433"/>
    <w:rsid w:val="00F31085"/>
    <w:rsid w:val="00F31B30"/>
    <w:rsid w:val="00F35F40"/>
    <w:rsid w:val="00F420E8"/>
    <w:rsid w:val="00F725E9"/>
    <w:rsid w:val="00F81A44"/>
    <w:rsid w:val="00F853D5"/>
    <w:rsid w:val="00F9606C"/>
    <w:rsid w:val="00F9770F"/>
    <w:rsid w:val="00FA05DF"/>
    <w:rsid w:val="00FA121A"/>
    <w:rsid w:val="00FB7744"/>
    <w:rsid w:val="00FC063E"/>
    <w:rsid w:val="00FC754C"/>
    <w:rsid w:val="00FF4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B5C0E91F-D49D-470C-BB3D-9584855D3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420E8"/>
    <w:pPr>
      <w:suppressAutoHyphens/>
    </w:pPr>
    <w:rPr>
      <w:sz w:val="24"/>
      <w:szCs w:val="24"/>
      <w:lang w:eastAsia="hi-IN" w:bidi="hi-IN"/>
    </w:rPr>
  </w:style>
  <w:style w:type="paragraph" w:styleId="1">
    <w:name w:val="heading 1"/>
    <w:basedOn w:val="a"/>
    <w:next w:val="a"/>
    <w:qFormat/>
    <w:rsid w:val="00F420E8"/>
    <w:pPr>
      <w:keepNext/>
      <w:tabs>
        <w:tab w:val="num" w:pos="0"/>
      </w:tabs>
      <w:spacing w:before="240" w:after="60"/>
      <w:jc w:val="center"/>
      <w:outlineLvl w:val="0"/>
    </w:pPr>
    <w:rPr>
      <w:b/>
      <w:bCs/>
      <w:color w:val="000000"/>
      <w:kern w:val="1"/>
      <w:sz w:val="28"/>
      <w:szCs w:val="32"/>
    </w:rPr>
  </w:style>
  <w:style w:type="paragraph" w:styleId="2">
    <w:name w:val="heading 2"/>
    <w:basedOn w:val="a"/>
    <w:next w:val="a"/>
    <w:qFormat/>
    <w:rsid w:val="00F420E8"/>
    <w:pPr>
      <w:keepNext/>
      <w:spacing w:before="240" w:after="60"/>
      <w:ind w:firstLine="709"/>
      <w:jc w:val="center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F420E8"/>
    <w:pPr>
      <w:keepNext/>
      <w:tabs>
        <w:tab w:val="num" w:pos="0"/>
      </w:tabs>
      <w:spacing w:before="240" w:after="60"/>
      <w:jc w:val="center"/>
      <w:outlineLvl w:val="2"/>
    </w:pPr>
    <w:rPr>
      <w:b/>
      <w:bCs/>
      <w:color w:val="000000"/>
      <w:sz w:val="28"/>
      <w:szCs w:val="28"/>
    </w:rPr>
  </w:style>
  <w:style w:type="paragraph" w:styleId="4">
    <w:name w:val="heading 4"/>
    <w:basedOn w:val="a"/>
    <w:next w:val="a"/>
    <w:qFormat/>
    <w:rsid w:val="00F420E8"/>
    <w:pPr>
      <w:keepNext/>
      <w:spacing w:before="240" w:after="60"/>
      <w:jc w:val="both"/>
      <w:outlineLvl w:val="3"/>
    </w:pPr>
    <w:rPr>
      <w:b/>
      <w:bCs/>
      <w:color w:val="000000"/>
      <w:sz w:val="28"/>
      <w:szCs w:val="28"/>
    </w:rPr>
  </w:style>
  <w:style w:type="paragraph" w:styleId="5">
    <w:name w:val="heading 5"/>
    <w:basedOn w:val="a"/>
    <w:next w:val="a"/>
    <w:qFormat/>
    <w:rsid w:val="00F420E8"/>
    <w:pPr>
      <w:keepNext/>
      <w:jc w:val="both"/>
      <w:outlineLvl w:val="4"/>
    </w:pPr>
    <w:rPr>
      <w:b/>
      <w:color w:val="000000"/>
      <w:sz w:val="20"/>
      <w:szCs w:val="20"/>
    </w:rPr>
  </w:style>
  <w:style w:type="paragraph" w:styleId="6">
    <w:name w:val="heading 6"/>
    <w:basedOn w:val="a"/>
    <w:next w:val="a"/>
    <w:qFormat/>
    <w:rsid w:val="00F420E8"/>
    <w:pPr>
      <w:spacing w:before="240" w:after="60"/>
      <w:jc w:val="both"/>
      <w:outlineLvl w:val="5"/>
    </w:pPr>
    <w:rPr>
      <w:b/>
      <w:bCs/>
      <w:color w:val="000000"/>
      <w:sz w:val="22"/>
      <w:szCs w:val="22"/>
    </w:rPr>
  </w:style>
  <w:style w:type="paragraph" w:styleId="7">
    <w:name w:val="heading 7"/>
    <w:basedOn w:val="a"/>
    <w:next w:val="a"/>
    <w:qFormat/>
    <w:rsid w:val="00F420E8"/>
    <w:pPr>
      <w:keepNext/>
      <w:widowControl w:val="0"/>
      <w:ind w:firstLine="851"/>
      <w:jc w:val="center"/>
      <w:outlineLvl w:val="6"/>
    </w:pPr>
    <w:rPr>
      <w:b/>
      <w:sz w:val="28"/>
      <w:szCs w:val="20"/>
    </w:rPr>
  </w:style>
  <w:style w:type="paragraph" w:styleId="8">
    <w:name w:val="heading 8"/>
    <w:basedOn w:val="a"/>
    <w:next w:val="a"/>
    <w:qFormat/>
    <w:rsid w:val="00F420E8"/>
    <w:pPr>
      <w:keepNext/>
      <w:jc w:val="center"/>
      <w:outlineLvl w:val="7"/>
    </w:pPr>
    <w:rPr>
      <w:b/>
      <w:color w:val="000000"/>
      <w:szCs w:val="20"/>
    </w:rPr>
  </w:style>
  <w:style w:type="paragraph" w:styleId="9">
    <w:name w:val="heading 9"/>
    <w:basedOn w:val="a"/>
    <w:next w:val="a"/>
    <w:qFormat/>
    <w:rsid w:val="00F420E8"/>
    <w:pPr>
      <w:widowControl w:val="0"/>
      <w:autoSpaceDE w:val="0"/>
      <w:spacing w:before="240" w:after="60"/>
      <w:ind w:firstLine="709"/>
      <w:jc w:val="both"/>
      <w:outlineLvl w:val="8"/>
    </w:pPr>
    <w:rPr>
      <w:rFonts w:ascii="Cambria" w:hAnsi="Cambria" w:cs="Cambria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F420E8"/>
    <w:rPr>
      <w:rFonts w:ascii="Wingdings" w:hAnsi="Wingdings" w:cs="StarSymbol"/>
      <w:sz w:val="18"/>
      <w:szCs w:val="18"/>
    </w:rPr>
  </w:style>
  <w:style w:type="character" w:customStyle="1" w:styleId="WW8Num1z1">
    <w:name w:val="WW8Num1z1"/>
    <w:rsid w:val="00F420E8"/>
    <w:rPr>
      <w:rFonts w:ascii="Wingdings 2" w:hAnsi="Wingdings 2" w:cs="StarSymbol"/>
      <w:sz w:val="18"/>
      <w:szCs w:val="18"/>
    </w:rPr>
  </w:style>
  <w:style w:type="character" w:customStyle="1" w:styleId="WW8Num1z2">
    <w:name w:val="WW8Num1z2"/>
    <w:rsid w:val="00F420E8"/>
    <w:rPr>
      <w:rFonts w:ascii="StarSymbol" w:hAnsi="StarSymbol" w:cs="StarSymbol"/>
      <w:sz w:val="18"/>
      <w:szCs w:val="18"/>
    </w:rPr>
  </w:style>
  <w:style w:type="character" w:customStyle="1" w:styleId="WW8Num1z3">
    <w:name w:val="WW8Num1z3"/>
    <w:rsid w:val="00F420E8"/>
  </w:style>
  <w:style w:type="character" w:customStyle="1" w:styleId="WW8Num1z4">
    <w:name w:val="WW8Num1z4"/>
    <w:rsid w:val="00F420E8"/>
  </w:style>
  <w:style w:type="character" w:customStyle="1" w:styleId="WW8Num1z5">
    <w:name w:val="WW8Num1z5"/>
    <w:rsid w:val="00F420E8"/>
  </w:style>
  <w:style w:type="character" w:customStyle="1" w:styleId="WW8Num1z6">
    <w:name w:val="WW8Num1z6"/>
    <w:rsid w:val="00F420E8"/>
  </w:style>
  <w:style w:type="character" w:customStyle="1" w:styleId="WW8Num1z7">
    <w:name w:val="WW8Num1z7"/>
    <w:rsid w:val="00F420E8"/>
  </w:style>
  <w:style w:type="character" w:customStyle="1" w:styleId="WW8Num1z8">
    <w:name w:val="WW8Num1z8"/>
    <w:rsid w:val="00F420E8"/>
  </w:style>
  <w:style w:type="character" w:customStyle="1" w:styleId="WW8Num2z0">
    <w:name w:val="WW8Num2z0"/>
    <w:rsid w:val="00F420E8"/>
    <w:rPr>
      <w:rFonts w:ascii="Arial" w:hAnsi="Arial" w:cs="Arial"/>
    </w:rPr>
  </w:style>
  <w:style w:type="character" w:customStyle="1" w:styleId="WW8Num2z1">
    <w:name w:val="WW8Num2z1"/>
    <w:rsid w:val="00F420E8"/>
    <w:rPr>
      <w:rFonts w:ascii="Courier New" w:hAnsi="Courier New" w:cs="Courier New"/>
    </w:rPr>
  </w:style>
  <w:style w:type="character" w:customStyle="1" w:styleId="WW8Num2z2">
    <w:name w:val="WW8Num2z2"/>
    <w:rsid w:val="00F420E8"/>
    <w:rPr>
      <w:rFonts w:ascii="Wingdings" w:hAnsi="Wingdings" w:cs="Wingdings"/>
    </w:rPr>
  </w:style>
  <w:style w:type="character" w:customStyle="1" w:styleId="WW8Num3z0">
    <w:name w:val="WW8Num3z0"/>
    <w:rsid w:val="00F420E8"/>
    <w:rPr>
      <w:rFonts w:ascii="Symbol" w:hAnsi="Symbol" w:cs="Symbol"/>
    </w:rPr>
  </w:style>
  <w:style w:type="character" w:customStyle="1" w:styleId="WW8Num3z1">
    <w:name w:val="WW8Num3z1"/>
    <w:rsid w:val="00F420E8"/>
    <w:rPr>
      <w:rFonts w:ascii="Courier New" w:hAnsi="Courier New" w:cs="Courier New"/>
    </w:rPr>
  </w:style>
  <w:style w:type="character" w:customStyle="1" w:styleId="WW8Num3z2">
    <w:name w:val="WW8Num3z2"/>
    <w:rsid w:val="00F420E8"/>
    <w:rPr>
      <w:rFonts w:ascii="Wingdings" w:hAnsi="Wingdings" w:cs="Wingdings"/>
    </w:rPr>
  </w:style>
  <w:style w:type="character" w:customStyle="1" w:styleId="WW8Num4z0">
    <w:name w:val="WW8Num4z0"/>
    <w:rsid w:val="00F420E8"/>
    <w:rPr>
      <w:rFonts w:ascii="Symbol" w:hAnsi="Symbol" w:cs="Symbol"/>
    </w:rPr>
  </w:style>
  <w:style w:type="character" w:customStyle="1" w:styleId="WW8Num4z1">
    <w:name w:val="WW8Num4z1"/>
    <w:rsid w:val="00F420E8"/>
    <w:rPr>
      <w:rFonts w:ascii="Courier New" w:hAnsi="Courier New" w:cs="Courier New"/>
    </w:rPr>
  </w:style>
  <w:style w:type="character" w:customStyle="1" w:styleId="WW8Num4z2">
    <w:name w:val="WW8Num4z2"/>
    <w:rsid w:val="00F420E8"/>
    <w:rPr>
      <w:rFonts w:ascii="Wingdings" w:hAnsi="Wingdings" w:cs="Wingdings"/>
    </w:rPr>
  </w:style>
  <w:style w:type="character" w:customStyle="1" w:styleId="WW8Num4z3">
    <w:name w:val="WW8Num4z3"/>
    <w:rsid w:val="00F420E8"/>
  </w:style>
  <w:style w:type="character" w:customStyle="1" w:styleId="WW8Num4z4">
    <w:name w:val="WW8Num4z4"/>
    <w:rsid w:val="00F420E8"/>
  </w:style>
  <w:style w:type="character" w:customStyle="1" w:styleId="WW8Num4z5">
    <w:name w:val="WW8Num4z5"/>
    <w:rsid w:val="00F420E8"/>
  </w:style>
  <w:style w:type="character" w:customStyle="1" w:styleId="WW8Num4z6">
    <w:name w:val="WW8Num4z6"/>
    <w:rsid w:val="00F420E8"/>
  </w:style>
  <w:style w:type="character" w:customStyle="1" w:styleId="WW8Num4z7">
    <w:name w:val="WW8Num4z7"/>
    <w:rsid w:val="00F420E8"/>
  </w:style>
  <w:style w:type="character" w:customStyle="1" w:styleId="WW8Num4z8">
    <w:name w:val="WW8Num4z8"/>
    <w:rsid w:val="00F420E8"/>
  </w:style>
  <w:style w:type="character" w:customStyle="1" w:styleId="WW8Num5z0">
    <w:name w:val="WW8Num5z0"/>
    <w:rsid w:val="00F420E8"/>
    <w:rPr>
      <w:rFonts w:ascii="Times New Roman" w:hAnsi="Times New Roman" w:cs="Times New Roman"/>
    </w:rPr>
  </w:style>
  <w:style w:type="character" w:customStyle="1" w:styleId="WW8Num5z1">
    <w:name w:val="WW8Num5z1"/>
    <w:rsid w:val="00F420E8"/>
    <w:rPr>
      <w:rFonts w:ascii="Courier New" w:hAnsi="Courier New" w:cs="Courier New"/>
    </w:rPr>
  </w:style>
  <w:style w:type="character" w:customStyle="1" w:styleId="WW8Num5z2">
    <w:name w:val="WW8Num5z2"/>
    <w:rsid w:val="00F420E8"/>
    <w:rPr>
      <w:rFonts w:ascii="Wingdings" w:hAnsi="Wingdings" w:cs="Wingdings"/>
    </w:rPr>
  </w:style>
  <w:style w:type="character" w:customStyle="1" w:styleId="WW8Num5z3">
    <w:name w:val="WW8Num5z3"/>
    <w:rsid w:val="00F420E8"/>
    <w:rPr>
      <w:rFonts w:ascii="Symbol" w:hAnsi="Symbol" w:cs="Symbol"/>
    </w:rPr>
  </w:style>
  <w:style w:type="character" w:customStyle="1" w:styleId="WW8Num5z4">
    <w:name w:val="WW8Num5z4"/>
    <w:rsid w:val="00F420E8"/>
  </w:style>
  <w:style w:type="character" w:customStyle="1" w:styleId="WW8Num5z5">
    <w:name w:val="WW8Num5z5"/>
    <w:rsid w:val="00F420E8"/>
  </w:style>
  <w:style w:type="character" w:customStyle="1" w:styleId="WW8Num5z6">
    <w:name w:val="WW8Num5z6"/>
    <w:rsid w:val="00F420E8"/>
  </w:style>
  <w:style w:type="character" w:customStyle="1" w:styleId="WW8Num5z7">
    <w:name w:val="WW8Num5z7"/>
    <w:rsid w:val="00F420E8"/>
  </w:style>
  <w:style w:type="character" w:customStyle="1" w:styleId="WW8Num5z8">
    <w:name w:val="WW8Num5z8"/>
    <w:rsid w:val="00F420E8"/>
  </w:style>
  <w:style w:type="character" w:customStyle="1" w:styleId="WW8Num6z0">
    <w:name w:val="WW8Num6z0"/>
    <w:rsid w:val="00F420E8"/>
    <w:rPr>
      <w:rFonts w:ascii="Arial" w:hAnsi="Arial" w:cs="Arial"/>
    </w:rPr>
  </w:style>
  <w:style w:type="character" w:customStyle="1" w:styleId="WW8Num6z1">
    <w:name w:val="WW8Num6z1"/>
    <w:rsid w:val="00F420E8"/>
    <w:rPr>
      <w:rFonts w:ascii="Courier New" w:hAnsi="Courier New" w:cs="Courier New"/>
    </w:rPr>
  </w:style>
  <w:style w:type="character" w:customStyle="1" w:styleId="WW8Num6z2">
    <w:name w:val="WW8Num6z2"/>
    <w:rsid w:val="00F420E8"/>
    <w:rPr>
      <w:rFonts w:ascii="Wingdings" w:hAnsi="Wingdings" w:cs="Wingdings"/>
    </w:rPr>
  </w:style>
  <w:style w:type="character" w:customStyle="1" w:styleId="WW8Num6z3">
    <w:name w:val="WW8Num6z3"/>
    <w:rsid w:val="00F420E8"/>
    <w:rPr>
      <w:rFonts w:ascii="Symbol" w:hAnsi="Symbol" w:cs="Symbol"/>
    </w:rPr>
  </w:style>
  <w:style w:type="character" w:customStyle="1" w:styleId="WW8Num6z4">
    <w:name w:val="WW8Num6z4"/>
    <w:rsid w:val="00F420E8"/>
  </w:style>
  <w:style w:type="character" w:customStyle="1" w:styleId="WW8Num6z5">
    <w:name w:val="WW8Num6z5"/>
    <w:rsid w:val="00F420E8"/>
  </w:style>
  <w:style w:type="character" w:customStyle="1" w:styleId="WW8Num6z6">
    <w:name w:val="WW8Num6z6"/>
    <w:rsid w:val="00F420E8"/>
  </w:style>
  <w:style w:type="character" w:customStyle="1" w:styleId="WW8Num6z7">
    <w:name w:val="WW8Num6z7"/>
    <w:rsid w:val="00F420E8"/>
  </w:style>
  <w:style w:type="character" w:customStyle="1" w:styleId="WW8Num6z8">
    <w:name w:val="WW8Num6z8"/>
    <w:rsid w:val="00F420E8"/>
  </w:style>
  <w:style w:type="character" w:customStyle="1" w:styleId="WW8Num7z0">
    <w:name w:val="WW8Num7z0"/>
    <w:rsid w:val="00F420E8"/>
    <w:rPr>
      <w:rFonts w:ascii="Symbol" w:hAnsi="Symbol" w:cs="Symbol"/>
    </w:rPr>
  </w:style>
  <w:style w:type="character" w:customStyle="1" w:styleId="WW8Num7z1">
    <w:name w:val="WW8Num7z1"/>
    <w:rsid w:val="00F420E8"/>
    <w:rPr>
      <w:rFonts w:ascii="Courier New" w:hAnsi="Courier New" w:cs="Courier New"/>
    </w:rPr>
  </w:style>
  <w:style w:type="character" w:customStyle="1" w:styleId="WW8Num7z2">
    <w:name w:val="WW8Num7z2"/>
    <w:rsid w:val="00F420E8"/>
    <w:rPr>
      <w:rFonts w:ascii="Wingdings" w:hAnsi="Wingdings" w:cs="Wingdings"/>
    </w:rPr>
  </w:style>
  <w:style w:type="character" w:customStyle="1" w:styleId="WW8Num8z0">
    <w:name w:val="WW8Num8z0"/>
    <w:rsid w:val="00F420E8"/>
    <w:rPr>
      <w:rFonts w:ascii="Times New Roman" w:hAnsi="Times New Roman" w:cs="Times New Roman"/>
    </w:rPr>
  </w:style>
  <w:style w:type="character" w:customStyle="1" w:styleId="WW8Num8z1">
    <w:name w:val="WW8Num8z1"/>
    <w:rsid w:val="00F420E8"/>
    <w:rPr>
      <w:rFonts w:ascii="Courier New" w:hAnsi="Courier New" w:cs="Courier New"/>
    </w:rPr>
  </w:style>
  <w:style w:type="character" w:customStyle="1" w:styleId="WW8Num8z2">
    <w:name w:val="WW8Num8z2"/>
    <w:rsid w:val="00F420E8"/>
    <w:rPr>
      <w:rFonts w:ascii="Wingdings" w:hAnsi="Wingdings" w:cs="Wingdings"/>
    </w:rPr>
  </w:style>
  <w:style w:type="character" w:customStyle="1" w:styleId="WW8Num8z3">
    <w:name w:val="WW8Num8z3"/>
    <w:rsid w:val="00F420E8"/>
    <w:rPr>
      <w:rFonts w:ascii="Symbol" w:hAnsi="Symbol" w:cs="Symbol"/>
    </w:rPr>
  </w:style>
  <w:style w:type="character" w:customStyle="1" w:styleId="WW8Num9z0">
    <w:name w:val="WW8Num9z0"/>
    <w:rsid w:val="00F420E8"/>
    <w:rPr>
      <w:rFonts w:ascii="Times New Roman" w:hAnsi="Times New Roman" w:cs="Times New Roman"/>
    </w:rPr>
  </w:style>
  <w:style w:type="character" w:customStyle="1" w:styleId="WW8Num10z0">
    <w:name w:val="WW8Num10z0"/>
    <w:rsid w:val="00F420E8"/>
    <w:rPr>
      <w:rFonts w:ascii="Symbol" w:hAnsi="Symbol" w:cs="Symbol"/>
    </w:rPr>
  </w:style>
  <w:style w:type="character" w:customStyle="1" w:styleId="WW8Num10z1">
    <w:name w:val="WW8Num10z1"/>
    <w:rsid w:val="00F420E8"/>
    <w:rPr>
      <w:rFonts w:ascii="Courier New" w:hAnsi="Courier New" w:cs="Courier New"/>
    </w:rPr>
  </w:style>
  <w:style w:type="character" w:customStyle="1" w:styleId="WW8Num10z2">
    <w:name w:val="WW8Num10z2"/>
    <w:rsid w:val="00F420E8"/>
    <w:rPr>
      <w:rFonts w:ascii="Wingdings" w:hAnsi="Wingdings" w:cs="Wingdings"/>
    </w:rPr>
  </w:style>
  <w:style w:type="character" w:customStyle="1" w:styleId="WW8Num11z0">
    <w:name w:val="WW8Num11z0"/>
    <w:rsid w:val="00F420E8"/>
    <w:rPr>
      <w:rFonts w:ascii="Times New Roman" w:hAnsi="Times New Roman" w:cs="Times New Roman"/>
    </w:rPr>
  </w:style>
  <w:style w:type="character" w:customStyle="1" w:styleId="WW8Num11z1">
    <w:name w:val="WW8Num11z1"/>
    <w:rsid w:val="00F420E8"/>
    <w:rPr>
      <w:rFonts w:ascii="Courier New" w:hAnsi="Courier New" w:cs="Courier New"/>
    </w:rPr>
  </w:style>
  <w:style w:type="character" w:customStyle="1" w:styleId="WW8Num11z2">
    <w:name w:val="WW8Num11z2"/>
    <w:rsid w:val="00F420E8"/>
    <w:rPr>
      <w:rFonts w:ascii="Wingdings" w:hAnsi="Wingdings" w:cs="Wingdings"/>
    </w:rPr>
  </w:style>
  <w:style w:type="character" w:customStyle="1" w:styleId="WW8Num12z0">
    <w:name w:val="WW8Num12z0"/>
    <w:rsid w:val="00F420E8"/>
    <w:rPr>
      <w:rFonts w:ascii="Times New Roman" w:eastAsia="Times New Roman" w:hAnsi="Times New Roman" w:cs="Times New Roman"/>
    </w:rPr>
  </w:style>
  <w:style w:type="character" w:customStyle="1" w:styleId="WW8Num12z1">
    <w:name w:val="WW8Num12z1"/>
    <w:rsid w:val="00F420E8"/>
    <w:rPr>
      <w:rFonts w:ascii="Courier New" w:hAnsi="Courier New" w:cs="Courier New"/>
    </w:rPr>
  </w:style>
  <w:style w:type="character" w:customStyle="1" w:styleId="WW8Num12z2">
    <w:name w:val="WW8Num12z2"/>
    <w:rsid w:val="00F420E8"/>
    <w:rPr>
      <w:rFonts w:ascii="Wingdings" w:hAnsi="Wingdings" w:cs="Wingdings"/>
    </w:rPr>
  </w:style>
  <w:style w:type="character" w:customStyle="1" w:styleId="WW8Num12z3">
    <w:name w:val="WW8Num12z3"/>
    <w:rsid w:val="00F420E8"/>
    <w:rPr>
      <w:rFonts w:ascii="Symbol" w:hAnsi="Symbol" w:cs="Symbol"/>
    </w:rPr>
  </w:style>
  <w:style w:type="character" w:customStyle="1" w:styleId="WW8Num12z4">
    <w:name w:val="WW8Num12z4"/>
    <w:rsid w:val="00F420E8"/>
  </w:style>
  <w:style w:type="character" w:customStyle="1" w:styleId="WW8Num12z5">
    <w:name w:val="WW8Num12z5"/>
    <w:rsid w:val="00F420E8"/>
  </w:style>
  <w:style w:type="character" w:customStyle="1" w:styleId="WW8Num12z6">
    <w:name w:val="WW8Num12z6"/>
    <w:rsid w:val="00F420E8"/>
  </w:style>
  <w:style w:type="character" w:customStyle="1" w:styleId="WW8Num12z7">
    <w:name w:val="WW8Num12z7"/>
    <w:rsid w:val="00F420E8"/>
  </w:style>
  <w:style w:type="character" w:customStyle="1" w:styleId="WW8Num12z8">
    <w:name w:val="WW8Num12z8"/>
    <w:rsid w:val="00F420E8"/>
  </w:style>
  <w:style w:type="character" w:customStyle="1" w:styleId="WW8Num13z0">
    <w:name w:val="WW8Num13z0"/>
    <w:rsid w:val="00F420E8"/>
    <w:rPr>
      <w:rFonts w:ascii="Symbol" w:eastAsia="TimesNewRomanPSMT" w:hAnsi="Symbol" w:cs="Symbol"/>
      <w:sz w:val="28"/>
      <w:szCs w:val="28"/>
    </w:rPr>
  </w:style>
  <w:style w:type="character" w:customStyle="1" w:styleId="WW8Num13z1">
    <w:name w:val="WW8Num13z1"/>
    <w:rsid w:val="00F420E8"/>
    <w:rPr>
      <w:rFonts w:ascii="Courier New" w:hAnsi="Courier New" w:cs="Courier New"/>
    </w:rPr>
  </w:style>
  <w:style w:type="character" w:customStyle="1" w:styleId="WW8Num13z2">
    <w:name w:val="WW8Num13z2"/>
    <w:rsid w:val="00F420E8"/>
    <w:rPr>
      <w:rFonts w:ascii="Wingdings" w:hAnsi="Wingdings" w:cs="Wingdings"/>
    </w:rPr>
  </w:style>
  <w:style w:type="character" w:customStyle="1" w:styleId="WW8Num14z0">
    <w:name w:val="WW8Num14z0"/>
    <w:rsid w:val="00F420E8"/>
    <w:rPr>
      <w:rFonts w:ascii="Arial" w:hAnsi="Arial" w:cs="Arial"/>
    </w:rPr>
  </w:style>
  <w:style w:type="character" w:customStyle="1" w:styleId="WW8Num14z1">
    <w:name w:val="WW8Num14z1"/>
    <w:rsid w:val="00F420E8"/>
    <w:rPr>
      <w:rFonts w:ascii="Courier New" w:hAnsi="Courier New" w:cs="Courier New"/>
    </w:rPr>
  </w:style>
  <w:style w:type="character" w:customStyle="1" w:styleId="WW8Num14z2">
    <w:name w:val="WW8Num14z2"/>
    <w:rsid w:val="00F420E8"/>
    <w:rPr>
      <w:rFonts w:ascii="Wingdings" w:hAnsi="Wingdings" w:cs="Wingdings"/>
    </w:rPr>
  </w:style>
  <w:style w:type="character" w:customStyle="1" w:styleId="WW8Num15z0">
    <w:name w:val="WW8Num15z0"/>
    <w:rsid w:val="00F420E8"/>
    <w:rPr>
      <w:rFonts w:ascii="Symbol" w:hAnsi="Symbol" w:cs="Symbol"/>
    </w:rPr>
  </w:style>
  <w:style w:type="character" w:customStyle="1" w:styleId="WW8Num15z1">
    <w:name w:val="WW8Num15z1"/>
    <w:rsid w:val="00F420E8"/>
    <w:rPr>
      <w:rFonts w:ascii="Courier New" w:hAnsi="Courier New" w:cs="Courier New"/>
    </w:rPr>
  </w:style>
  <w:style w:type="character" w:customStyle="1" w:styleId="WW8Num15z2">
    <w:name w:val="WW8Num15z2"/>
    <w:rsid w:val="00F420E8"/>
    <w:rPr>
      <w:rFonts w:ascii="Wingdings" w:hAnsi="Wingdings" w:cs="Wingdings"/>
    </w:rPr>
  </w:style>
  <w:style w:type="character" w:customStyle="1" w:styleId="WW8Num16z0">
    <w:name w:val="WW8Num16z0"/>
    <w:rsid w:val="00F420E8"/>
    <w:rPr>
      <w:rFonts w:ascii="Symbol" w:hAnsi="Symbol" w:cs="Symbol"/>
      <w:sz w:val="24"/>
    </w:rPr>
  </w:style>
  <w:style w:type="character" w:customStyle="1" w:styleId="WW8Num16z1">
    <w:name w:val="WW8Num16z1"/>
    <w:rsid w:val="00F420E8"/>
    <w:rPr>
      <w:rFonts w:ascii="Courier New" w:hAnsi="Courier New" w:cs="Courier New"/>
    </w:rPr>
  </w:style>
  <w:style w:type="character" w:customStyle="1" w:styleId="WW8Num16z2">
    <w:name w:val="WW8Num16z2"/>
    <w:rsid w:val="00F420E8"/>
    <w:rPr>
      <w:rFonts w:ascii="Wingdings" w:hAnsi="Wingdings" w:cs="Wingdings"/>
    </w:rPr>
  </w:style>
  <w:style w:type="character" w:customStyle="1" w:styleId="WW8Num17z0">
    <w:name w:val="WW8Num17z0"/>
    <w:rsid w:val="00F420E8"/>
    <w:rPr>
      <w:rFonts w:ascii="Times New Roman" w:hAnsi="Times New Roman" w:cs="Times New Roman"/>
    </w:rPr>
  </w:style>
  <w:style w:type="character" w:customStyle="1" w:styleId="WW8Num17z1">
    <w:name w:val="WW8Num17z1"/>
    <w:rsid w:val="00F420E8"/>
    <w:rPr>
      <w:rFonts w:ascii="Courier New" w:hAnsi="Courier New" w:cs="Courier New"/>
    </w:rPr>
  </w:style>
  <w:style w:type="character" w:customStyle="1" w:styleId="WW8Num17z2">
    <w:name w:val="WW8Num17z2"/>
    <w:rsid w:val="00F420E8"/>
    <w:rPr>
      <w:rFonts w:ascii="Wingdings" w:hAnsi="Wingdings" w:cs="Wingdings"/>
    </w:rPr>
  </w:style>
  <w:style w:type="character" w:customStyle="1" w:styleId="WW8Num17z3">
    <w:name w:val="WW8Num17z3"/>
    <w:rsid w:val="00F420E8"/>
    <w:rPr>
      <w:rFonts w:ascii="Symbol" w:hAnsi="Symbol" w:cs="Symbol"/>
    </w:rPr>
  </w:style>
  <w:style w:type="character" w:customStyle="1" w:styleId="WW8Num18z0">
    <w:name w:val="WW8Num18z0"/>
    <w:rsid w:val="00F420E8"/>
    <w:rPr>
      <w:rFonts w:ascii="Symbol" w:hAnsi="Symbol" w:cs="Symbol"/>
    </w:rPr>
  </w:style>
  <w:style w:type="character" w:customStyle="1" w:styleId="WW8Num18z1">
    <w:name w:val="WW8Num18z1"/>
    <w:rsid w:val="00F420E8"/>
    <w:rPr>
      <w:rFonts w:ascii="Courier New" w:hAnsi="Courier New" w:cs="Courier New"/>
    </w:rPr>
  </w:style>
  <w:style w:type="character" w:customStyle="1" w:styleId="WW8Num18z2">
    <w:name w:val="WW8Num18z2"/>
    <w:rsid w:val="00F420E8"/>
    <w:rPr>
      <w:rFonts w:ascii="Wingdings" w:hAnsi="Wingdings" w:cs="Wingdings"/>
    </w:rPr>
  </w:style>
  <w:style w:type="character" w:customStyle="1" w:styleId="WW8Num19z0">
    <w:name w:val="WW8Num19z0"/>
    <w:rsid w:val="00F420E8"/>
    <w:rPr>
      <w:rFonts w:ascii="Symbol" w:hAnsi="Symbol" w:cs="Times New Roman"/>
      <w:color w:val="000000"/>
    </w:rPr>
  </w:style>
  <w:style w:type="character" w:customStyle="1" w:styleId="WW8Num20z0">
    <w:name w:val="WW8Num20z0"/>
    <w:rsid w:val="00F420E8"/>
    <w:rPr>
      <w:rFonts w:ascii="Symbol" w:eastAsia="TimesNewRomanPSMT" w:hAnsi="Symbol" w:cs="Symbol"/>
      <w:sz w:val="28"/>
      <w:szCs w:val="28"/>
    </w:rPr>
  </w:style>
  <w:style w:type="character" w:customStyle="1" w:styleId="WW8Num20z1">
    <w:name w:val="WW8Num20z1"/>
    <w:rsid w:val="00F420E8"/>
    <w:rPr>
      <w:rFonts w:ascii="Courier New" w:hAnsi="Courier New" w:cs="Courier New"/>
    </w:rPr>
  </w:style>
  <w:style w:type="character" w:customStyle="1" w:styleId="WW8Num20z2">
    <w:name w:val="WW8Num20z2"/>
    <w:rsid w:val="00F420E8"/>
    <w:rPr>
      <w:rFonts w:ascii="Wingdings" w:hAnsi="Wingdings" w:cs="Wingdings"/>
    </w:rPr>
  </w:style>
  <w:style w:type="character" w:customStyle="1" w:styleId="WW8Num21z0">
    <w:name w:val="WW8Num21z0"/>
    <w:rsid w:val="00F420E8"/>
    <w:rPr>
      <w:rFonts w:ascii="Times New Roman" w:eastAsia="Times New Roman" w:hAnsi="Times New Roman" w:cs="Times New Roman"/>
    </w:rPr>
  </w:style>
  <w:style w:type="character" w:customStyle="1" w:styleId="WW8Num22z0">
    <w:name w:val="WW8Num22z0"/>
    <w:rsid w:val="00F420E8"/>
    <w:rPr>
      <w:rFonts w:ascii="Symbol" w:hAnsi="Symbol" w:cs="Symbol"/>
    </w:rPr>
  </w:style>
  <w:style w:type="character" w:customStyle="1" w:styleId="WW8Num22z1">
    <w:name w:val="WW8Num22z1"/>
    <w:rsid w:val="00F420E8"/>
    <w:rPr>
      <w:rFonts w:ascii="Courier New" w:hAnsi="Courier New" w:cs="Courier New"/>
    </w:rPr>
  </w:style>
  <w:style w:type="character" w:customStyle="1" w:styleId="WW8Num22z2">
    <w:name w:val="WW8Num22z2"/>
    <w:rsid w:val="00F420E8"/>
    <w:rPr>
      <w:rFonts w:ascii="Wingdings" w:hAnsi="Wingdings" w:cs="Wingdings"/>
    </w:rPr>
  </w:style>
  <w:style w:type="character" w:customStyle="1" w:styleId="WW8Num22z3">
    <w:name w:val="WW8Num22z3"/>
    <w:rsid w:val="00F420E8"/>
  </w:style>
  <w:style w:type="character" w:customStyle="1" w:styleId="WW8Num22z4">
    <w:name w:val="WW8Num22z4"/>
    <w:rsid w:val="00F420E8"/>
  </w:style>
  <w:style w:type="character" w:customStyle="1" w:styleId="WW8Num22z5">
    <w:name w:val="WW8Num22z5"/>
    <w:rsid w:val="00F420E8"/>
  </w:style>
  <w:style w:type="character" w:customStyle="1" w:styleId="WW8Num22z6">
    <w:name w:val="WW8Num22z6"/>
    <w:rsid w:val="00F420E8"/>
  </w:style>
  <w:style w:type="character" w:customStyle="1" w:styleId="WW8Num22z7">
    <w:name w:val="WW8Num22z7"/>
    <w:rsid w:val="00F420E8"/>
  </w:style>
  <w:style w:type="character" w:customStyle="1" w:styleId="WW8Num22z8">
    <w:name w:val="WW8Num22z8"/>
    <w:rsid w:val="00F420E8"/>
  </w:style>
  <w:style w:type="character" w:customStyle="1" w:styleId="WW8Num23z0">
    <w:name w:val="WW8Num23z0"/>
    <w:rsid w:val="00F420E8"/>
    <w:rPr>
      <w:rFonts w:ascii="Arial" w:hAnsi="Arial" w:cs="Arial"/>
    </w:rPr>
  </w:style>
  <w:style w:type="character" w:customStyle="1" w:styleId="WW8Num23z1">
    <w:name w:val="WW8Num23z1"/>
    <w:rsid w:val="00F420E8"/>
    <w:rPr>
      <w:rFonts w:ascii="Courier New" w:hAnsi="Courier New" w:cs="Courier New"/>
    </w:rPr>
  </w:style>
  <w:style w:type="character" w:customStyle="1" w:styleId="WW8Num23z2">
    <w:name w:val="WW8Num23z2"/>
    <w:rsid w:val="00F420E8"/>
    <w:rPr>
      <w:rFonts w:ascii="Wingdings" w:hAnsi="Wingdings" w:cs="Wingdings"/>
    </w:rPr>
  </w:style>
  <w:style w:type="character" w:customStyle="1" w:styleId="WW8Num24z0">
    <w:name w:val="WW8Num24z0"/>
    <w:rsid w:val="00F420E8"/>
    <w:rPr>
      <w:rFonts w:ascii="Symbol" w:hAnsi="Symbol" w:cs="StarSymbol"/>
      <w:sz w:val="18"/>
      <w:szCs w:val="18"/>
    </w:rPr>
  </w:style>
  <w:style w:type="character" w:customStyle="1" w:styleId="WW8Num24z1">
    <w:name w:val="WW8Num24z1"/>
    <w:rsid w:val="00F420E8"/>
    <w:rPr>
      <w:rFonts w:ascii="Wingdings 2" w:hAnsi="Wingdings 2" w:cs="StarSymbol"/>
      <w:sz w:val="18"/>
      <w:szCs w:val="18"/>
    </w:rPr>
  </w:style>
  <w:style w:type="character" w:customStyle="1" w:styleId="WW8Num25z0">
    <w:name w:val="WW8Num25z0"/>
    <w:rsid w:val="00F420E8"/>
    <w:rPr>
      <w:rFonts w:ascii="Symbol" w:hAnsi="Symbol" w:cs="StarSymbol"/>
      <w:sz w:val="18"/>
      <w:szCs w:val="18"/>
    </w:rPr>
  </w:style>
  <w:style w:type="character" w:customStyle="1" w:styleId="WW8Num26z0">
    <w:name w:val="WW8Num26z0"/>
    <w:rsid w:val="00F420E8"/>
    <w:rPr>
      <w:rFonts w:ascii="Symbol" w:hAnsi="Symbol" w:cs="Symbol"/>
    </w:rPr>
  </w:style>
  <w:style w:type="character" w:customStyle="1" w:styleId="WW8Num26z1">
    <w:name w:val="WW8Num26z1"/>
    <w:rsid w:val="00F420E8"/>
    <w:rPr>
      <w:rFonts w:ascii="Times New Roman" w:eastAsia="Times New Roman" w:hAnsi="Times New Roman" w:cs="Times New Roman"/>
    </w:rPr>
  </w:style>
  <w:style w:type="character" w:customStyle="1" w:styleId="WW8Num26z2">
    <w:name w:val="WW8Num26z2"/>
    <w:rsid w:val="00F420E8"/>
    <w:rPr>
      <w:rFonts w:ascii="Wingdings" w:hAnsi="Wingdings" w:cs="Wingdings"/>
    </w:rPr>
  </w:style>
  <w:style w:type="character" w:customStyle="1" w:styleId="WW8Num27z0">
    <w:name w:val="WW8Num27z0"/>
    <w:rsid w:val="00F420E8"/>
    <w:rPr>
      <w:rFonts w:ascii="Times New Roman" w:hAnsi="Times New Roman" w:cs="Times New Roman"/>
    </w:rPr>
  </w:style>
  <w:style w:type="character" w:customStyle="1" w:styleId="WW8Num27z1">
    <w:name w:val="WW8Num27z1"/>
    <w:rsid w:val="00F420E8"/>
    <w:rPr>
      <w:rFonts w:ascii="Courier New" w:hAnsi="Courier New" w:cs="Courier New"/>
    </w:rPr>
  </w:style>
  <w:style w:type="character" w:customStyle="1" w:styleId="WW8Num27z2">
    <w:name w:val="WW8Num27z2"/>
    <w:rsid w:val="00F420E8"/>
    <w:rPr>
      <w:rFonts w:ascii="Wingdings" w:hAnsi="Wingdings" w:cs="Wingdings"/>
    </w:rPr>
  </w:style>
  <w:style w:type="character" w:customStyle="1" w:styleId="WW8Num27z3">
    <w:name w:val="WW8Num27z3"/>
    <w:rsid w:val="00F420E8"/>
    <w:rPr>
      <w:rFonts w:ascii="Symbol" w:hAnsi="Symbol" w:cs="Symbol"/>
    </w:rPr>
  </w:style>
  <w:style w:type="character" w:customStyle="1" w:styleId="WW8Num28z0">
    <w:name w:val="WW8Num28z0"/>
    <w:rsid w:val="00F420E8"/>
    <w:rPr>
      <w:rFonts w:ascii="Times New Roman" w:hAnsi="Times New Roman" w:cs="Times New Roman"/>
    </w:rPr>
  </w:style>
  <w:style w:type="character" w:customStyle="1" w:styleId="WW8Num28z1">
    <w:name w:val="WW8Num28z1"/>
    <w:rsid w:val="00F420E8"/>
    <w:rPr>
      <w:rFonts w:ascii="Courier New" w:hAnsi="Courier New" w:cs="Courier New"/>
    </w:rPr>
  </w:style>
  <w:style w:type="character" w:customStyle="1" w:styleId="WW8Num28z2">
    <w:name w:val="WW8Num28z2"/>
    <w:rsid w:val="00F420E8"/>
    <w:rPr>
      <w:rFonts w:ascii="Wingdings" w:hAnsi="Wingdings" w:cs="Wingdings"/>
    </w:rPr>
  </w:style>
  <w:style w:type="character" w:customStyle="1" w:styleId="WW8Num29z0">
    <w:name w:val="WW8Num29z0"/>
    <w:rsid w:val="00F420E8"/>
    <w:rPr>
      <w:rFonts w:ascii="Times New Roman" w:hAnsi="Times New Roman" w:cs="Times New Roman"/>
    </w:rPr>
  </w:style>
  <w:style w:type="character" w:customStyle="1" w:styleId="WW8Num29z1">
    <w:name w:val="WW8Num29z1"/>
    <w:rsid w:val="00F420E8"/>
    <w:rPr>
      <w:rFonts w:ascii="Courier New" w:hAnsi="Courier New" w:cs="Courier New"/>
    </w:rPr>
  </w:style>
  <w:style w:type="character" w:customStyle="1" w:styleId="WW8Num29z2">
    <w:name w:val="WW8Num29z2"/>
    <w:rsid w:val="00F420E8"/>
    <w:rPr>
      <w:rFonts w:ascii="Wingdings" w:hAnsi="Wingdings" w:cs="Wingdings" w:hint="default"/>
    </w:rPr>
  </w:style>
  <w:style w:type="character" w:customStyle="1" w:styleId="WW8Num30z0">
    <w:name w:val="WW8Num30z0"/>
    <w:rsid w:val="00F420E8"/>
    <w:rPr>
      <w:rFonts w:ascii="Times New Roman" w:hAnsi="Times New Roman" w:cs="Times New Roman"/>
    </w:rPr>
  </w:style>
  <w:style w:type="character" w:customStyle="1" w:styleId="WW8Num30z1">
    <w:name w:val="WW8Num30z1"/>
    <w:rsid w:val="00F420E8"/>
    <w:rPr>
      <w:rFonts w:ascii="Courier New" w:hAnsi="Courier New" w:cs="Courier New"/>
    </w:rPr>
  </w:style>
  <w:style w:type="character" w:customStyle="1" w:styleId="WW8Num30z2">
    <w:name w:val="WW8Num30z2"/>
    <w:rsid w:val="00F420E8"/>
  </w:style>
  <w:style w:type="character" w:customStyle="1" w:styleId="WW8Num30z3">
    <w:name w:val="WW8Num30z3"/>
    <w:rsid w:val="00F420E8"/>
    <w:rPr>
      <w:rFonts w:ascii="Symbol" w:hAnsi="Symbol" w:cs="Symbol"/>
    </w:rPr>
  </w:style>
  <w:style w:type="character" w:customStyle="1" w:styleId="WW8Num30z4">
    <w:name w:val="WW8Num30z4"/>
    <w:rsid w:val="00F420E8"/>
  </w:style>
  <w:style w:type="character" w:customStyle="1" w:styleId="WW8Num30z5">
    <w:name w:val="WW8Num30z5"/>
    <w:rsid w:val="00F420E8"/>
  </w:style>
  <w:style w:type="character" w:customStyle="1" w:styleId="WW8Num30z6">
    <w:name w:val="WW8Num30z6"/>
    <w:rsid w:val="00F420E8"/>
  </w:style>
  <w:style w:type="character" w:customStyle="1" w:styleId="WW8Num30z7">
    <w:name w:val="WW8Num30z7"/>
    <w:rsid w:val="00F420E8"/>
  </w:style>
  <w:style w:type="character" w:customStyle="1" w:styleId="WW8Num30z8">
    <w:name w:val="WW8Num30z8"/>
    <w:rsid w:val="00F420E8"/>
  </w:style>
  <w:style w:type="character" w:customStyle="1" w:styleId="WW8Num31z0">
    <w:name w:val="WW8Num31z0"/>
    <w:rsid w:val="00F420E8"/>
    <w:rPr>
      <w:rFonts w:ascii="Times New Roman" w:hAnsi="Times New Roman" w:cs="Times New Roman"/>
    </w:rPr>
  </w:style>
  <w:style w:type="character" w:customStyle="1" w:styleId="WW8Num31z1">
    <w:name w:val="WW8Num31z1"/>
    <w:rsid w:val="00F420E8"/>
    <w:rPr>
      <w:rFonts w:ascii="Courier New" w:hAnsi="Courier New" w:cs="Courier New"/>
    </w:rPr>
  </w:style>
  <w:style w:type="character" w:customStyle="1" w:styleId="WW8Num31z2">
    <w:name w:val="WW8Num31z2"/>
    <w:rsid w:val="00F420E8"/>
    <w:rPr>
      <w:rFonts w:ascii="Wingdings" w:hAnsi="Wingdings" w:cs="Wingdings"/>
    </w:rPr>
  </w:style>
  <w:style w:type="character" w:customStyle="1" w:styleId="WW8Num31z3">
    <w:name w:val="WW8Num31z3"/>
    <w:rsid w:val="00F420E8"/>
    <w:rPr>
      <w:rFonts w:ascii="Symbol" w:hAnsi="Symbol" w:cs="Symbol"/>
    </w:rPr>
  </w:style>
  <w:style w:type="character" w:customStyle="1" w:styleId="WW8Num31z4">
    <w:name w:val="WW8Num31z4"/>
    <w:rsid w:val="00F420E8"/>
  </w:style>
  <w:style w:type="character" w:customStyle="1" w:styleId="WW8Num31z5">
    <w:name w:val="WW8Num31z5"/>
    <w:rsid w:val="00F420E8"/>
  </w:style>
  <w:style w:type="character" w:customStyle="1" w:styleId="WW8Num31z6">
    <w:name w:val="WW8Num31z6"/>
    <w:rsid w:val="00F420E8"/>
  </w:style>
  <w:style w:type="character" w:customStyle="1" w:styleId="WW8Num31z7">
    <w:name w:val="WW8Num31z7"/>
    <w:rsid w:val="00F420E8"/>
  </w:style>
  <w:style w:type="character" w:customStyle="1" w:styleId="WW8Num31z8">
    <w:name w:val="WW8Num31z8"/>
    <w:rsid w:val="00F420E8"/>
  </w:style>
  <w:style w:type="character" w:customStyle="1" w:styleId="WW8Num32z0">
    <w:name w:val="WW8Num32z0"/>
    <w:rsid w:val="00F420E8"/>
    <w:rPr>
      <w:rFonts w:ascii="Times New Roman" w:hAnsi="Times New Roman" w:cs="Times New Roman"/>
    </w:rPr>
  </w:style>
  <w:style w:type="character" w:customStyle="1" w:styleId="WW8Num32z1">
    <w:name w:val="WW8Num32z1"/>
    <w:rsid w:val="00F420E8"/>
    <w:rPr>
      <w:rFonts w:ascii="Courier New" w:hAnsi="Courier New" w:cs="Courier New"/>
    </w:rPr>
  </w:style>
  <w:style w:type="character" w:customStyle="1" w:styleId="WW8Num32z2">
    <w:name w:val="WW8Num32z2"/>
    <w:rsid w:val="00F420E8"/>
    <w:rPr>
      <w:rFonts w:ascii="Wingdings" w:hAnsi="Wingdings" w:cs="Wingdings"/>
    </w:rPr>
  </w:style>
  <w:style w:type="character" w:customStyle="1" w:styleId="WW8Num32z3">
    <w:name w:val="WW8Num32z3"/>
    <w:rsid w:val="00F420E8"/>
    <w:rPr>
      <w:rFonts w:ascii="Symbol" w:hAnsi="Symbol" w:cs="Symbol" w:hint="default"/>
    </w:rPr>
  </w:style>
  <w:style w:type="character" w:customStyle="1" w:styleId="WW8Num33z0">
    <w:name w:val="WW8Num33z0"/>
    <w:rsid w:val="00F420E8"/>
    <w:rPr>
      <w:rFonts w:ascii="Times New Roman" w:hAnsi="Times New Roman" w:cs="Times New Roman"/>
      <w:b/>
      <w:i/>
      <w:sz w:val="28"/>
      <w:szCs w:val="28"/>
    </w:rPr>
  </w:style>
  <w:style w:type="character" w:customStyle="1" w:styleId="WW8Num34z0">
    <w:name w:val="WW8Num34z0"/>
    <w:rsid w:val="00F420E8"/>
    <w:rPr>
      <w:rFonts w:ascii="Symbol" w:hAnsi="Symbol" w:cs="Symbol"/>
    </w:rPr>
  </w:style>
  <w:style w:type="character" w:customStyle="1" w:styleId="WW8Num34z1">
    <w:name w:val="WW8Num34z1"/>
    <w:rsid w:val="00F420E8"/>
    <w:rPr>
      <w:rFonts w:ascii="Courier New" w:hAnsi="Courier New" w:cs="Courier New"/>
    </w:rPr>
  </w:style>
  <w:style w:type="character" w:customStyle="1" w:styleId="WW8Num34z2">
    <w:name w:val="WW8Num34z2"/>
    <w:rsid w:val="00F420E8"/>
    <w:rPr>
      <w:rFonts w:ascii="Wingdings" w:hAnsi="Wingdings" w:cs="Wingdings" w:hint="default"/>
    </w:rPr>
  </w:style>
  <w:style w:type="character" w:customStyle="1" w:styleId="WW8Num35z0">
    <w:name w:val="WW8Num35z0"/>
    <w:rsid w:val="00F420E8"/>
    <w:rPr>
      <w:rFonts w:ascii="Symbol" w:hAnsi="Symbol" w:cs="Symbol"/>
    </w:rPr>
  </w:style>
  <w:style w:type="character" w:customStyle="1" w:styleId="WW8Num35z1">
    <w:name w:val="WW8Num35z1"/>
    <w:rsid w:val="00F420E8"/>
  </w:style>
  <w:style w:type="character" w:customStyle="1" w:styleId="WW8Num35z2">
    <w:name w:val="WW8Num35z2"/>
    <w:rsid w:val="00F420E8"/>
  </w:style>
  <w:style w:type="character" w:customStyle="1" w:styleId="WW8Num35z3">
    <w:name w:val="WW8Num35z3"/>
    <w:rsid w:val="00F420E8"/>
  </w:style>
  <w:style w:type="character" w:customStyle="1" w:styleId="WW8Num35z4">
    <w:name w:val="WW8Num35z4"/>
    <w:rsid w:val="00F420E8"/>
  </w:style>
  <w:style w:type="character" w:customStyle="1" w:styleId="WW8Num35z5">
    <w:name w:val="WW8Num35z5"/>
    <w:rsid w:val="00F420E8"/>
  </w:style>
  <w:style w:type="character" w:customStyle="1" w:styleId="WW8Num35z6">
    <w:name w:val="WW8Num35z6"/>
    <w:rsid w:val="00F420E8"/>
  </w:style>
  <w:style w:type="character" w:customStyle="1" w:styleId="WW8Num35z7">
    <w:name w:val="WW8Num35z7"/>
    <w:rsid w:val="00F420E8"/>
  </w:style>
  <w:style w:type="character" w:customStyle="1" w:styleId="WW8Num35z8">
    <w:name w:val="WW8Num35z8"/>
    <w:rsid w:val="00F420E8"/>
  </w:style>
  <w:style w:type="character" w:customStyle="1" w:styleId="WW8Num36z0">
    <w:name w:val="WW8Num36z0"/>
    <w:rsid w:val="00F420E8"/>
    <w:rPr>
      <w:rFonts w:ascii="Symbol" w:hAnsi="Symbol" w:cs="Symbol"/>
    </w:rPr>
  </w:style>
  <w:style w:type="character" w:customStyle="1" w:styleId="WW8Num36z1">
    <w:name w:val="WW8Num36z1"/>
    <w:rsid w:val="00F420E8"/>
    <w:rPr>
      <w:rFonts w:ascii="Courier New" w:hAnsi="Courier New" w:cs="Courier New"/>
    </w:rPr>
  </w:style>
  <w:style w:type="character" w:customStyle="1" w:styleId="WW8Num36z2">
    <w:name w:val="WW8Num36z2"/>
    <w:rsid w:val="00F420E8"/>
    <w:rPr>
      <w:rFonts w:ascii="Wingdings" w:hAnsi="Wingdings" w:cs="Wingdings" w:hint="default"/>
    </w:rPr>
  </w:style>
  <w:style w:type="character" w:customStyle="1" w:styleId="WW8Num37z0">
    <w:name w:val="WW8Num37z0"/>
    <w:rsid w:val="00F420E8"/>
    <w:rPr>
      <w:rFonts w:ascii="Symbol" w:hAnsi="Symbol" w:cs="Symbol"/>
    </w:rPr>
  </w:style>
  <w:style w:type="character" w:customStyle="1" w:styleId="WW8Num37z1">
    <w:name w:val="WW8Num37z1"/>
    <w:rsid w:val="00F420E8"/>
  </w:style>
  <w:style w:type="character" w:customStyle="1" w:styleId="WW8Num37z2">
    <w:name w:val="WW8Num37z2"/>
    <w:rsid w:val="00F420E8"/>
  </w:style>
  <w:style w:type="character" w:customStyle="1" w:styleId="WW8Num37z3">
    <w:name w:val="WW8Num37z3"/>
    <w:rsid w:val="00F420E8"/>
  </w:style>
  <w:style w:type="character" w:customStyle="1" w:styleId="WW8Num37z4">
    <w:name w:val="WW8Num37z4"/>
    <w:rsid w:val="00F420E8"/>
  </w:style>
  <w:style w:type="character" w:customStyle="1" w:styleId="WW8Num37z5">
    <w:name w:val="WW8Num37z5"/>
    <w:rsid w:val="00F420E8"/>
  </w:style>
  <w:style w:type="character" w:customStyle="1" w:styleId="WW8Num37z6">
    <w:name w:val="WW8Num37z6"/>
    <w:rsid w:val="00F420E8"/>
  </w:style>
  <w:style w:type="character" w:customStyle="1" w:styleId="WW8Num37z7">
    <w:name w:val="WW8Num37z7"/>
    <w:rsid w:val="00F420E8"/>
  </w:style>
  <w:style w:type="character" w:customStyle="1" w:styleId="WW8Num37z8">
    <w:name w:val="WW8Num37z8"/>
    <w:rsid w:val="00F420E8"/>
  </w:style>
  <w:style w:type="character" w:customStyle="1" w:styleId="WW8Num38z0">
    <w:name w:val="WW8Num38z0"/>
    <w:rsid w:val="00F420E8"/>
    <w:rPr>
      <w:rFonts w:ascii="Symbol" w:hAnsi="Symbol" w:cs="Symbol"/>
      <w:b/>
      <w:i/>
      <w:sz w:val="28"/>
      <w:szCs w:val="28"/>
    </w:rPr>
  </w:style>
  <w:style w:type="character" w:customStyle="1" w:styleId="WW8Num39z0">
    <w:name w:val="WW8Num39z0"/>
    <w:rsid w:val="00F420E8"/>
    <w:rPr>
      <w:rFonts w:ascii="Symbol" w:eastAsia="TimesNewRomanPSMT" w:hAnsi="Symbol" w:cs="Symbol"/>
      <w:sz w:val="24"/>
      <w:szCs w:val="28"/>
    </w:rPr>
  </w:style>
  <w:style w:type="character" w:customStyle="1" w:styleId="WW8Num39z1">
    <w:name w:val="WW8Num39z1"/>
    <w:rsid w:val="00F420E8"/>
    <w:rPr>
      <w:rFonts w:ascii="Courier New" w:hAnsi="Courier New" w:cs="Courier New"/>
      <w:sz w:val="20"/>
    </w:rPr>
  </w:style>
  <w:style w:type="character" w:customStyle="1" w:styleId="WW8Num39z2">
    <w:name w:val="WW8Num39z2"/>
    <w:rsid w:val="00F420E8"/>
    <w:rPr>
      <w:rFonts w:ascii="Wingdings" w:hAnsi="Wingdings" w:cs="Wingdings"/>
      <w:sz w:val="20"/>
    </w:rPr>
  </w:style>
  <w:style w:type="character" w:customStyle="1" w:styleId="WW8Num39z3">
    <w:name w:val="WW8Num39z3"/>
    <w:rsid w:val="00F420E8"/>
    <w:rPr>
      <w:rFonts w:ascii="Symbol" w:hAnsi="Symbol" w:cs="Symbol" w:hint="default"/>
    </w:rPr>
  </w:style>
  <w:style w:type="character" w:customStyle="1" w:styleId="WW8Num40z0">
    <w:name w:val="WW8Num40z0"/>
    <w:rsid w:val="00F420E8"/>
    <w:rPr>
      <w:rFonts w:ascii="Symbol" w:hAnsi="Symbol" w:cs="Symbol"/>
      <w:sz w:val="24"/>
    </w:rPr>
  </w:style>
  <w:style w:type="character" w:customStyle="1" w:styleId="WW8Num40z1">
    <w:name w:val="WW8Num40z1"/>
    <w:rsid w:val="00F420E8"/>
    <w:rPr>
      <w:rFonts w:ascii="Courier New" w:hAnsi="Courier New" w:cs="Courier New"/>
    </w:rPr>
  </w:style>
  <w:style w:type="character" w:customStyle="1" w:styleId="WW8Num40z2">
    <w:name w:val="WW8Num40z2"/>
    <w:rsid w:val="00F420E8"/>
    <w:rPr>
      <w:rFonts w:ascii="Wingdings" w:hAnsi="Wingdings" w:cs="Wingdings"/>
    </w:rPr>
  </w:style>
  <w:style w:type="character" w:customStyle="1" w:styleId="WW8Num41z0">
    <w:name w:val="WW8Num41z0"/>
    <w:rsid w:val="00F420E8"/>
    <w:rPr>
      <w:rFonts w:ascii="Symbol" w:hAnsi="Symbol" w:cs="Times New Roman"/>
    </w:rPr>
  </w:style>
  <w:style w:type="character" w:customStyle="1" w:styleId="WW8Num41z1">
    <w:name w:val="WW8Num41z1"/>
    <w:rsid w:val="00F420E8"/>
    <w:rPr>
      <w:rFonts w:ascii="Courier New" w:hAnsi="Courier New" w:cs="Courier New" w:hint="default"/>
    </w:rPr>
  </w:style>
  <w:style w:type="character" w:customStyle="1" w:styleId="WW8Num41z2">
    <w:name w:val="WW8Num41z2"/>
    <w:rsid w:val="00F420E8"/>
    <w:rPr>
      <w:rFonts w:ascii="Wingdings" w:hAnsi="Wingdings" w:cs="Wingdings" w:hint="default"/>
    </w:rPr>
  </w:style>
  <w:style w:type="character" w:customStyle="1" w:styleId="WW8Num42z0">
    <w:name w:val="WW8Num42z0"/>
    <w:rsid w:val="00F420E8"/>
    <w:rPr>
      <w:rFonts w:ascii="Symbol" w:hAnsi="Symbol" w:cs="Times New Roman"/>
    </w:rPr>
  </w:style>
  <w:style w:type="character" w:customStyle="1" w:styleId="WW8Num42z1">
    <w:name w:val="WW8Num42z1"/>
    <w:rsid w:val="00F420E8"/>
    <w:rPr>
      <w:rFonts w:ascii="Courier New" w:hAnsi="Courier New" w:cs="Courier New" w:hint="default"/>
    </w:rPr>
  </w:style>
  <w:style w:type="character" w:customStyle="1" w:styleId="WW8Num42z2">
    <w:name w:val="WW8Num42z2"/>
    <w:rsid w:val="00F420E8"/>
    <w:rPr>
      <w:rFonts w:ascii="Wingdings" w:hAnsi="Wingdings" w:cs="Wingdings" w:hint="default"/>
    </w:rPr>
  </w:style>
  <w:style w:type="character" w:customStyle="1" w:styleId="WW8Num43z0">
    <w:name w:val="WW8Num43z0"/>
    <w:rsid w:val="00F420E8"/>
    <w:rPr>
      <w:rFonts w:ascii="Symbol" w:hAnsi="Symbol" w:cs="Times New Roman"/>
      <w:color w:val="000000"/>
    </w:rPr>
  </w:style>
  <w:style w:type="character" w:customStyle="1" w:styleId="WW8Num43z1">
    <w:name w:val="WW8Num43z1"/>
    <w:rsid w:val="00F420E8"/>
    <w:rPr>
      <w:rFonts w:ascii="Courier New" w:hAnsi="Courier New" w:cs="Courier New"/>
    </w:rPr>
  </w:style>
  <w:style w:type="character" w:customStyle="1" w:styleId="WW8Num43z2">
    <w:name w:val="WW8Num43z2"/>
    <w:rsid w:val="00F420E8"/>
    <w:rPr>
      <w:rFonts w:ascii="Wingdings" w:hAnsi="Wingdings" w:cs="Wingdings"/>
    </w:rPr>
  </w:style>
  <w:style w:type="character" w:customStyle="1" w:styleId="WW8Num43z3">
    <w:name w:val="WW8Num43z3"/>
    <w:rsid w:val="00F420E8"/>
  </w:style>
  <w:style w:type="character" w:customStyle="1" w:styleId="WW8Num43z4">
    <w:name w:val="WW8Num43z4"/>
    <w:rsid w:val="00F420E8"/>
  </w:style>
  <w:style w:type="character" w:customStyle="1" w:styleId="WW8Num43z5">
    <w:name w:val="WW8Num43z5"/>
    <w:rsid w:val="00F420E8"/>
  </w:style>
  <w:style w:type="character" w:customStyle="1" w:styleId="WW8Num43z6">
    <w:name w:val="WW8Num43z6"/>
    <w:rsid w:val="00F420E8"/>
  </w:style>
  <w:style w:type="character" w:customStyle="1" w:styleId="WW8Num43z7">
    <w:name w:val="WW8Num43z7"/>
    <w:rsid w:val="00F420E8"/>
  </w:style>
  <w:style w:type="character" w:customStyle="1" w:styleId="WW8Num43z8">
    <w:name w:val="WW8Num43z8"/>
    <w:rsid w:val="00F420E8"/>
  </w:style>
  <w:style w:type="character" w:customStyle="1" w:styleId="WW8Num44z0">
    <w:name w:val="WW8Num44z0"/>
    <w:rsid w:val="00F420E8"/>
    <w:rPr>
      <w:rFonts w:ascii="Symbol" w:eastAsia="TimesNewRomanPSMT" w:hAnsi="Symbol" w:cs="Times New Roman"/>
      <w:color w:val="000000"/>
      <w:sz w:val="28"/>
      <w:szCs w:val="28"/>
    </w:rPr>
  </w:style>
  <w:style w:type="character" w:customStyle="1" w:styleId="WW8Num44z1">
    <w:name w:val="WW8Num44z1"/>
    <w:rsid w:val="00F420E8"/>
    <w:rPr>
      <w:rFonts w:ascii="Courier New" w:hAnsi="Courier New" w:cs="Courier New" w:hint="default"/>
    </w:rPr>
  </w:style>
  <w:style w:type="character" w:customStyle="1" w:styleId="WW8Num44z2">
    <w:name w:val="WW8Num44z2"/>
    <w:rsid w:val="00F420E8"/>
    <w:rPr>
      <w:rFonts w:ascii="Wingdings" w:hAnsi="Wingdings" w:cs="Wingdings" w:hint="default"/>
    </w:rPr>
  </w:style>
  <w:style w:type="character" w:customStyle="1" w:styleId="WW8Num44z3">
    <w:name w:val="WW8Num44z3"/>
    <w:rsid w:val="00F420E8"/>
    <w:rPr>
      <w:rFonts w:ascii="Symbol" w:hAnsi="Symbol" w:cs="Symbol" w:hint="default"/>
    </w:rPr>
  </w:style>
  <w:style w:type="character" w:customStyle="1" w:styleId="WW8Num45z0">
    <w:name w:val="WW8Num45z0"/>
    <w:rsid w:val="00F420E8"/>
    <w:rPr>
      <w:rFonts w:ascii="Symbol" w:hAnsi="Symbol" w:cs="Symbol"/>
    </w:rPr>
  </w:style>
  <w:style w:type="character" w:customStyle="1" w:styleId="WW8Num45z1">
    <w:name w:val="WW8Num45z1"/>
    <w:rsid w:val="00F420E8"/>
    <w:rPr>
      <w:rFonts w:ascii="Courier New" w:hAnsi="Courier New" w:cs="Courier New" w:hint="default"/>
    </w:rPr>
  </w:style>
  <w:style w:type="character" w:customStyle="1" w:styleId="WW8Num45z2">
    <w:name w:val="WW8Num45z2"/>
    <w:rsid w:val="00F420E8"/>
    <w:rPr>
      <w:rFonts w:ascii="Wingdings" w:hAnsi="Wingdings" w:cs="Wingdings" w:hint="default"/>
    </w:rPr>
  </w:style>
  <w:style w:type="character" w:customStyle="1" w:styleId="WW8Num46z0">
    <w:name w:val="WW8Num46z0"/>
    <w:rsid w:val="00F420E8"/>
    <w:rPr>
      <w:rFonts w:ascii="Symbol" w:hAnsi="Symbol" w:cs="Symbol"/>
    </w:rPr>
  </w:style>
  <w:style w:type="character" w:customStyle="1" w:styleId="40">
    <w:name w:val="Основной шрифт абзаца4"/>
    <w:rsid w:val="00F420E8"/>
  </w:style>
  <w:style w:type="character" w:customStyle="1" w:styleId="10">
    <w:name w:val="Заголовок 1 Знак"/>
    <w:basedOn w:val="40"/>
    <w:rsid w:val="00F420E8"/>
    <w:rPr>
      <w:rFonts w:ascii="Times New Roman" w:eastAsia="Times New Roman" w:hAnsi="Times New Roman" w:cs="Times New Roman"/>
      <w:b/>
      <w:bCs/>
      <w:color w:val="000000"/>
      <w:kern w:val="1"/>
      <w:sz w:val="28"/>
      <w:szCs w:val="32"/>
    </w:rPr>
  </w:style>
  <w:style w:type="character" w:customStyle="1" w:styleId="20">
    <w:name w:val="Заголовок 2 Знак"/>
    <w:basedOn w:val="40"/>
    <w:rsid w:val="00F420E8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40"/>
    <w:rsid w:val="00F420E8"/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character" w:customStyle="1" w:styleId="41">
    <w:name w:val="Заголовок 4 Знак"/>
    <w:basedOn w:val="40"/>
    <w:rsid w:val="00F420E8"/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character" w:customStyle="1" w:styleId="50">
    <w:name w:val="Заголовок 5 Знак"/>
    <w:basedOn w:val="40"/>
    <w:rsid w:val="00F420E8"/>
    <w:rPr>
      <w:rFonts w:ascii="Times New Roman" w:eastAsia="Times New Roman" w:hAnsi="Times New Roman" w:cs="Times New Roman"/>
      <w:b/>
      <w:color w:val="000000"/>
      <w:sz w:val="20"/>
      <w:szCs w:val="20"/>
    </w:rPr>
  </w:style>
  <w:style w:type="character" w:customStyle="1" w:styleId="60">
    <w:name w:val="Заголовок 6 Знак"/>
    <w:basedOn w:val="40"/>
    <w:rsid w:val="00F420E8"/>
    <w:rPr>
      <w:rFonts w:ascii="Times New Roman" w:eastAsia="Times New Roman" w:hAnsi="Times New Roman" w:cs="Times New Roman"/>
      <w:b/>
      <w:bCs/>
      <w:color w:val="000000"/>
    </w:rPr>
  </w:style>
  <w:style w:type="character" w:customStyle="1" w:styleId="70">
    <w:name w:val="Заголовок 7 Знак"/>
    <w:basedOn w:val="40"/>
    <w:rsid w:val="00F420E8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80">
    <w:name w:val="Заголовок 8 Знак"/>
    <w:basedOn w:val="40"/>
    <w:rsid w:val="00F420E8"/>
    <w:rPr>
      <w:rFonts w:ascii="Times New Roman" w:eastAsia="Times New Roman" w:hAnsi="Times New Roman" w:cs="Times New Roman"/>
      <w:b/>
      <w:color w:val="000000"/>
      <w:sz w:val="24"/>
      <w:szCs w:val="20"/>
    </w:rPr>
  </w:style>
  <w:style w:type="character" w:customStyle="1" w:styleId="90">
    <w:name w:val="Заголовок 9 Знак"/>
    <w:basedOn w:val="40"/>
    <w:rsid w:val="00F420E8"/>
    <w:rPr>
      <w:rFonts w:ascii="Cambria" w:eastAsia="Times New Roman" w:hAnsi="Cambria" w:cs="Times New Roman"/>
      <w:color w:val="000000"/>
    </w:rPr>
  </w:style>
  <w:style w:type="character" w:customStyle="1" w:styleId="a3">
    <w:name w:val="Нижний колонтитул Знак"/>
    <w:basedOn w:val="40"/>
    <w:rsid w:val="00F420E8"/>
    <w:rPr>
      <w:rFonts w:ascii="Calibri" w:eastAsia="Calibri" w:hAnsi="Calibri" w:cs="Times New Roman"/>
      <w:sz w:val="24"/>
      <w:szCs w:val="24"/>
    </w:rPr>
  </w:style>
  <w:style w:type="character" w:styleId="a4">
    <w:name w:val="Hyperlink"/>
    <w:basedOn w:val="40"/>
    <w:uiPriority w:val="99"/>
    <w:rsid w:val="00F420E8"/>
    <w:rPr>
      <w:color w:val="0000FF" w:themeColor="hyperlink"/>
      <w:u w:val="single"/>
    </w:rPr>
  </w:style>
  <w:style w:type="character" w:customStyle="1" w:styleId="a5">
    <w:name w:val="Верхний колонтитул Знак"/>
    <w:basedOn w:val="40"/>
    <w:rsid w:val="00F420E8"/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Текст выноски Знак"/>
    <w:basedOn w:val="40"/>
    <w:rsid w:val="00F420E8"/>
    <w:rPr>
      <w:rFonts w:ascii="Tahoma" w:eastAsia="Times New Roman" w:hAnsi="Tahoma" w:cs="Tahoma"/>
      <w:sz w:val="16"/>
      <w:szCs w:val="16"/>
    </w:rPr>
  </w:style>
  <w:style w:type="character" w:customStyle="1" w:styleId="x-phmenubutton">
    <w:name w:val="x-ph__menu__button"/>
    <w:basedOn w:val="40"/>
    <w:rsid w:val="00F420E8"/>
  </w:style>
  <w:style w:type="character" w:customStyle="1" w:styleId="WW8Num47z0">
    <w:name w:val="WW8Num47z0"/>
    <w:rsid w:val="00F420E8"/>
    <w:rPr>
      <w:rFonts w:ascii="Times New Roman" w:hAnsi="Times New Roman" w:cs="Times New Roman"/>
    </w:rPr>
  </w:style>
  <w:style w:type="character" w:customStyle="1" w:styleId="WW8Num48z0">
    <w:name w:val="WW8Num48z0"/>
    <w:rsid w:val="00F420E8"/>
    <w:rPr>
      <w:rFonts w:ascii="Symbol" w:hAnsi="Symbol" w:cs="Symbol"/>
    </w:rPr>
  </w:style>
  <w:style w:type="character" w:customStyle="1" w:styleId="WW8Num48z1">
    <w:name w:val="WW8Num48z1"/>
    <w:rsid w:val="00F420E8"/>
    <w:rPr>
      <w:rFonts w:ascii="Wingdings 2" w:hAnsi="Wingdings 2" w:cs="StarSymbol"/>
      <w:sz w:val="18"/>
      <w:szCs w:val="18"/>
    </w:rPr>
  </w:style>
  <w:style w:type="character" w:customStyle="1" w:styleId="WW8Num48z2">
    <w:name w:val="WW8Num48z2"/>
    <w:rsid w:val="00F420E8"/>
    <w:rPr>
      <w:rFonts w:ascii="StarSymbol" w:hAnsi="StarSymbol" w:cs="StarSymbol"/>
      <w:sz w:val="18"/>
      <w:szCs w:val="18"/>
    </w:rPr>
  </w:style>
  <w:style w:type="character" w:customStyle="1" w:styleId="WW8Num49z0">
    <w:name w:val="WW8Num49z0"/>
    <w:rsid w:val="00F420E8"/>
    <w:rPr>
      <w:rFonts w:ascii="Symbol" w:hAnsi="Symbol" w:cs="Symbol"/>
    </w:rPr>
  </w:style>
  <w:style w:type="character" w:customStyle="1" w:styleId="WW8Num49z1">
    <w:name w:val="WW8Num49z1"/>
    <w:rsid w:val="00F420E8"/>
    <w:rPr>
      <w:rFonts w:ascii="Wingdings 2" w:hAnsi="Wingdings 2" w:cs="StarSymbol"/>
      <w:sz w:val="18"/>
      <w:szCs w:val="18"/>
    </w:rPr>
  </w:style>
  <w:style w:type="character" w:customStyle="1" w:styleId="WW8Num49z2">
    <w:name w:val="WW8Num49z2"/>
    <w:rsid w:val="00F420E8"/>
    <w:rPr>
      <w:rFonts w:ascii="StarSymbol" w:hAnsi="StarSymbol" w:cs="StarSymbol"/>
      <w:sz w:val="18"/>
      <w:szCs w:val="18"/>
    </w:rPr>
  </w:style>
  <w:style w:type="character" w:customStyle="1" w:styleId="WW8Num50z0">
    <w:name w:val="WW8Num50z0"/>
    <w:rsid w:val="00F420E8"/>
    <w:rPr>
      <w:rFonts w:ascii="Symbol" w:hAnsi="Symbol" w:cs="Symbol"/>
    </w:rPr>
  </w:style>
  <w:style w:type="character" w:customStyle="1" w:styleId="WW8Num51z1">
    <w:name w:val="WW8Num51z1"/>
    <w:rsid w:val="00F420E8"/>
    <w:rPr>
      <w:rFonts w:ascii="Times New Roman" w:eastAsia="Times New Roman" w:hAnsi="Times New Roman" w:cs="Times New Roman"/>
    </w:rPr>
  </w:style>
  <w:style w:type="character" w:customStyle="1" w:styleId="21">
    <w:name w:val="Основной шрифт абзаца2"/>
    <w:rsid w:val="00F420E8"/>
  </w:style>
  <w:style w:type="character" w:customStyle="1" w:styleId="WW8Num24z2">
    <w:name w:val="WW8Num24z2"/>
    <w:rsid w:val="00F420E8"/>
    <w:rPr>
      <w:rFonts w:ascii="StarSymbol" w:hAnsi="StarSymbol" w:cs="StarSymbol"/>
      <w:sz w:val="18"/>
      <w:szCs w:val="18"/>
    </w:rPr>
  </w:style>
  <w:style w:type="character" w:customStyle="1" w:styleId="WW8Num25z1">
    <w:name w:val="WW8Num25z1"/>
    <w:rsid w:val="00F420E8"/>
    <w:rPr>
      <w:rFonts w:ascii="Wingdings 2" w:hAnsi="Wingdings 2" w:cs="StarSymbol"/>
      <w:sz w:val="18"/>
      <w:szCs w:val="18"/>
    </w:rPr>
  </w:style>
  <w:style w:type="character" w:customStyle="1" w:styleId="WW8Num25z2">
    <w:name w:val="WW8Num25z2"/>
    <w:rsid w:val="00F420E8"/>
    <w:rPr>
      <w:rFonts w:ascii="StarSymbol" w:hAnsi="StarSymbol" w:cs="StarSymbol"/>
      <w:sz w:val="18"/>
      <w:szCs w:val="18"/>
    </w:rPr>
  </w:style>
  <w:style w:type="character" w:customStyle="1" w:styleId="WW8Num51z0">
    <w:name w:val="WW8Num51z0"/>
    <w:rsid w:val="00F420E8"/>
    <w:rPr>
      <w:rFonts w:ascii="Symbol" w:hAnsi="Symbol" w:cs="Symbol"/>
    </w:rPr>
  </w:style>
  <w:style w:type="character" w:customStyle="1" w:styleId="WW8Num52z0">
    <w:name w:val="WW8Num52z0"/>
    <w:rsid w:val="00F420E8"/>
    <w:rPr>
      <w:rFonts w:ascii="Times New Roman" w:hAnsi="Times New Roman" w:cs="Times New Roman"/>
    </w:rPr>
  </w:style>
  <w:style w:type="character" w:customStyle="1" w:styleId="WW8Num53z0">
    <w:name w:val="WW8Num53z0"/>
    <w:rsid w:val="00F420E8"/>
    <w:rPr>
      <w:rFonts w:ascii="Times New Roman" w:hAnsi="Times New Roman" w:cs="Times New Roman"/>
    </w:rPr>
  </w:style>
  <w:style w:type="character" w:customStyle="1" w:styleId="WW8Num54z0">
    <w:name w:val="WW8Num54z0"/>
    <w:rsid w:val="00F420E8"/>
    <w:rPr>
      <w:rFonts w:ascii="Symbol" w:hAnsi="Symbol" w:cs="Symbol"/>
    </w:rPr>
  </w:style>
  <w:style w:type="character" w:customStyle="1" w:styleId="WW8Num55z0">
    <w:name w:val="WW8Num55z0"/>
    <w:rsid w:val="00F420E8"/>
    <w:rPr>
      <w:rFonts w:ascii="Times New Roman" w:hAnsi="Times New Roman" w:cs="Times New Roman"/>
    </w:rPr>
  </w:style>
  <w:style w:type="character" w:customStyle="1" w:styleId="WW8Num56z0">
    <w:name w:val="WW8Num56z0"/>
    <w:rsid w:val="00F420E8"/>
    <w:rPr>
      <w:rFonts w:ascii="Arial" w:hAnsi="Arial" w:cs="Arial"/>
    </w:rPr>
  </w:style>
  <w:style w:type="character" w:customStyle="1" w:styleId="WW8Num57z0">
    <w:name w:val="WW8Num57z0"/>
    <w:rsid w:val="00F420E8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F420E8"/>
  </w:style>
  <w:style w:type="character" w:customStyle="1" w:styleId="WW-Absatz-Standardschriftart">
    <w:name w:val="WW-Absatz-Standardschriftart"/>
    <w:rsid w:val="00F420E8"/>
  </w:style>
  <w:style w:type="character" w:customStyle="1" w:styleId="WW-Absatz-Standardschriftart1">
    <w:name w:val="WW-Absatz-Standardschriftart1"/>
    <w:rsid w:val="00F420E8"/>
  </w:style>
  <w:style w:type="character" w:customStyle="1" w:styleId="WW-Absatz-Standardschriftart11">
    <w:name w:val="WW-Absatz-Standardschriftart11"/>
    <w:rsid w:val="00F420E8"/>
  </w:style>
  <w:style w:type="character" w:customStyle="1" w:styleId="WW8Num18z3">
    <w:name w:val="WW8Num18z3"/>
    <w:rsid w:val="00F420E8"/>
    <w:rPr>
      <w:rFonts w:ascii="Symbol" w:hAnsi="Symbol" w:cs="Symbol"/>
    </w:rPr>
  </w:style>
  <w:style w:type="character" w:customStyle="1" w:styleId="WW8Num18z4">
    <w:name w:val="WW8Num18z4"/>
    <w:rsid w:val="00F420E8"/>
    <w:rPr>
      <w:rFonts w:ascii="Courier New" w:hAnsi="Courier New" w:cs="Courier New"/>
    </w:rPr>
  </w:style>
  <w:style w:type="character" w:customStyle="1" w:styleId="WW-Absatz-Standardschriftart111">
    <w:name w:val="WW-Absatz-Standardschriftart111"/>
    <w:rsid w:val="00F420E8"/>
  </w:style>
  <w:style w:type="character" w:customStyle="1" w:styleId="WW8Num2z3">
    <w:name w:val="WW8Num2z3"/>
    <w:rsid w:val="00F420E8"/>
    <w:rPr>
      <w:rFonts w:ascii="Symbol" w:hAnsi="Symbol" w:cs="Symbol"/>
    </w:rPr>
  </w:style>
  <w:style w:type="character" w:customStyle="1" w:styleId="WW8Num14z3">
    <w:name w:val="WW8Num14z3"/>
    <w:rsid w:val="00F420E8"/>
    <w:rPr>
      <w:rFonts w:ascii="Symbol" w:hAnsi="Symbol" w:cs="Symbol"/>
    </w:rPr>
  </w:style>
  <w:style w:type="character" w:customStyle="1" w:styleId="WW8Num16z3">
    <w:name w:val="WW8Num16z3"/>
    <w:rsid w:val="00F420E8"/>
    <w:rPr>
      <w:rFonts w:ascii="Symbol" w:hAnsi="Symbol" w:cs="Symbol"/>
    </w:rPr>
  </w:style>
  <w:style w:type="character" w:customStyle="1" w:styleId="WW8Num19z1">
    <w:name w:val="WW8Num19z1"/>
    <w:rsid w:val="00F420E8"/>
    <w:rPr>
      <w:rFonts w:ascii="Times New Roman" w:hAnsi="Times New Roman" w:cs="Times New Roman"/>
      <w:color w:val="000000"/>
    </w:rPr>
  </w:style>
  <w:style w:type="character" w:customStyle="1" w:styleId="WW8Num19z2">
    <w:name w:val="WW8Num19z2"/>
    <w:rsid w:val="00F420E8"/>
    <w:rPr>
      <w:rFonts w:ascii="Wingdings" w:hAnsi="Wingdings" w:cs="Wingdings"/>
    </w:rPr>
  </w:style>
  <w:style w:type="character" w:customStyle="1" w:styleId="WW8Num19z3">
    <w:name w:val="WW8Num19z3"/>
    <w:rsid w:val="00F420E8"/>
    <w:rPr>
      <w:rFonts w:ascii="Symbol" w:hAnsi="Symbol" w:cs="Symbol"/>
    </w:rPr>
  </w:style>
  <w:style w:type="character" w:customStyle="1" w:styleId="WW8Num19z4">
    <w:name w:val="WW8Num19z4"/>
    <w:rsid w:val="00F420E8"/>
    <w:rPr>
      <w:rFonts w:ascii="Courier New" w:hAnsi="Courier New" w:cs="Courier New"/>
    </w:rPr>
  </w:style>
  <w:style w:type="character" w:customStyle="1" w:styleId="WW8Num21z1">
    <w:name w:val="WW8Num21z1"/>
    <w:rsid w:val="00F420E8"/>
    <w:rPr>
      <w:rFonts w:ascii="Courier New" w:hAnsi="Courier New" w:cs="Courier New"/>
    </w:rPr>
  </w:style>
  <w:style w:type="character" w:customStyle="1" w:styleId="WW8Num21z2">
    <w:name w:val="WW8Num21z2"/>
    <w:rsid w:val="00F420E8"/>
    <w:rPr>
      <w:rFonts w:ascii="Wingdings" w:hAnsi="Wingdings" w:cs="Wingdings"/>
    </w:rPr>
  </w:style>
  <w:style w:type="character" w:customStyle="1" w:styleId="WW8Num21z3">
    <w:name w:val="WW8Num21z3"/>
    <w:rsid w:val="00F420E8"/>
    <w:rPr>
      <w:rFonts w:ascii="Symbol" w:hAnsi="Symbol" w:cs="Symbol"/>
    </w:rPr>
  </w:style>
  <w:style w:type="character" w:customStyle="1" w:styleId="WW8Num23z3">
    <w:name w:val="WW8Num23z3"/>
    <w:rsid w:val="00F420E8"/>
    <w:rPr>
      <w:rFonts w:ascii="Symbol" w:hAnsi="Symbol" w:cs="Symbol"/>
    </w:rPr>
  </w:style>
  <w:style w:type="character" w:customStyle="1" w:styleId="WW8NumSt1z0">
    <w:name w:val="WW8NumSt1z0"/>
    <w:rsid w:val="00F420E8"/>
    <w:rPr>
      <w:rFonts w:ascii="Times New Roman" w:hAnsi="Times New Roman" w:cs="Times New Roman"/>
    </w:rPr>
  </w:style>
  <w:style w:type="character" w:customStyle="1" w:styleId="WW8NumSt2z0">
    <w:name w:val="WW8NumSt2z0"/>
    <w:rsid w:val="00F420E8"/>
    <w:rPr>
      <w:rFonts w:ascii="Times New Roman" w:hAnsi="Times New Roman" w:cs="Times New Roman"/>
    </w:rPr>
  </w:style>
  <w:style w:type="character" w:customStyle="1" w:styleId="11">
    <w:name w:val="Основной шрифт абзаца1"/>
    <w:rsid w:val="00F420E8"/>
  </w:style>
  <w:style w:type="character" w:styleId="a7">
    <w:name w:val="page number"/>
    <w:basedOn w:val="11"/>
    <w:rsid w:val="00F420E8"/>
  </w:style>
  <w:style w:type="character" w:customStyle="1" w:styleId="a8">
    <w:name w:val="Символ сноски"/>
    <w:rsid w:val="00F420E8"/>
    <w:rPr>
      <w:vertAlign w:val="superscript"/>
    </w:rPr>
  </w:style>
  <w:style w:type="character" w:customStyle="1" w:styleId="a9">
    <w:name w:val="название таблицы Знак"/>
    <w:rsid w:val="00F420E8"/>
    <w:rPr>
      <w:rFonts w:ascii="Arial" w:hAnsi="Arial" w:cs="Arial"/>
      <w:b/>
      <w:bCs/>
      <w:sz w:val="22"/>
      <w:lang w:val="ru-RU" w:eastAsia="ar-SA" w:bidi="ar-SA"/>
    </w:rPr>
  </w:style>
  <w:style w:type="character" w:customStyle="1" w:styleId="aa">
    <w:name w:val="Источник Знак"/>
    <w:rsid w:val="00F420E8"/>
    <w:rPr>
      <w:rFonts w:ascii="Arial" w:hAnsi="Arial" w:cs="Arial"/>
      <w:i/>
      <w:lang w:val="ru-RU" w:eastAsia="ar-SA" w:bidi="ar-SA"/>
    </w:rPr>
  </w:style>
  <w:style w:type="character" w:customStyle="1" w:styleId="ab">
    <w:name w:val="рисунок Знак"/>
    <w:rsid w:val="00F420E8"/>
    <w:rPr>
      <w:rFonts w:ascii="Arial" w:hAnsi="Arial" w:cs="Arial"/>
      <w:i/>
      <w:lang w:val="ru-RU" w:eastAsia="ar-SA" w:bidi="ar-SA"/>
    </w:rPr>
  </w:style>
  <w:style w:type="character" w:customStyle="1" w:styleId="ac">
    <w:name w:val="Цветовое выделение"/>
    <w:rsid w:val="00F420E8"/>
    <w:rPr>
      <w:b/>
      <w:bCs/>
      <w:color w:val="000080"/>
      <w:sz w:val="20"/>
      <w:szCs w:val="20"/>
    </w:rPr>
  </w:style>
  <w:style w:type="character" w:customStyle="1" w:styleId="ad">
    <w:name w:val="Название Знак"/>
    <w:rsid w:val="00F420E8"/>
    <w:rPr>
      <w:b/>
      <w:bCs/>
      <w:sz w:val="24"/>
      <w:szCs w:val="24"/>
      <w:lang w:val="ru-RU" w:eastAsia="ar-SA" w:bidi="ar-SA"/>
    </w:rPr>
  </w:style>
  <w:style w:type="character" w:customStyle="1" w:styleId="ae">
    <w:name w:val="сноска Знак"/>
    <w:basedOn w:val="ad"/>
    <w:rsid w:val="00F420E8"/>
    <w:rPr>
      <w:b/>
      <w:bCs/>
      <w:sz w:val="24"/>
      <w:szCs w:val="24"/>
      <w:lang w:val="ru-RU" w:eastAsia="ar-SA" w:bidi="ar-SA"/>
    </w:rPr>
  </w:style>
  <w:style w:type="character" w:customStyle="1" w:styleId="-1">
    <w:name w:val="Список-1 Знак"/>
    <w:rsid w:val="00F420E8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2">
    <w:name w:val="Знак сноски1"/>
    <w:rsid w:val="00F420E8"/>
    <w:rPr>
      <w:vertAlign w:val="superscript"/>
    </w:rPr>
  </w:style>
  <w:style w:type="character" w:customStyle="1" w:styleId="af">
    <w:name w:val="Маркеры списка"/>
    <w:rsid w:val="00F420E8"/>
    <w:rPr>
      <w:rFonts w:ascii="StarSymbol" w:eastAsia="StarSymbol" w:hAnsi="StarSymbol" w:cs="StarSymbol"/>
      <w:sz w:val="18"/>
      <w:szCs w:val="18"/>
    </w:rPr>
  </w:style>
  <w:style w:type="character" w:customStyle="1" w:styleId="af0">
    <w:name w:val="Символ нумерации"/>
    <w:rsid w:val="00F420E8"/>
  </w:style>
  <w:style w:type="character" w:customStyle="1" w:styleId="af1">
    <w:name w:val="Символы концевой сноски"/>
    <w:rsid w:val="00F420E8"/>
    <w:rPr>
      <w:vertAlign w:val="superscript"/>
    </w:rPr>
  </w:style>
  <w:style w:type="character" w:customStyle="1" w:styleId="WW-">
    <w:name w:val="WW-Символы концевой сноски"/>
    <w:rsid w:val="00F420E8"/>
  </w:style>
  <w:style w:type="character" w:customStyle="1" w:styleId="13">
    <w:name w:val="Знак концевой сноски1"/>
    <w:rsid w:val="00F420E8"/>
    <w:rPr>
      <w:vertAlign w:val="superscript"/>
    </w:rPr>
  </w:style>
  <w:style w:type="character" w:customStyle="1" w:styleId="af2">
    <w:name w:val="Буквица"/>
    <w:rsid w:val="00F420E8"/>
  </w:style>
  <w:style w:type="character" w:customStyle="1" w:styleId="af3">
    <w:name w:val="Исходный текст"/>
    <w:rsid w:val="00F420E8"/>
    <w:rPr>
      <w:rFonts w:ascii="Courier New" w:eastAsia="Courier New" w:hAnsi="Courier New" w:cs="Courier New"/>
    </w:rPr>
  </w:style>
  <w:style w:type="character" w:customStyle="1" w:styleId="af4">
    <w:name w:val="Основной элемент указателя"/>
    <w:rsid w:val="00F420E8"/>
    <w:rPr>
      <w:b/>
      <w:bCs/>
    </w:rPr>
  </w:style>
  <w:style w:type="character" w:customStyle="1" w:styleId="af5">
    <w:name w:val="Основной текст Знак"/>
    <w:basedOn w:val="40"/>
    <w:rsid w:val="00F420E8"/>
    <w:rPr>
      <w:rFonts w:ascii="Times New Roman" w:eastAsia="Times New Roman" w:hAnsi="Times New Roman" w:cs="Times New Roman"/>
      <w:sz w:val="24"/>
      <w:szCs w:val="24"/>
    </w:rPr>
  </w:style>
  <w:style w:type="character" w:customStyle="1" w:styleId="14">
    <w:name w:val="Название Знак1"/>
    <w:basedOn w:val="40"/>
    <w:rsid w:val="00F420E8"/>
    <w:rPr>
      <w:rFonts w:ascii="Arial" w:eastAsia="MS Mincho" w:hAnsi="Arial" w:cs="Times New Roman"/>
      <w:color w:val="000000"/>
      <w:sz w:val="28"/>
      <w:szCs w:val="28"/>
    </w:rPr>
  </w:style>
  <w:style w:type="character" w:customStyle="1" w:styleId="af6">
    <w:name w:val="Подзаголовок Знак"/>
    <w:basedOn w:val="40"/>
    <w:rsid w:val="00F420E8"/>
    <w:rPr>
      <w:rFonts w:ascii="Arial" w:eastAsia="MS Mincho" w:hAnsi="Arial" w:cs="Times New Roman"/>
      <w:i/>
      <w:iCs/>
      <w:color w:val="000000"/>
      <w:sz w:val="28"/>
      <w:szCs w:val="28"/>
    </w:rPr>
  </w:style>
  <w:style w:type="character" w:customStyle="1" w:styleId="af7">
    <w:name w:val="Основной текст с отступом Знак"/>
    <w:basedOn w:val="40"/>
    <w:rsid w:val="00F420E8"/>
    <w:rPr>
      <w:rFonts w:ascii="Times New Roman" w:eastAsia="Times New Roman" w:hAnsi="Times New Roman" w:cs="Times New Roman"/>
      <w:color w:val="000000"/>
      <w:sz w:val="24"/>
      <w:szCs w:val="26"/>
    </w:rPr>
  </w:style>
  <w:style w:type="character" w:customStyle="1" w:styleId="af8">
    <w:name w:val="Текст сноски Знак"/>
    <w:basedOn w:val="40"/>
    <w:rsid w:val="00F420E8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ConsPlusNormal">
    <w:name w:val="ConsPlusNormal Знак"/>
    <w:rsid w:val="00F420E8"/>
    <w:rPr>
      <w:rFonts w:ascii="Arial" w:eastAsia="Arial" w:hAnsi="Arial" w:cs="Arial"/>
      <w:color w:val="202020"/>
      <w:sz w:val="24"/>
      <w:szCs w:val="24"/>
    </w:rPr>
  </w:style>
  <w:style w:type="character" w:customStyle="1" w:styleId="ConsPlusTitle">
    <w:name w:val="ConsPlusTitle Знак"/>
    <w:rsid w:val="00F420E8"/>
    <w:rPr>
      <w:rFonts w:ascii="Arial" w:eastAsia="Arial" w:hAnsi="Arial" w:cs="Times New Roman"/>
      <w:b/>
      <w:bCs/>
      <w:color w:val="000000"/>
      <w:sz w:val="20"/>
      <w:szCs w:val="20"/>
    </w:rPr>
  </w:style>
  <w:style w:type="character" w:customStyle="1" w:styleId="22">
    <w:name w:val="Основной текст с отступом 2 Знак"/>
    <w:basedOn w:val="40"/>
    <w:rsid w:val="00F420E8"/>
    <w:rPr>
      <w:rFonts w:ascii="Arial" w:eastAsia="Times New Roman" w:hAnsi="Arial" w:cs="Times New Roman"/>
      <w:color w:val="000000"/>
      <w:sz w:val="26"/>
      <w:szCs w:val="26"/>
    </w:rPr>
  </w:style>
  <w:style w:type="character" w:customStyle="1" w:styleId="af9">
    <w:name w:val="Без интервала Знак"/>
    <w:rsid w:val="00F420E8"/>
    <w:rPr>
      <w:rFonts w:ascii="Calibri" w:eastAsia="Times New Roman" w:hAnsi="Calibri" w:cs="Times New Roman"/>
      <w:color w:val="202020"/>
    </w:rPr>
  </w:style>
  <w:style w:type="character" w:customStyle="1" w:styleId="FootnoteCharacters">
    <w:name w:val="Footnote Characters"/>
    <w:rsid w:val="00F420E8"/>
    <w:rPr>
      <w:vertAlign w:val="superscript"/>
    </w:rPr>
  </w:style>
  <w:style w:type="character" w:customStyle="1" w:styleId="23">
    <w:name w:val="Основной текст 2 Знак"/>
    <w:basedOn w:val="40"/>
    <w:rsid w:val="00F420E8"/>
    <w:rPr>
      <w:rFonts w:ascii="Arial" w:eastAsia="Times New Roman" w:hAnsi="Arial" w:cs="Times New Roman"/>
      <w:color w:val="000000"/>
      <w:sz w:val="26"/>
      <w:szCs w:val="26"/>
    </w:rPr>
  </w:style>
  <w:style w:type="character" w:customStyle="1" w:styleId="31">
    <w:name w:val="Основной текст 3 Знак"/>
    <w:basedOn w:val="40"/>
    <w:rsid w:val="00F420E8"/>
    <w:rPr>
      <w:rFonts w:ascii="Times New Roman" w:eastAsia="Times New Roman" w:hAnsi="Times New Roman" w:cs="Times New Roman"/>
      <w:sz w:val="16"/>
      <w:szCs w:val="16"/>
    </w:rPr>
  </w:style>
  <w:style w:type="character" w:styleId="afa">
    <w:name w:val="line number"/>
    <w:basedOn w:val="40"/>
    <w:rsid w:val="00F420E8"/>
  </w:style>
  <w:style w:type="character" w:customStyle="1" w:styleId="32">
    <w:name w:val="Основной текст с отступом 3 Знак"/>
    <w:basedOn w:val="40"/>
    <w:rsid w:val="00F420E8"/>
    <w:rPr>
      <w:rFonts w:ascii="Arial" w:eastAsia="Times New Roman" w:hAnsi="Arial" w:cs="Times New Roman"/>
      <w:color w:val="000000"/>
      <w:sz w:val="16"/>
      <w:szCs w:val="16"/>
    </w:rPr>
  </w:style>
  <w:style w:type="character" w:customStyle="1" w:styleId="afb">
    <w:name w:val="Схема документа Знак"/>
    <w:basedOn w:val="40"/>
    <w:rsid w:val="00F420E8"/>
    <w:rPr>
      <w:rFonts w:ascii="Tahoma" w:eastAsia="Times New Roman" w:hAnsi="Tahoma" w:cs="Times New Roman"/>
      <w:color w:val="000000"/>
      <w:sz w:val="20"/>
      <w:szCs w:val="20"/>
      <w:shd w:val="clear" w:color="auto" w:fill="000080"/>
    </w:rPr>
  </w:style>
  <w:style w:type="character" w:customStyle="1" w:styleId="afc">
    <w:name w:val="А_табл Знак"/>
    <w:rsid w:val="00F420E8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9z1">
    <w:name w:val="WW8Num9z1"/>
    <w:rsid w:val="00F420E8"/>
    <w:rPr>
      <w:rFonts w:ascii="Courier New" w:hAnsi="Courier New" w:cs="Courier New"/>
    </w:rPr>
  </w:style>
  <w:style w:type="character" w:customStyle="1" w:styleId="WW8Num9z2">
    <w:name w:val="WW8Num9z2"/>
    <w:rsid w:val="00F420E8"/>
    <w:rPr>
      <w:rFonts w:ascii="Wingdings" w:hAnsi="Wingdings" w:cs="Wingdings"/>
    </w:rPr>
  </w:style>
  <w:style w:type="character" w:customStyle="1" w:styleId="WW8Num11z3">
    <w:name w:val="WW8Num11z3"/>
    <w:rsid w:val="00F420E8"/>
    <w:rPr>
      <w:rFonts w:ascii="Symbol" w:hAnsi="Symbol" w:cs="Symbol"/>
    </w:rPr>
  </w:style>
  <w:style w:type="character" w:customStyle="1" w:styleId="WW8Num24z3">
    <w:name w:val="WW8Num24z3"/>
    <w:rsid w:val="00F420E8"/>
    <w:rPr>
      <w:rFonts w:ascii="Symbol" w:hAnsi="Symbol" w:cs="Symbol"/>
    </w:rPr>
  </w:style>
  <w:style w:type="character" w:customStyle="1" w:styleId="WW8Num25z3">
    <w:name w:val="WW8Num25z3"/>
    <w:rsid w:val="00F420E8"/>
    <w:rPr>
      <w:rFonts w:ascii="Symbol" w:hAnsi="Symbol" w:cs="Symbol"/>
    </w:rPr>
  </w:style>
  <w:style w:type="character" w:customStyle="1" w:styleId="WW8Num28z3">
    <w:name w:val="WW8Num28z3"/>
    <w:rsid w:val="00F420E8"/>
    <w:rPr>
      <w:rFonts w:ascii="Symbol" w:hAnsi="Symbol" w:cs="Symbol"/>
    </w:rPr>
  </w:style>
  <w:style w:type="character" w:customStyle="1" w:styleId="WW8Num29z3">
    <w:name w:val="WW8Num29z3"/>
    <w:rsid w:val="00F420E8"/>
    <w:rPr>
      <w:rFonts w:ascii="Symbol" w:hAnsi="Symbol" w:cs="Symbol"/>
    </w:rPr>
  </w:style>
  <w:style w:type="character" w:customStyle="1" w:styleId="WW8Num33z1">
    <w:name w:val="WW8Num33z1"/>
    <w:rsid w:val="00F420E8"/>
    <w:rPr>
      <w:rFonts w:ascii="Courier New" w:hAnsi="Courier New" w:cs="Courier New"/>
    </w:rPr>
  </w:style>
  <w:style w:type="character" w:customStyle="1" w:styleId="WW8Num33z2">
    <w:name w:val="WW8Num33z2"/>
    <w:rsid w:val="00F420E8"/>
    <w:rPr>
      <w:rFonts w:ascii="Wingdings" w:hAnsi="Wingdings" w:cs="Wingdings"/>
    </w:rPr>
  </w:style>
  <w:style w:type="character" w:customStyle="1" w:styleId="WW8NumSt9z0">
    <w:name w:val="WW8NumSt9z0"/>
    <w:rsid w:val="00F420E8"/>
    <w:rPr>
      <w:rFonts w:ascii="Times New Roman" w:hAnsi="Times New Roman" w:cs="Times New Roman"/>
    </w:rPr>
  </w:style>
  <w:style w:type="character" w:customStyle="1" w:styleId="WW8NumSt11z0">
    <w:name w:val="WW8NumSt11z0"/>
    <w:rsid w:val="00F420E8"/>
    <w:rPr>
      <w:rFonts w:ascii="Times New Roman" w:hAnsi="Times New Roman" w:cs="Times New Roman"/>
    </w:rPr>
  </w:style>
  <w:style w:type="character" w:customStyle="1" w:styleId="WW8NumSt14z0">
    <w:name w:val="WW8NumSt14z0"/>
    <w:rsid w:val="00F420E8"/>
    <w:rPr>
      <w:rFonts w:ascii="Times New Roman" w:hAnsi="Times New Roman" w:cs="Times New Roman"/>
    </w:rPr>
  </w:style>
  <w:style w:type="character" w:styleId="afd">
    <w:name w:val="Strong"/>
    <w:qFormat/>
    <w:rsid w:val="00F420E8"/>
    <w:rPr>
      <w:b/>
      <w:bCs/>
    </w:rPr>
  </w:style>
  <w:style w:type="character" w:customStyle="1" w:styleId="15">
    <w:name w:val="Знак примечания1"/>
    <w:rsid w:val="00F420E8"/>
    <w:rPr>
      <w:sz w:val="16"/>
      <w:szCs w:val="16"/>
    </w:rPr>
  </w:style>
  <w:style w:type="character" w:customStyle="1" w:styleId="WW8Num7z3">
    <w:name w:val="WW8Num7z3"/>
    <w:rsid w:val="00F420E8"/>
    <w:rPr>
      <w:rFonts w:ascii="Symbol" w:hAnsi="Symbol" w:cs="Symbol"/>
    </w:rPr>
  </w:style>
  <w:style w:type="character" w:customStyle="1" w:styleId="WW8Num34z3">
    <w:name w:val="WW8Num34z3"/>
    <w:rsid w:val="00F420E8"/>
    <w:rPr>
      <w:rFonts w:ascii="Symbol" w:hAnsi="Symbol" w:cs="Symbol"/>
    </w:rPr>
  </w:style>
  <w:style w:type="character" w:customStyle="1" w:styleId="WW8Num36z3">
    <w:name w:val="WW8Num36z3"/>
    <w:rsid w:val="00F420E8"/>
    <w:rPr>
      <w:rFonts w:ascii="Symbol" w:hAnsi="Symbol" w:cs="Symbol"/>
    </w:rPr>
  </w:style>
  <w:style w:type="character" w:customStyle="1" w:styleId="WW8Num38z1">
    <w:name w:val="WW8Num38z1"/>
    <w:rsid w:val="00F420E8"/>
    <w:rPr>
      <w:rFonts w:ascii="Courier New" w:hAnsi="Courier New" w:cs="Courier New"/>
    </w:rPr>
  </w:style>
  <w:style w:type="character" w:customStyle="1" w:styleId="WW8Num38z2">
    <w:name w:val="WW8Num38z2"/>
    <w:rsid w:val="00F420E8"/>
    <w:rPr>
      <w:rFonts w:ascii="Wingdings" w:hAnsi="Wingdings" w:cs="Wingdings"/>
    </w:rPr>
  </w:style>
  <w:style w:type="character" w:customStyle="1" w:styleId="WW8Num40z3">
    <w:name w:val="WW8Num40z3"/>
    <w:rsid w:val="00F420E8"/>
    <w:rPr>
      <w:rFonts w:ascii="Symbol" w:hAnsi="Symbol" w:cs="Symbol"/>
    </w:rPr>
  </w:style>
  <w:style w:type="character" w:customStyle="1" w:styleId="afe">
    <w:name w:val="Текст Знак"/>
    <w:basedOn w:val="40"/>
    <w:rsid w:val="00F420E8"/>
    <w:rPr>
      <w:rFonts w:ascii="Courier New" w:eastAsia="Times New Roman" w:hAnsi="Courier New" w:cs="Times New Roman"/>
      <w:sz w:val="20"/>
      <w:szCs w:val="20"/>
    </w:rPr>
  </w:style>
  <w:style w:type="character" w:customStyle="1" w:styleId="FontStyle16">
    <w:name w:val="Font Style16"/>
    <w:rsid w:val="00F420E8"/>
    <w:rPr>
      <w:rFonts w:ascii="Times New Roman" w:hAnsi="Times New Roman" w:cs="Times New Roman"/>
      <w:sz w:val="22"/>
      <w:szCs w:val="22"/>
    </w:rPr>
  </w:style>
  <w:style w:type="character" w:customStyle="1" w:styleId="rvts24">
    <w:name w:val="rvts24"/>
    <w:rsid w:val="00F420E8"/>
    <w:rPr>
      <w:rFonts w:ascii="Times New Roman" w:hAnsi="Times New Roman" w:cs="Times New Roman" w:hint="default"/>
      <w:sz w:val="24"/>
      <w:szCs w:val="24"/>
    </w:rPr>
  </w:style>
  <w:style w:type="character" w:customStyle="1" w:styleId="rvts21">
    <w:name w:val="rvts21"/>
    <w:rsid w:val="00F420E8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rvts97">
    <w:name w:val="rvts97"/>
    <w:rsid w:val="00F420E8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120">
    <w:name w:val="осн.текст 12 Знак Знак"/>
    <w:rsid w:val="00F420E8"/>
    <w:rPr>
      <w:rFonts w:ascii="Arial" w:eastAsia="Times New Roman" w:hAnsi="Arial" w:cs="Times New Roman"/>
      <w:sz w:val="24"/>
      <w:szCs w:val="20"/>
    </w:rPr>
  </w:style>
  <w:style w:type="character" w:customStyle="1" w:styleId="aff">
    <w:name w:val="Цитата Знак"/>
    <w:rsid w:val="00F420E8"/>
    <w:rPr>
      <w:rFonts w:ascii="Times New Roman" w:eastAsia="Times New Roman" w:hAnsi="Times New Roman" w:cs="Times New Roman"/>
      <w:b/>
      <w:caps/>
      <w:sz w:val="24"/>
      <w:szCs w:val="20"/>
    </w:rPr>
  </w:style>
  <w:style w:type="character" w:customStyle="1" w:styleId="aff0">
    <w:name w:val="основной текст Знак Знак Знак"/>
    <w:rsid w:val="00F420E8"/>
    <w:rPr>
      <w:rFonts w:ascii="Arial" w:hAnsi="Arial" w:cs="Arial"/>
      <w:sz w:val="28"/>
      <w:lang w:val="ru-RU" w:eastAsia="ar-SA" w:bidi="ar-SA"/>
    </w:rPr>
  </w:style>
  <w:style w:type="character" w:customStyle="1" w:styleId="aff1">
    <w:name w:val="Основной текст Знак Знак"/>
    <w:rsid w:val="00F420E8"/>
    <w:rPr>
      <w:b/>
      <w:sz w:val="28"/>
      <w:lang w:val="ru-RU" w:eastAsia="ar-SA" w:bidi="ar-SA"/>
    </w:rPr>
  </w:style>
  <w:style w:type="character" w:customStyle="1" w:styleId="HTML">
    <w:name w:val="Стандартный HTML Знак"/>
    <w:basedOn w:val="40"/>
    <w:rsid w:val="00F420E8"/>
    <w:rPr>
      <w:rFonts w:ascii="Courier New" w:eastAsia="Times New Roman" w:hAnsi="Courier New" w:cs="Times New Roman"/>
      <w:color w:val="000000"/>
      <w:sz w:val="20"/>
      <w:szCs w:val="20"/>
    </w:rPr>
  </w:style>
  <w:style w:type="character" w:customStyle="1" w:styleId="Iiiaeuiue">
    <w:name w:val="Ii?iaeuiue Знак"/>
    <w:rsid w:val="00F420E8"/>
    <w:rPr>
      <w:rFonts w:ascii="Baltica" w:hAnsi="Baltica" w:cs="Baltica"/>
      <w:sz w:val="24"/>
      <w:lang w:val="ru-RU" w:eastAsia="ar-SA" w:bidi="ar-SA"/>
    </w:rPr>
  </w:style>
  <w:style w:type="character" w:customStyle="1" w:styleId="aff2">
    <w:name w:val="А_текст Знак"/>
    <w:rsid w:val="00F420E8"/>
    <w:rPr>
      <w:rFonts w:ascii="Times New Roman" w:eastAsia="Times New Roman" w:hAnsi="Times New Roman" w:cs="Times New Roman"/>
      <w:sz w:val="28"/>
      <w:szCs w:val="24"/>
    </w:rPr>
  </w:style>
  <w:style w:type="character" w:customStyle="1" w:styleId="aff3">
    <w:name w:val="А_текст_жирный"/>
    <w:rsid w:val="00F420E8"/>
    <w:rPr>
      <w:b/>
      <w:sz w:val="28"/>
      <w:szCs w:val="24"/>
      <w:lang w:val="ru-RU" w:eastAsia="ar-SA" w:bidi="ar-SA"/>
    </w:rPr>
  </w:style>
  <w:style w:type="character" w:customStyle="1" w:styleId="FontStyle80">
    <w:name w:val="Font Style80"/>
    <w:rsid w:val="00F420E8"/>
    <w:rPr>
      <w:rFonts w:ascii="Times New Roman" w:hAnsi="Times New Roman" w:cs="Times New Roman"/>
      <w:sz w:val="18"/>
      <w:szCs w:val="18"/>
    </w:rPr>
  </w:style>
  <w:style w:type="character" w:customStyle="1" w:styleId="FontStyle79">
    <w:name w:val="Font Style79"/>
    <w:rsid w:val="00F420E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3">
    <w:name w:val="Font Style83"/>
    <w:rsid w:val="00F420E8"/>
    <w:rPr>
      <w:rFonts w:ascii="Times New Roman" w:hAnsi="Times New Roman" w:cs="Times New Roman"/>
      <w:sz w:val="22"/>
      <w:szCs w:val="22"/>
    </w:rPr>
  </w:style>
  <w:style w:type="character" w:customStyle="1" w:styleId="FontStyle84">
    <w:name w:val="Font Style84"/>
    <w:rsid w:val="00F420E8"/>
    <w:rPr>
      <w:rFonts w:ascii="Times New Roman" w:hAnsi="Times New Roman" w:cs="Times New Roman"/>
      <w:b/>
      <w:bCs/>
      <w:smallCaps/>
      <w:spacing w:val="10"/>
      <w:sz w:val="24"/>
      <w:szCs w:val="24"/>
    </w:rPr>
  </w:style>
  <w:style w:type="character" w:customStyle="1" w:styleId="FontStyle85">
    <w:name w:val="Font Style85"/>
    <w:rsid w:val="00F420E8"/>
    <w:rPr>
      <w:rFonts w:ascii="Times New Roman" w:hAnsi="Times New Roman" w:cs="Times New Roman"/>
      <w:sz w:val="22"/>
      <w:szCs w:val="22"/>
    </w:rPr>
  </w:style>
  <w:style w:type="character" w:customStyle="1" w:styleId="FontStyle86">
    <w:name w:val="Font Style86"/>
    <w:rsid w:val="00F420E8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74">
    <w:name w:val="Font Style74"/>
    <w:rsid w:val="00F420E8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75">
    <w:name w:val="Font Style75"/>
    <w:rsid w:val="00F420E8"/>
    <w:rPr>
      <w:rFonts w:ascii="Times New Roman" w:hAnsi="Times New Roman" w:cs="Times New Roman"/>
      <w:b/>
      <w:bCs/>
      <w:sz w:val="26"/>
      <w:szCs w:val="26"/>
    </w:rPr>
  </w:style>
  <w:style w:type="character" w:customStyle="1" w:styleId="WW-Absatz-Standardschriftart1111">
    <w:name w:val="WW-Absatz-Standardschriftart1111"/>
    <w:rsid w:val="00F420E8"/>
  </w:style>
  <w:style w:type="character" w:customStyle="1" w:styleId="WW-Absatz-Standardschriftart11111">
    <w:name w:val="WW-Absatz-Standardschriftart11111"/>
    <w:rsid w:val="00F420E8"/>
  </w:style>
  <w:style w:type="character" w:customStyle="1" w:styleId="WW-Absatz-Standardschriftart111111">
    <w:name w:val="WW-Absatz-Standardschriftart111111"/>
    <w:rsid w:val="00F420E8"/>
  </w:style>
  <w:style w:type="character" w:customStyle="1" w:styleId="WW-Absatz-Standardschriftart1111111">
    <w:name w:val="WW-Absatz-Standardschriftart1111111"/>
    <w:rsid w:val="00F420E8"/>
  </w:style>
  <w:style w:type="character" w:customStyle="1" w:styleId="WW-Absatz-Standardschriftart11111111">
    <w:name w:val="WW-Absatz-Standardschriftart11111111"/>
    <w:rsid w:val="00F420E8"/>
  </w:style>
  <w:style w:type="character" w:customStyle="1" w:styleId="WW-Absatz-Standardschriftart111111111">
    <w:name w:val="WW-Absatz-Standardschriftart111111111"/>
    <w:rsid w:val="00F420E8"/>
  </w:style>
  <w:style w:type="character" w:customStyle="1" w:styleId="WW8NumSt3z0">
    <w:name w:val="WW8NumSt3z0"/>
    <w:rsid w:val="00F420E8"/>
    <w:rPr>
      <w:rFonts w:ascii="Times New Roman" w:hAnsi="Times New Roman" w:cs="Times New Roman"/>
    </w:rPr>
  </w:style>
  <w:style w:type="character" w:customStyle="1" w:styleId="FontStyle28">
    <w:name w:val="Font Style28"/>
    <w:rsid w:val="00F420E8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customStyle="1" w:styleId="FontStyle27">
    <w:name w:val="Font Style27"/>
    <w:rsid w:val="00F420E8"/>
    <w:rPr>
      <w:rFonts w:ascii="Times New Roman" w:eastAsia="Times New Roman" w:hAnsi="Times New Roman" w:cs="Times New Roman"/>
      <w:sz w:val="24"/>
      <w:szCs w:val="24"/>
    </w:rPr>
  </w:style>
  <w:style w:type="character" w:customStyle="1" w:styleId="aff4">
    <w:name w:val="Стиль колонтикулов Знак"/>
    <w:rsid w:val="00F420E8"/>
    <w:rPr>
      <w:rFonts w:ascii="Arial" w:eastAsia="Times New Roman" w:hAnsi="Arial" w:cs="Times New Roman"/>
      <w:i/>
      <w:iCs/>
      <w:color w:val="000000"/>
      <w:sz w:val="24"/>
      <w:szCs w:val="26"/>
    </w:rPr>
  </w:style>
  <w:style w:type="character" w:customStyle="1" w:styleId="FontStyle43">
    <w:name w:val="Font Style43"/>
    <w:rsid w:val="00F420E8"/>
    <w:rPr>
      <w:rFonts w:ascii="Times New Roman" w:hAnsi="Times New Roman" w:cs="Times New Roman"/>
      <w:b/>
      <w:bCs/>
      <w:sz w:val="18"/>
      <w:szCs w:val="18"/>
    </w:rPr>
  </w:style>
  <w:style w:type="character" w:customStyle="1" w:styleId="apple-style-span">
    <w:name w:val="apple-style-span"/>
    <w:basedOn w:val="40"/>
    <w:rsid w:val="00F420E8"/>
  </w:style>
  <w:style w:type="character" w:customStyle="1" w:styleId="apple-converted-space">
    <w:name w:val="apple-converted-space"/>
    <w:basedOn w:val="40"/>
    <w:rsid w:val="00F420E8"/>
  </w:style>
  <w:style w:type="character" w:customStyle="1" w:styleId="Normal">
    <w:name w:val="Normal Знак Знак"/>
    <w:rsid w:val="00F420E8"/>
    <w:rPr>
      <w:rFonts w:ascii="Times New Roman" w:eastAsia="Times New Roman" w:hAnsi="Times New Roman" w:cs="Times New Roman"/>
      <w:szCs w:val="20"/>
    </w:rPr>
  </w:style>
  <w:style w:type="character" w:customStyle="1" w:styleId="FontStyle15">
    <w:name w:val="Font Style15"/>
    <w:rsid w:val="00F420E8"/>
    <w:rPr>
      <w:rFonts w:ascii="Bookman Old Style" w:hAnsi="Bookman Old Style" w:cs="Bookman Old Style"/>
      <w:sz w:val="24"/>
      <w:szCs w:val="24"/>
    </w:rPr>
  </w:style>
  <w:style w:type="character" w:customStyle="1" w:styleId="text">
    <w:name w:val="text"/>
    <w:basedOn w:val="40"/>
    <w:rsid w:val="00F420E8"/>
  </w:style>
  <w:style w:type="character" w:customStyle="1" w:styleId="FontStyle13">
    <w:name w:val="Font Style13"/>
    <w:rsid w:val="00F420E8"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rsid w:val="00F420E8"/>
    <w:rPr>
      <w:rFonts w:ascii="Arial" w:hAnsi="Arial" w:cs="Arial"/>
      <w:sz w:val="26"/>
      <w:szCs w:val="26"/>
    </w:rPr>
  </w:style>
  <w:style w:type="character" w:customStyle="1" w:styleId="FontStyle114">
    <w:name w:val="Font Style114"/>
    <w:rsid w:val="00F420E8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138">
    <w:name w:val="Font Style138"/>
    <w:rsid w:val="00F420E8"/>
    <w:rPr>
      <w:rFonts w:ascii="Arial" w:hAnsi="Arial" w:cs="Arial"/>
      <w:b/>
      <w:bCs/>
      <w:sz w:val="20"/>
      <w:szCs w:val="20"/>
    </w:rPr>
  </w:style>
  <w:style w:type="character" w:customStyle="1" w:styleId="FontStyle145">
    <w:name w:val="Font Style145"/>
    <w:rsid w:val="00F420E8"/>
    <w:rPr>
      <w:rFonts w:ascii="Times New Roman" w:hAnsi="Times New Roman" w:cs="Times New Roman"/>
      <w:sz w:val="18"/>
      <w:szCs w:val="18"/>
    </w:rPr>
  </w:style>
  <w:style w:type="character" w:customStyle="1" w:styleId="FontStyle155">
    <w:name w:val="Font Style155"/>
    <w:rsid w:val="00F420E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60">
    <w:name w:val="Font Style160"/>
    <w:rsid w:val="00F420E8"/>
    <w:rPr>
      <w:rFonts w:ascii="Times New Roman" w:hAnsi="Times New Roman" w:cs="Times New Roman"/>
      <w:sz w:val="16"/>
      <w:szCs w:val="16"/>
    </w:rPr>
  </w:style>
  <w:style w:type="character" w:customStyle="1" w:styleId="FontStyle161">
    <w:name w:val="Font Style161"/>
    <w:rsid w:val="00F420E8"/>
    <w:rPr>
      <w:rFonts w:ascii="Times New Roman" w:hAnsi="Times New Roman" w:cs="Times New Roman"/>
      <w:sz w:val="24"/>
      <w:szCs w:val="24"/>
    </w:rPr>
  </w:style>
  <w:style w:type="character" w:customStyle="1" w:styleId="FontStyle163">
    <w:name w:val="Font Style163"/>
    <w:rsid w:val="00F420E8"/>
    <w:rPr>
      <w:rFonts w:ascii="Times New Roman" w:hAnsi="Times New Roman" w:cs="Times New Roman"/>
      <w:sz w:val="20"/>
      <w:szCs w:val="20"/>
    </w:rPr>
  </w:style>
  <w:style w:type="character" w:customStyle="1" w:styleId="FontStyle164">
    <w:name w:val="Font Style164"/>
    <w:rsid w:val="00F420E8"/>
    <w:rPr>
      <w:rFonts w:ascii="Times New Roman" w:hAnsi="Times New Roman" w:cs="Times New Roman"/>
      <w:sz w:val="20"/>
      <w:szCs w:val="20"/>
    </w:rPr>
  </w:style>
  <w:style w:type="character" w:customStyle="1" w:styleId="FontStyle151">
    <w:name w:val="Font Style151"/>
    <w:rsid w:val="00F420E8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152">
    <w:name w:val="Font Style152"/>
    <w:rsid w:val="00F420E8"/>
    <w:rPr>
      <w:rFonts w:ascii="Trebuchet MS" w:hAnsi="Trebuchet MS" w:cs="Trebuchet MS"/>
      <w:sz w:val="24"/>
      <w:szCs w:val="24"/>
    </w:rPr>
  </w:style>
  <w:style w:type="character" w:customStyle="1" w:styleId="FontStyle153">
    <w:name w:val="Font Style153"/>
    <w:rsid w:val="00F420E8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154">
    <w:name w:val="Font Style154"/>
    <w:rsid w:val="00F420E8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113">
    <w:name w:val="Font Style113"/>
    <w:rsid w:val="00F420E8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165">
    <w:name w:val="Font Style165"/>
    <w:rsid w:val="00F420E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17">
    <w:name w:val="Font Style117"/>
    <w:rsid w:val="00F420E8"/>
    <w:rPr>
      <w:rFonts w:ascii="Arial" w:hAnsi="Arial" w:cs="Arial"/>
      <w:b/>
      <w:bCs/>
      <w:sz w:val="20"/>
      <w:szCs w:val="20"/>
    </w:rPr>
  </w:style>
  <w:style w:type="character" w:customStyle="1" w:styleId="FontStyle166">
    <w:name w:val="Font Style166"/>
    <w:rsid w:val="00F420E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25">
    <w:name w:val="Font Style125"/>
    <w:rsid w:val="00F420E8"/>
    <w:rPr>
      <w:rFonts w:ascii="Times New Roman" w:hAnsi="Times New Roman" w:cs="Times New Roman"/>
      <w:sz w:val="22"/>
      <w:szCs w:val="22"/>
    </w:rPr>
  </w:style>
  <w:style w:type="character" w:customStyle="1" w:styleId="FontStyle168">
    <w:name w:val="Font Style168"/>
    <w:rsid w:val="00F420E8"/>
    <w:rPr>
      <w:rFonts w:ascii="Times New Roman" w:hAnsi="Times New Roman" w:cs="Times New Roman"/>
      <w:sz w:val="22"/>
      <w:szCs w:val="22"/>
    </w:rPr>
  </w:style>
  <w:style w:type="character" w:customStyle="1" w:styleId="FontStyle162">
    <w:name w:val="Font Style162"/>
    <w:rsid w:val="00F420E8"/>
    <w:rPr>
      <w:rFonts w:ascii="Times New Roman" w:hAnsi="Times New Roman" w:cs="Times New Roman"/>
      <w:i/>
      <w:iCs/>
      <w:spacing w:val="30"/>
      <w:sz w:val="16"/>
      <w:szCs w:val="16"/>
    </w:rPr>
  </w:style>
  <w:style w:type="character" w:customStyle="1" w:styleId="FontStyle122">
    <w:name w:val="Font Style122"/>
    <w:rsid w:val="00F420E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3">
    <w:name w:val="Font Style123"/>
    <w:rsid w:val="00F420E8"/>
    <w:rPr>
      <w:rFonts w:ascii="Times New Roman" w:hAnsi="Times New Roman" w:cs="Times New Roman"/>
      <w:sz w:val="20"/>
      <w:szCs w:val="20"/>
    </w:rPr>
  </w:style>
  <w:style w:type="character" w:customStyle="1" w:styleId="FontStyle124">
    <w:name w:val="Font Style124"/>
    <w:rsid w:val="00F420E8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126">
    <w:name w:val="Font Style126"/>
    <w:rsid w:val="00F420E8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127">
    <w:name w:val="Font Style127"/>
    <w:rsid w:val="00F420E8"/>
    <w:rPr>
      <w:rFonts w:ascii="Times New Roman" w:hAnsi="Times New Roman" w:cs="Times New Roman"/>
      <w:sz w:val="26"/>
      <w:szCs w:val="26"/>
    </w:rPr>
  </w:style>
  <w:style w:type="character" w:customStyle="1" w:styleId="FontStyle128">
    <w:name w:val="Font Style128"/>
    <w:rsid w:val="00F420E8"/>
    <w:rPr>
      <w:rFonts w:ascii="Arial" w:hAnsi="Arial" w:cs="Arial"/>
      <w:b/>
      <w:bCs/>
      <w:sz w:val="10"/>
      <w:szCs w:val="10"/>
    </w:rPr>
  </w:style>
  <w:style w:type="character" w:customStyle="1" w:styleId="FontStyle129">
    <w:name w:val="Font Style129"/>
    <w:rsid w:val="00F420E8"/>
    <w:rPr>
      <w:rFonts w:ascii="Times New Roman" w:hAnsi="Times New Roman" w:cs="Times New Roman"/>
      <w:i/>
      <w:iCs/>
      <w:sz w:val="30"/>
      <w:szCs w:val="30"/>
    </w:rPr>
  </w:style>
  <w:style w:type="character" w:customStyle="1" w:styleId="FontStyle130">
    <w:name w:val="Font Style130"/>
    <w:rsid w:val="00F420E8"/>
    <w:rPr>
      <w:rFonts w:ascii="Candara" w:hAnsi="Candara" w:cs="Candara"/>
      <w:i/>
      <w:iCs/>
      <w:spacing w:val="-10"/>
      <w:sz w:val="24"/>
      <w:szCs w:val="24"/>
    </w:rPr>
  </w:style>
  <w:style w:type="character" w:customStyle="1" w:styleId="FontStyle131">
    <w:name w:val="Font Style131"/>
    <w:rsid w:val="00F420E8"/>
    <w:rPr>
      <w:rFonts w:ascii="Microsoft Sans Serif" w:hAnsi="Microsoft Sans Serif" w:cs="Microsoft Sans Serif"/>
      <w:b/>
      <w:bCs/>
      <w:spacing w:val="-10"/>
      <w:sz w:val="12"/>
      <w:szCs w:val="12"/>
    </w:rPr>
  </w:style>
  <w:style w:type="character" w:customStyle="1" w:styleId="FontStyle132">
    <w:name w:val="Font Style132"/>
    <w:rsid w:val="00F420E8"/>
    <w:rPr>
      <w:rFonts w:ascii="Times New Roman" w:hAnsi="Times New Roman" w:cs="Times New Roman"/>
      <w:sz w:val="14"/>
      <w:szCs w:val="14"/>
    </w:rPr>
  </w:style>
  <w:style w:type="character" w:customStyle="1" w:styleId="FontStyle133">
    <w:name w:val="Font Style133"/>
    <w:rsid w:val="00F420E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34">
    <w:name w:val="Font Style134"/>
    <w:rsid w:val="00F420E8"/>
    <w:rPr>
      <w:rFonts w:ascii="Arial" w:hAnsi="Arial" w:cs="Arial"/>
      <w:b/>
      <w:bCs/>
      <w:sz w:val="24"/>
      <w:szCs w:val="24"/>
    </w:rPr>
  </w:style>
  <w:style w:type="character" w:customStyle="1" w:styleId="FontStyle139">
    <w:name w:val="Font Style139"/>
    <w:rsid w:val="00F420E8"/>
    <w:rPr>
      <w:rFonts w:ascii="Arial" w:hAnsi="Arial" w:cs="Arial"/>
      <w:sz w:val="14"/>
      <w:szCs w:val="14"/>
    </w:rPr>
  </w:style>
  <w:style w:type="character" w:customStyle="1" w:styleId="FontStyle146">
    <w:name w:val="Font Style146"/>
    <w:rsid w:val="00F420E8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43">
    <w:name w:val="Font Style143"/>
    <w:rsid w:val="00F420E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15">
    <w:name w:val="Font Style115"/>
    <w:rsid w:val="00F420E8"/>
    <w:rPr>
      <w:rFonts w:ascii="Arial" w:hAnsi="Arial" w:cs="Arial"/>
      <w:b/>
      <w:bCs/>
      <w:sz w:val="32"/>
      <w:szCs w:val="32"/>
    </w:rPr>
  </w:style>
  <w:style w:type="character" w:customStyle="1" w:styleId="FontStyle116">
    <w:name w:val="Font Style116"/>
    <w:rsid w:val="00F420E8"/>
    <w:rPr>
      <w:rFonts w:ascii="Arial" w:hAnsi="Arial" w:cs="Arial"/>
      <w:sz w:val="26"/>
      <w:szCs w:val="26"/>
    </w:rPr>
  </w:style>
  <w:style w:type="character" w:customStyle="1" w:styleId="FontStyle118">
    <w:name w:val="Font Style118"/>
    <w:rsid w:val="00F420E8"/>
    <w:rPr>
      <w:rFonts w:ascii="Arial" w:hAnsi="Arial" w:cs="Arial"/>
      <w:sz w:val="18"/>
      <w:szCs w:val="18"/>
    </w:rPr>
  </w:style>
  <w:style w:type="character" w:customStyle="1" w:styleId="FontStyle119">
    <w:name w:val="Font Style119"/>
    <w:rsid w:val="00F420E8"/>
    <w:rPr>
      <w:rFonts w:ascii="Arial" w:hAnsi="Arial" w:cs="Arial"/>
      <w:sz w:val="14"/>
      <w:szCs w:val="14"/>
    </w:rPr>
  </w:style>
  <w:style w:type="character" w:customStyle="1" w:styleId="FontStyle120">
    <w:name w:val="Font Style120"/>
    <w:rsid w:val="00F420E8"/>
    <w:rPr>
      <w:rFonts w:ascii="Arial" w:hAnsi="Arial" w:cs="Arial"/>
      <w:b/>
      <w:bCs/>
      <w:sz w:val="14"/>
      <w:szCs w:val="14"/>
    </w:rPr>
  </w:style>
  <w:style w:type="character" w:customStyle="1" w:styleId="FontStyle121">
    <w:name w:val="Font Style121"/>
    <w:rsid w:val="00F420E8"/>
    <w:rPr>
      <w:rFonts w:ascii="Arial" w:hAnsi="Arial" w:cs="Arial"/>
      <w:sz w:val="12"/>
      <w:szCs w:val="12"/>
    </w:rPr>
  </w:style>
  <w:style w:type="character" w:customStyle="1" w:styleId="FontStyle141">
    <w:name w:val="Font Style141"/>
    <w:rsid w:val="00F420E8"/>
    <w:rPr>
      <w:rFonts w:ascii="Candara" w:hAnsi="Candara" w:cs="Candara"/>
      <w:sz w:val="16"/>
      <w:szCs w:val="16"/>
    </w:rPr>
  </w:style>
  <w:style w:type="character" w:customStyle="1" w:styleId="FontStyle135">
    <w:name w:val="Font Style135"/>
    <w:rsid w:val="00F420E8"/>
    <w:rPr>
      <w:rFonts w:ascii="Arial" w:hAnsi="Arial" w:cs="Arial"/>
      <w:sz w:val="28"/>
      <w:szCs w:val="28"/>
    </w:rPr>
  </w:style>
  <w:style w:type="character" w:customStyle="1" w:styleId="FontStyle136">
    <w:name w:val="Font Style136"/>
    <w:rsid w:val="00F420E8"/>
    <w:rPr>
      <w:rFonts w:ascii="Arial" w:hAnsi="Arial" w:cs="Arial"/>
      <w:b/>
      <w:bCs/>
      <w:spacing w:val="80"/>
      <w:sz w:val="24"/>
      <w:szCs w:val="24"/>
    </w:rPr>
  </w:style>
  <w:style w:type="character" w:customStyle="1" w:styleId="FontStyle137">
    <w:name w:val="Font Style137"/>
    <w:rsid w:val="00F420E8"/>
    <w:rPr>
      <w:rFonts w:ascii="Arial" w:hAnsi="Arial" w:cs="Arial"/>
      <w:b/>
      <w:bCs/>
      <w:sz w:val="14"/>
      <w:szCs w:val="14"/>
    </w:rPr>
  </w:style>
  <w:style w:type="character" w:customStyle="1" w:styleId="FontStyle140">
    <w:name w:val="Font Style140"/>
    <w:rsid w:val="00F420E8"/>
    <w:rPr>
      <w:rFonts w:ascii="Arial" w:hAnsi="Arial" w:cs="Arial"/>
      <w:sz w:val="12"/>
      <w:szCs w:val="12"/>
    </w:rPr>
  </w:style>
  <w:style w:type="character" w:customStyle="1" w:styleId="FontStyle142">
    <w:name w:val="Font Style142"/>
    <w:rsid w:val="00F420E8"/>
    <w:rPr>
      <w:rFonts w:ascii="Arial" w:hAnsi="Arial" w:cs="Arial"/>
      <w:spacing w:val="10"/>
      <w:sz w:val="12"/>
      <w:szCs w:val="12"/>
    </w:rPr>
  </w:style>
  <w:style w:type="character" w:styleId="aff5">
    <w:name w:val="Emphasis"/>
    <w:qFormat/>
    <w:rsid w:val="00F420E8"/>
    <w:rPr>
      <w:rFonts w:ascii="Calibri" w:hAnsi="Calibri" w:cs="Calibri"/>
      <w:b/>
      <w:i/>
      <w:iCs/>
    </w:rPr>
  </w:style>
  <w:style w:type="character" w:customStyle="1" w:styleId="24">
    <w:name w:val="Цитата 2 Знак"/>
    <w:basedOn w:val="40"/>
    <w:rsid w:val="00F420E8"/>
    <w:rPr>
      <w:rFonts w:ascii="Calibri" w:eastAsia="Times New Roman" w:hAnsi="Calibri" w:cs="Times New Roman"/>
      <w:i/>
      <w:sz w:val="24"/>
      <w:szCs w:val="24"/>
      <w:lang w:val="en-US" w:eastAsia="en-US" w:bidi="en-US"/>
    </w:rPr>
  </w:style>
  <w:style w:type="character" w:customStyle="1" w:styleId="aff6">
    <w:name w:val="Выделенная цитата Знак"/>
    <w:basedOn w:val="40"/>
    <w:rsid w:val="00F420E8"/>
    <w:rPr>
      <w:rFonts w:ascii="Calibri" w:eastAsia="Times New Roman" w:hAnsi="Calibri" w:cs="Times New Roman"/>
      <w:b/>
      <w:i/>
      <w:sz w:val="24"/>
      <w:lang w:val="en-US" w:eastAsia="en-US" w:bidi="en-US"/>
    </w:rPr>
  </w:style>
  <w:style w:type="character" w:styleId="aff7">
    <w:name w:val="Subtle Emphasis"/>
    <w:qFormat/>
    <w:rsid w:val="00F420E8"/>
    <w:rPr>
      <w:i/>
      <w:color w:val="5A5A5A"/>
    </w:rPr>
  </w:style>
  <w:style w:type="character" w:styleId="aff8">
    <w:name w:val="Intense Emphasis"/>
    <w:qFormat/>
    <w:rsid w:val="00F420E8"/>
    <w:rPr>
      <w:b/>
      <w:i/>
      <w:sz w:val="24"/>
      <w:szCs w:val="24"/>
      <w:u w:val="single"/>
    </w:rPr>
  </w:style>
  <w:style w:type="character" w:styleId="aff9">
    <w:name w:val="Subtle Reference"/>
    <w:qFormat/>
    <w:rsid w:val="00F420E8"/>
    <w:rPr>
      <w:sz w:val="24"/>
      <w:szCs w:val="24"/>
      <w:u w:val="single"/>
    </w:rPr>
  </w:style>
  <w:style w:type="character" w:styleId="affa">
    <w:name w:val="Intense Reference"/>
    <w:qFormat/>
    <w:rsid w:val="00F420E8"/>
    <w:rPr>
      <w:b/>
      <w:sz w:val="24"/>
      <w:u w:val="single"/>
    </w:rPr>
  </w:style>
  <w:style w:type="character" w:styleId="affb">
    <w:name w:val="Book Title"/>
    <w:qFormat/>
    <w:rsid w:val="00F420E8"/>
    <w:rPr>
      <w:rFonts w:ascii="Cambria" w:eastAsia="Times New Roman" w:hAnsi="Cambria" w:cs="Cambria"/>
      <w:b/>
      <w:i/>
      <w:sz w:val="24"/>
      <w:szCs w:val="24"/>
    </w:rPr>
  </w:style>
  <w:style w:type="character" w:customStyle="1" w:styleId="FontStyle40">
    <w:name w:val="Font Style40"/>
    <w:rsid w:val="00F420E8"/>
    <w:rPr>
      <w:rFonts w:ascii="Times New Roman" w:hAnsi="Times New Roman" w:cs="Times New Roman"/>
      <w:sz w:val="22"/>
      <w:szCs w:val="22"/>
    </w:rPr>
  </w:style>
  <w:style w:type="character" w:customStyle="1" w:styleId="FontStyle45">
    <w:name w:val="Font Style45"/>
    <w:rsid w:val="00F420E8"/>
    <w:rPr>
      <w:rFonts w:ascii="Trebuchet MS" w:hAnsi="Trebuchet MS" w:cs="Trebuchet MS"/>
      <w:sz w:val="14"/>
      <w:szCs w:val="14"/>
    </w:rPr>
  </w:style>
  <w:style w:type="character" w:customStyle="1" w:styleId="FontStyle46">
    <w:name w:val="Font Style46"/>
    <w:rsid w:val="00F420E8"/>
    <w:rPr>
      <w:rFonts w:ascii="Trebuchet MS" w:hAnsi="Trebuchet MS" w:cs="Trebuchet MS"/>
      <w:b/>
      <w:bCs/>
      <w:sz w:val="16"/>
      <w:szCs w:val="16"/>
    </w:rPr>
  </w:style>
  <w:style w:type="character" w:customStyle="1" w:styleId="FontStyle47">
    <w:name w:val="Font Style47"/>
    <w:rsid w:val="00F420E8"/>
    <w:rPr>
      <w:rFonts w:ascii="Trebuchet MS" w:hAnsi="Trebuchet MS" w:cs="Trebuchet MS"/>
      <w:b/>
      <w:bCs/>
      <w:sz w:val="16"/>
      <w:szCs w:val="16"/>
    </w:rPr>
  </w:style>
  <w:style w:type="character" w:customStyle="1" w:styleId="FontStyle51">
    <w:name w:val="Font Style51"/>
    <w:rsid w:val="00F420E8"/>
    <w:rPr>
      <w:rFonts w:ascii="Trebuchet MS" w:hAnsi="Trebuchet MS" w:cs="Trebuchet MS"/>
      <w:sz w:val="14"/>
      <w:szCs w:val="14"/>
    </w:rPr>
  </w:style>
  <w:style w:type="character" w:customStyle="1" w:styleId="FontStyle52">
    <w:name w:val="Font Style52"/>
    <w:rsid w:val="00F420E8"/>
    <w:rPr>
      <w:rFonts w:ascii="Trebuchet MS" w:hAnsi="Trebuchet MS" w:cs="Trebuchet MS"/>
      <w:sz w:val="16"/>
      <w:szCs w:val="16"/>
    </w:rPr>
  </w:style>
  <w:style w:type="character" w:customStyle="1" w:styleId="FontStyle71">
    <w:name w:val="Font Style71"/>
    <w:rsid w:val="00F420E8"/>
    <w:rPr>
      <w:rFonts w:ascii="Trebuchet MS" w:hAnsi="Trebuchet MS" w:cs="Trebuchet MS"/>
      <w:spacing w:val="-10"/>
      <w:sz w:val="14"/>
      <w:szCs w:val="14"/>
    </w:rPr>
  </w:style>
  <w:style w:type="character" w:customStyle="1" w:styleId="FontStyle48">
    <w:name w:val="Font Style48"/>
    <w:rsid w:val="00F420E8"/>
    <w:rPr>
      <w:rFonts w:ascii="Arial Unicode MS" w:hAnsi="Arial Unicode MS" w:cs="Arial Unicode MS"/>
      <w:sz w:val="80"/>
      <w:szCs w:val="80"/>
    </w:rPr>
  </w:style>
  <w:style w:type="character" w:customStyle="1" w:styleId="FontStyle49">
    <w:name w:val="Font Style49"/>
    <w:rsid w:val="00F420E8"/>
    <w:rPr>
      <w:rFonts w:ascii="Consolas" w:hAnsi="Consolas" w:cs="Consolas"/>
      <w:sz w:val="92"/>
      <w:szCs w:val="92"/>
    </w:rPr>
  </w:style>
  <w:style w:type="character" w:customStyle="1" w:styleId="FontStyle53">
    <w:name w:val="Font Style53"/>
    <w:rsid w:val="00F420E8"/>
    <w:rPr>
      <w:rFonts w:ascii="Trebuchet MS" w:hAnsi="Trebuchet MS" w:cs="Trebuchet MS"/>
      <w:sz w:val="14"/>
      <w:szCs w:val="14"/>
    </w:rPr>
  </w:style>
  <w:style w:type="character" w:customStyle="1" w:styleId="FontStyle59">
    <w:name w:val="Font Style59"/>
    <w:rsid w:val="00F420E8"/>
    <w:rPr>
      <w:rFonts w:ascii="Trebuchet MS" w:hAnsi="Trebuchet MS" w:cs="Trebuchet MS"/>
      <w:smallCaps/>
      <w:sz w:val="18"/>
      <w:szCs w:val="18"/>
    </w:rPr>
  </w:style>
  <w:style w:type="character" w:customStyle="1" w:styleId="FontStyle60">
    <w:name w:val="Font Style60"/>
    <w:rsid w:val="00F420E8"/>
    <w:rPr>
      <w:rFonts w:ascii="Consolas" w:hAnsi="Consolas" w:cs="Consolas"/>
      <w:sz w:val="56"/>
      <w:szCs w:val="56"/>
    </w:rPr>
  </w:style>
  <w:style w:type="character" w:customStyle="1" w:styleId="FontStyle68">
    <w:name w:val="Font Style68"/>
    <w:rsid w:val="00F420E8"/>
    <w:rPr>
      <w:rFonts w:ascii="Trebuchet MS" w:hAnsi="Trebuchet MS" w:cs="Trebuchet MS"/>
      <w:sz w:val="32"/>
      <w:szCs w:val="32"/>
    </w:rPr>
  </w:style>
  <w:style w:type="character" w:customStyle="1" w:styleId="FontStyle69">
    <w:name w:val="Font Style69"/>
    <w:rsid w:val="00F420E8"/>
    <w:rPr>
      <w:rFonts w:ascii="Trebuchet MS" w:hAnsi="Trebuchet MS" w:cs="Trebuchet MS"/>
      <w:b/>
      <w:bCs/>
      <w:sz w:val="14"/>
      <w:szCs w:val="14"/>
    </w:rPr>
  </w:style>
  <w:style w:type="character" w:customStyle="1" w:styleId="FontStyle31">
    <w:name w:val="Font Style31"/>
    <w:rsid w:val="00F420E8"/>
    <w:rPr>
      <w:rFonts w:ascii="Times New Roman" w:hAnsi="Times New Roman" w:cs="Times New Roman"/>
      <w:sz w:val="16"/>
      <w:szCs w:val="16"/>
    </w:rPr>
  </w:style>
  <w:style w:type="character" w:customStyle="1" w:styleId="FontStyle33">
    <w:name w:val="Font Style33"/>
    <w:rsid w:val="00F420E8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22">
    <w:name w:val="Font Style22"/>
    <w:rsid w:val="00F420E8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23">
    <w:name w:val="Font Style23"/>
    <w:rsid w:val="00F420E8"/>
    <w:rPr>
      <w:rFonts w:ascii="Bookman Old Style" w:hAnsi="Bookman Old Style" w:cs="Bookman Old Style"/>
      <w:b/>
      <w:bCs/>
      <w:sz w:val="16"/>
      <w:szCs w:val="16"/>
    </w:rPr>
  </w:style>
  <w:style w:type="character" w:customStyle="1" w:styleId="FontStyle24">
    <w:name w:val="Font Style24"/>
    <w:rsid w:val="00F420E8"/>
    <w:rPr>
      <w:rFonts w:ascii="Times New Roman" w:hAnsi="Times New Roman" w:cs="Times New Roman"/>
      <w:sz w:val="14"/>
      <w:szCs w:val="14"/>
    </w:rPr>
  </w:style>
  <w:style w:type="character" w:customStyle="1" w:styleId="FontStyle26">
    <w:name w:val="Font Style26"/>
    <w:rsid w:val="00F420E8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25">
    <w:name w:val="Font Style25"/>
    <w:rsid w:val="00F420E8"/>
    <w:rPr>
      <w:rFonts w:ascii="Trebuchet MS" w:hAnsi="Trebuchet MS" w:cs="Trebuchet MS"/>
      <w:sz w:val="20"/>
      <w:szCs w:val="20"/>
    </w:rPr>
  </w:style>
  <w:style w:type="character" w:customStyle="1" w:styleId="FontStyle21">
    <w:name w:val="Font Style21"/>
    <w:rsid w:val="00F420E8"/>
    <w:rPr>
      <w:rFonts w:ascii="Times New Roman" w:hAnsi="Times New Roman" w:cs="Times New Roman"/>
      <w:sz w:val="14"/>
      <w:szCs w:val="14"/>
    </w:rPr>
  </w:style>
  <w:style w:type="character" w:customStyle="1" w:styleId="FontStyle29">
    <w:name w:val="Font Style29"/>
    <w:rsid w:val="00F420E8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30">
    <w:name w:val="Font Style30"/>
    <w:rsid w:val="00F420E8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6">
    <w:name w:val="Font Style36"/>
    <w:rsid w:val="00F420E8"/>
    <w:rPr>
      <w:rFonts w:ascii="Times New Roman" w:hAnsi="Times New Roman" w:cs="Times New Roman"/>
      <w:spacing w:val="20"/>
      <w:sz w:val="20"/>
      <w:szCs w:val="20"/>
    </w:rPr>
  </w:style>
  <w:style w:type="character" w:customStyle="1" w:styleId="FontStyle44">
    <w:name w:val="Font Style44"/>
    <w:rsid w:val="00F420E8"/>
    <w:rPr>
      <w:rFonts w:ascii="Garamond" w:hAnsi="Garamond" w:cs="Garamond"/>
      <w:b/>
      <w:bCs/>
      <w:spacing w:val="-10"/>
      <w:sz w:val="32"/>
      <w:szCs w:val="32"/>
    </w:rPr>
  </w:style>
  <w:style w:type="character" w:customStyle="1" w:styleId="FontStyle32">
    <w:name w:val="Font Style32"/>
    <w:rsid w:val="00F420E8"/>
    <w:rPr>
      <w:rFonts w:ascii="Times New Roman" w:hAnsi="Times New Roman" w:cs="Times New Roman"/>
      <w:b/>
      <w:bCs/>
      <w:spacing w:val="10"/>
      <w:sz w:val="22"/>
      <w:szCs w:val="22"/>
    </w:rPr>
  </w:style>
  <w:style w:type="character" w:styleId="HTML0">
    <w:name w:val="HTML Cite"/>
    <w:rsid w:val="00F420E8"/>
    <w:rPr>
      <w:i/>
      <w:iCs/>
    </w:rPr>
  </w:style>
  <w:style w:type="character" w:customStyle="1" w:styleId="0">
    <w:name w:val="КК0 Знак"/>
    <w:rsid w:val="00F420E8"/>
    <w:rPr>
      <w:rFonts w:ascii="Times New Roman" w:eastAsia="Times New Roman" w:hAnsi="Times New Roman" w:cs="Times New Roman"/>
      <w:sz w:val="26"/>
      <w:szCs w:val="26"/>
    </w:rPr>
  </w:style>
  <w:style w:type="character" w:customStyle="1" w:styleId="FontStyle92">
    <w:name w:val="Font Style92"/>
    <w:rsid w:val="00F420E8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98">
    <w:name w:val="Font Style98"/>
    <w:rsid w:val="00F420E8"/>
    <w:rPr>
      <w:rFonts w:ascii="Times New Roman" w:hAnsi="Times New Roman" w:cs="Times New Roman"/>
      <w:sz w:val="14"/>
      <w:szCs w:val="14"/>
    </w:rPr>
  </w:style>
  <w:style w:type="character" w:customStyle="1" w:styleId="FontStyle103">
    <w:name w:val="Font Style103"/>
    <w:rsid w:val="00F420E8"/>
    <w:rPr>
      <w:rFonts w:ascii="Times New Roman" w:hAnsi="Times New Roman" w:cs="Times New Roman"/>
      <w:b/>
      <w:bCs/>
      <w:spacing w:val="-10"/>
      <w:sz w:val="8"/>
      <w:szCs w:val="8"/>
    </w:rPr>
  </w:style>
  <w:style w:type="character" w:customStyle="1" w:styleId="FontStyle87">
    <w:name w:val="Font Style87"/>
    <w:rsid w:val="00F420E8"/>
    <w:rPr>
      <w:rFonts w:ascii="Candara" w:hAnsi="Candara" w:cs="Candara"/>
      <w:b/>
      <w:bCs/>
      <w:spacing w:val="-10"/>
      <w:sz w:val="18"/>
      <w:szCs w:val="18"/>
    </w:rPr>
  </w:style>
  <w:style w:type="character" w:customStyle="1" w:styleId="FontStyle89">
    <w:name w:val="Font Style89"/>
    <w:rsid w:val="00F420E8"/>
    <w:rPr>
      <w:rFonts w:ascii="Times New Roman" w:hAnsi="Times New Roman" w:cs="Times New Roman"/>
      <w:sz w:val="16"/>
      <w:szCs w:val="16"/>
    </w:rPr>
  </w:style>
  <w:style w:type="character" w:customStyle="1" w:styleId="FontStyle90">
    <w:name w:val="Font Style90"/>
    <w:rsid w:val="00F420E8"/>
    <w:rPr>
      <w:rFonts w:ascii="Garamond" w:hAnsi="Garamond" w:cs="Garamond"/>
      <w:b/>
      <w:bCs/>
      <w:i/>
      <w:iCs/>
      <w:spacing w:val="-10"/>
      <w:sz w:val="18"/>
      <w:szCs w:val="18"/>
    </w:rPr>
  </w:style>
  <w:style w:type="character" w:customStyle="1" w:styleId="FontStyle96">
    <w:name w:val="Font Style96"/>
    <w:rsid w:val="00F420E8"/>
    <w:rPr>
      <w:rFonts w:ascii="Times New Roman" w:hAnsi="Times New Roman" w:cs="Times New Roman"/>
      <w:sz w:val="46"/>
      <w:szCs w:val="46"/>
    </w:rPr>
  </w:style>
  <w:style w:type="character" w:customStyle="1" w:styleId="FontStyle88">
    <w:name w:val="Font Style88"/>
    <w:rsid w:val="00F420E8"/>
    <w:rPr>
      <w:rFonts w:ascii="Century Gothic" w:hAnsi="Century Gothic" w:cs="Century Gothic"/>
      <w:sz w:val="28"/>
      <w:szCs w:val="28"/>
    </w:rPr>
  </w:style>
  <w:style w:type="character" w:customStyle="1" w:styleId="FontStyle35">
    <w:name w:val="Font Style35"/>
    <w:rsid w:val="00F420E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8">
    <w:name w:val="Font Style38"/>
    <w:rsid w:val="00F420E8"/>
    <w:rPr>
      <w:rFonts w:ascii="Times New Roman" w:hAnsi="Times New Roman" w:cs="Times New Roman"/>
      <w:sz w:val="20"/>
      <w:szCs w:val="20"/>
    </w:rPr>
  </w:style>
  <w:style w:type="character" w:customStyle="1" w:styleId="FontStyle55">
    <w:name w:val="Font Style55"/>
    <w:rsid w:val="00F420E8"/>
    <w:rPr>
      <w:rFonts w:ascii="Times New Roman" w:hAnsi="Times New Roman" w:cs="Times New Roman"/>
      <w:b/>
      <w:bCs/>
      <w:smallCaps/>
      <w:sz w:val="20"/>
      <w:szCs w:val="20"/>
    </w:rPr>
  </w:style>
  <w:style w:type="character" w:customStyle="1" w:styleId="FontStyle41">
    <w:name w:val="Font Style41"/>
    <w:rsid w:val="00F420E8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42">
    <w:name w:val="Font Style42"/>
    <w:rsid w:val="00F420E8"/>
    <w:rPr>
      <w:rFonts w:ascii="Times New Roman" w:hAnsi="Times New Roman" w:cs="Times New Roman"/>
      <w:sz w:val="18"/>
      <w:szCs w:val="18"/>
    </w:rPr>
  </w:style>
  <w:style w:type="character" w:customStyle="1" w:styleId="33">
    <w:name w:val="Основной шрифт абзаца3"/>
    <w:rsid w:val="00F420E8"/>
  </w:style>
  <w:style w:type="character" w:customStyle="1" w:styleId="FontStyle19">
    <w:name w:val="Font Style19"/>
    <w:rsid w:val="00F420E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0">
    <w:name w:val="Font Style20"/>
    <w:rsid w:val="00F420E8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4">
    <w:name w:val="Font Style14"/>
    <w:rsid w:val="00F420E8"/>
    <w:rPr>
      <w:rFonts w:ascii="Times New Roman" w:hAnsi="Times New Roman" w:cs="Times New Roman"/>
      <w:b/>
      <w:bCs/>
      <w:smallCaps/>
      <w:sz w:val="22"/>
      <w:szCs w:val="22"/>
    </w:rPr>
  </w:style>
  <w:style w:type="character" w:customStyle="1" w:styleId="FontStyle17">
    <w:name w:val="Font Style17"/>
    <w:rsid w:val="00F420E8"/>
    <w:rPr>
      <w:rFonts w:ascii="Book Antiqua" w:hAnsi="Book Antiqua" w:cs="Book Antiqua"/>
      <w:b/>
      <w:bCs/>
      <w:sz w:val="20"/>
      <w:szCs w:val="20"/>
    </w:rPr>
  </w:style>
  <w:style w:type="character" w:customStyle="1" w:styleId="FontStyle18">
    <w:name w:val="Font Style18"/>
    <w:rsid w:val="00F420E8"/>
    <w:rPr>
      <w:rFonts w:ascii="Century Gothic" w:hAnsi="Century Gothic" w:cs="Century Gothic"/>
      <w:b/>
      <w:bCs/>
      <w:sz w:val="26"/>
      <w:szCs w:val="26"/>
    </w:rPr>
  </w:style>
  <w:style w:type="character" w:customStyle="1" w:styleId="FontStyle39">
    <w:name w:val="Font Style39"/>
    <w:rsid w:val="00F420E8"/>
    <w:rPr>
      <w:rFonts w:ascii="Times New Roman" w:hAnsi="Times New Roman" w:cs="Times New Roman"/>
      <w:b/>
      <w:bCs/>
      <w:sz w:val="28"/>
      <w:szCs w:val="28"/>
    </w:rPr>
  </w:style>
  <w:style w:type="character" w:customStyle="1" w:styleId="16">
    <w:name w:val="Основной текст Знак1"/>
    <w:rsid w:val="00F420E8"/>
    <w:rPr>
      <w:rFonts w:ascii="Arial" w:hAnsi="Arial" w:cs="Arial"/>
      <w:color w:val="000000"/>
      <w:sz w:val="26"/>
      <w:szCs w:val="26"/>
    </w:rPr>
  </w:style>
  <w:style w:type="character" w:customStyle="1" w:styleId="contww1">
    <w:name w:val="contww1"/>
    <w:rsid w:val="00F420E8"/>
    <w:rPr>
      <w:sz w:val="26"/>
      <w:szCs w:val="26"/>
    </w:rPr>
  </w:style>
  <w:style w:type="character" w:styleId="HTML1">
    <w:name w:val="HTML Typewriter"/>
    <w:rsid w:val="00F420E8"/>
    <w:rPr>
      <w:rFonts w:ascii="Courier New" w:eastAsia="Times New Roman" w:hAnsi="Courier New" w:cs="Courier New"/>
      <w:sz w:val="20"/>
      <w:szCs w:val="20"/>
    </w:rPr>
  </w:style>
  <w:style w:type="character" w:customStyle="1" w:styleId="geo">
    <w:name w:val="geo"/>
    <w:basedOn w:val="40"/>
    <w:rsid w:val="00F420E8"/>
  </w:style>
  <w:style w:type="character" w:customStyle="1" w:styleId="latitude">
    <w:name w:val="latitude"/>
    <w:basedOn w:val="40"/>
    <w:rsid w:val="00F420E8"/>
  </w:style>
  <w:style w:type="character" w:customStyle="1" w:styleId="longitude">
    <w:name w:val="longitude"/>
    <w:basedOn w:val="40"/>
    <w:rsid w:val="00F420E8"/>
  </w:style>
  <w:style w:type="character" w:customStyle="1" w:styleId="coordinates1">
    <w:name w:val="coordinates1"/>
    <w:rsid w:val="00F420E8"/>
    <w:rPr>
      <w:caps w:val="0"/>
      <w:smallCaps w:val="0"/>
    </w:rPr>
  </w:style>
  <w:style w:type="character" w:customStyle="1" w:styleId="geo-lat1">
    <w:name w:val="geo-lat1"/>
    <w:basedOn w:val="40"/>
    <w:rsid w:val="00F420E8"/>
  </w:style>
  <w:style w:type="character" w:customStyle="1" w:styleId="geo-lon1">
    <w:name w:val="geo-lon1"/>
    <w:basedOn w:val="40"/>
    <w:rsid w:val="00F420E8"/>
  </w:style>
  <w:style w:type="character" w:customStyle="1" w:styleId="geo-multi-punct1">
    <w:name w:val="geo-multi-punct1"/>
    <w:rsid w:val="00F420E8"/>
    <w:rPr>
      <w:vanish/>
    </w:rPr>
  </w:style>
  <w:style w:type="character" w:customStyle="1" w:styleId="plainlinksneverexpand1">
    <w:name w:val="plainlinksneverexpand1"/>
    <w:basedOn w:val="40"/>
    <w:rsid w:val="00F420E8"/>
  </w:style>
  <w:style w:type="character" w:customStyle="1" w:styleId="mw-headline">
    <w:name w:val="mw-headline"/>
    <w:basedOn w:val="40"/>
    <w:rsid w:val="00F420E8"/>
  </w:style>
  <w:style w:type="character" w:customStyle="1" w:styleId="editsection">
    <w:name w:val="editsection"/>
    <w:basedOn w:val="40"/>
    <w:rsid w:val="00F420E8"/>
  </w:style>
  <w:style w:type="character" w:styleId="affc">
    <w:name w:val="FollowedHyperlink"/>
    <w:uiPriority w:val="99"/>
    <w:rsid w:val="00F420E8"/>
    <w:rPr>
      <w:color w:val="800080"/>
      <w:u w:val="single"/>
    </w:rPr>
  </w:style>
  <w:style w:type="character" w:customStyle="1" w:styleId="affd">
    <w:name w:val="НАЗВАНИЕ КК Знак"/>
    <w:rsid w:val="00F420E8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Normal10-021">
    <w:name w:val="Normal + 10 пт полужирный По центру Слева:  -02 см Справ... Знак Знак1"/>
    <w:rsid w:val="00F420E8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Normal1">
    <w:name w:val="Normal Знак Знак Знак1"/>
    <w:rsid w:val="00F420E8"/>
    <w:rPr>
      <w:sz w:val="22"/>
      <w:lang w:val="ru-RU" w:eastAsia="ar-SA" w:bidi="ar-SA"/>
    </w:rPr>
  </w:style>
  <w:style w:type="character" w:styleId="affe">
    <w:name w:val="Placeholder Text"/>
    <w:rsid w:val="00F420E8"/>
    <w:rPr>
      <w:color w:val="808080"/>
    </w:rPr>
  </w:style>
  <w:style w:type="character" w:customStyle="1" w:styleId="S">
    <w:name w:val="S_Обычный Знак"/>
    <w:rsid w:val="00F420E8"/>
    <w:rPr>
      <w:rFonts w:ascii="Times New Roman" w:eastAsia="Times New Roman" w:hAnsi="Times New Roman" w:cs="Times New Roman"/>
      <w:sz w:val="24"/>
      <w:szCs w:val="24"/>
    </w:rPr>
  </w:style>
  <w:style w:type="character" w:customStyle="1" w:styleId="afff">
    <w:name w:val="Маркированный список Знак"/>
    <w:basedOn w:val="40"/>
    <w:rsid w:val="00F420E8"/>
    <w:rPr>
      <w:rFonts w:ascii="Times New Roman" w:eastAsia="Times New Roman" w:hAnsi="Times New Roman" w:cs="Times New Roman"/>
      <w:sz w:val="20"/>
      <w:szCs w:val="20"/>
    </w:rPr>
  </w:style>
  <w:style w:type="character" w:customStyle="1" w:styleId="afff0">
    <w:name w:val="Обычный (веб) Знак"/>
    <w:rsid w:val="00F420E8"/>
    <w:rPr>
      <w:rFonts w:ascii="Times New Roman" w:eastAsia="Times New Roman" w:hAnsi="Times New Roman" w:cs="Times New Roman"/>
      <w:color w:val="202020"/>
      <w:sz w:val="20"/>
      <w:szCs w:val="20"/>
    </w:rPr>
  </w:style>
  <w:style w:type="character" w:customStyle="1" w:styleId="afff1">
    <w:name w:val="Абзац списка Знак"/>
    <w:rsid w:val="00F420E8"/>
    <w:rPr>
      <w:rFonts w:ascii="Calibri" w:eastAsia="Times New Roman" w:hAnsi="Calibri" w:cs="Times New Roman"/>
      <w:sz w:val="24"/>
      <w:szCs w:val="24"/>
    </w:rPr>
  </w:style>
  <w:style w:type="character" w:customStyle="1" w:styleId="afff2">
    <w:name w:val="Название объекта Знак"/>
    <w:rsid w:val="00F420E8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dropcap1">
    <w:name w:val="dropcap1"/>
    <w:rsid w:val="00F420E8"/>
    <w:rPr>
      <w:rFonts w:ascii="Times New Roman" w:hAnsi="Times New Roman" w:cs="Times New Roman" w:hint="default"/>
      <w:b/>
      <w:bCs/>
      <w:color w:val="FF0000"/>
      <w:sz w:val="72"/>
      <w:szCs w:val="72"/>
    </w:rPr>
  </w:style>
  <w:style w:type="character" w:customStyle="1" w:styleId="z-">
    <w:name w:val="z-Начало формы Знак"/>
    <w:basedOn w:val="40"/>
    <w:rsid w:val="00F420E8"/>
    <w:rPr>
      <w:rFonts w:ascii="Arial" w:eastAsia="Times New Roman" w:hAnsi="Arial" w:cs="Times New Roman"/>
      <w:vanish/>
      <w:sz w:val="16"/>
      <w:szCs w:val="16"/>
    </w:rPr>
  </w:style>
  <w:style w:type="character" w:customStyle="1" w:styleId="z-0">
    <w:name w:val="z-Конец формы Знак"/>
    <w:basedOn w:val="40"/>
    <w:rsid w:val="00F420E8"/>
    <w:rPr>
      <w:rFonts w:ascii="Arial" w:eastAsia="Times New Roman" w:hAnsi="Arial" w:cs="Times New Roman"/>
      <w:vanish/>
      <w:sz w:val="16"/>
      <w:szCs w:val="16"/>
    </w:rPr>
  </w:style>
  <w:style w:type="character" w:customStyle="1" w:styleId="phorumnavheading">
    <w:name w:val="phorumnavheading"/>
    <w:basedOn w:val="40"/>
    <w:rsid w:val="00F420E8"/>
  </w:style>
  <w:style w:type="character" w:customStyle="1" w:styleId="afff3">
    <w:name w:val="Красная строка Знак"/>
    <w:basedOn w:val="16"/>
    <w:rsid w:val="00F420E8"/>
    <w:rPr>
      <w:rFonts w:ascii="Arial" w:hAnsi="Arial" w:cs="Arial"/>
      <w:color w:val="000000"/>
      <w:sz w:val="26"/>
      <w:szCs w:val="26"/>
    </w:rPr>
  </w:style>
  <w:style w:type="character" w:customStyle="1" w:styleId="17">
    <w:name w:val="Красная строка Знак1"/>
    <w:basedOn w:val="af5"/>
    <w:rsid w:val="00F420E8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25">
    <w:name w:val="Основной текст Знак2"/>
    <w:rsid w:val="00F420E8"/>
    <w:rPr>
      <w:rFonts w:ascii="Times New Roman" w:eastAsia="Times New Roman" w:hAnsi="Times New Roman" w:cs="Times New Roman"/>
      <w:color w:val="000000"/>
      <w:sz w:val="24"/>
      <w:szCs w:val="26"/>
    </w:rPr>
  </w:style>
  <w:style w:type="character" w:customStyle="1" w:styleId="Normal10-022">
    <w:name w:val="Стиль Normal + 10 пт полужирный По центру Слева:  -02 см Справ...2 Знак"/>
    <w:rsid w:val="00F420E8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highlight">
    <w:name w:val="highlight"/>
    <w:basedOn w:val="40"/>
    <w:rsid w:val="00F420E8"/>
  </w:style>
  <w:style w:type="character" w:customStyle="1" w:styleId="18">
    <w:name w:val="Схема документа Знак1"/>
    <w:rsid w:val="00F420E8"/>
    <w:rPr>
      <w:rFonts w:ascii="Tahoma" w:hAnsi="Tahoma" w:cs="Tahoma"/>
      <w:sz w:val="16"/>
      <w:szCs w:val="16"/>
    </w:rPr>
  </w:style>
  <w:style w:type="character" w:customStyle="1" w:styleId="afff4">
    <w:name w:val="Гипертекстовая ссылка"/>
    <w:rsid w:val="00F420E8"/>
    <w:rPr>
      <w:b w:val="0"/>
      <w:bCs w:val="0"/>
      <w:color w:val="008000"/>
      <w:sz w:val="20"/>
      <w:szCs w:val="20"/>
    </w:rPr>
  </w:style>
  <w:style w:type="character" w:customStyle="1" w:styleId="h11">
    <w:name w:val="h11"/>
    <w:rsid w:val="00F420E8"/>
    <w:rPr>
      <w:b/>
      <w:bCs/>
      <w:color w:val="1A7AC2"/>
    </w:rPr>
  </w:style>
  <w:style w:type="character" w:customStyle="1" w:styleId="26">
    <w:name w:val="Знак примечания2"/>
    <w:rsid w:val="00F420E8"/>
    <w:rPr>
      <w:sz w:val="16"/>
    </w:rPr>
  </w:style>
  <w:style w:type="character" w:customStyle="1" w:styleId="afff5">
    <w:name w:val="Текст примечания Знак"/>
    <w:basedOn w:val="40"/>
    <w:rsid w:val="00F420E8"/>
    <w:rPr>
      <w:rFonts w:ascii="Times New Roman" w:eastAsia="Times New Roman" w:hAnsi="Times New Roman" w:cs="Times New Roman"/>
      <w:sz w:val="20"/>
      <w:szCs w:val="20"/>
    </w:rPr>
  </w:style>
  <w:style w:type="character" w:customStyle="1" w:styleId="FontStyle34">
    <w:name w:val="Font Style34"/>
    <w:rsid w:val="00F420E8"/>
    <w:rPr>
      <w:rFonts w:ascii="Arial" w:hAnsi="Arial" w:cs="Arial"/>
      <w:b/>
      <w:bCs/>
      <w:i/>
      <w:iCs/>
      <w:spacing w:val="20"/>
      <w:sz w:val="8"/>
      <w:szCs w:val="8"/>
    </w:rPr>
  </w:style>
  <w:style w:type="character" w:customStyle="1" w:styleId="FontStyle37">
    <w:name w:val="Font Style37"/>
    <w:rsid w:val="00F420E8"/>
    <w:rPr>
      <w:rFonts w:ascii="Arial" w:hAnsi="Arial" w:cs="Arial"/>
      <w:sz w:val="18"/>
      <w:szCs w:val="18"/>
    </w:rPr>
  </w:style>
  <w:style w:type="character" w:customStyle="1" w:styleId="FontStyle50">
    <w:name w:val="Font Style50"/>
    <w:rsid w:val="00F420E8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54">
    <w:name w:val="Font Style54"/>
    <w:rsid w:val="00F420E8"/>
    <w:rPr>
      <w:rFonts w:ascii="Times New Roman" w:hAnsi="Times New Roman" w:cs="Times New Roman"/>
      <w:sz w:val="20"/>
      <w:szCs w:val="20"/>
    </w:rPr>
  </w:style>
  <w:style w:type="character" w:customStyle="1" w:styleId="FontStyle56">
    <w:name w:val="Font Style56"/>
    <w:rsid w:val="00F420E8"/>
    <w:rPr>
      <w:rFonts w:ascii="Times New Roman" w:hAnsi="Times New Roman" w:cs="Times New Roman"/>
      <w:sz w:val="20"/>
      <w:szCs w:val="20"/>
    </w:rPr>
  </w:style>
  <w:style w:type="character" w:customStyle="1" w:styleId="FontStyle57">
    <w:name w:val="Font Style57"/>
    <w:rsid w:val="00F420E8"/>
    <w:rPr>
      <w:rFonts w:ascii="Times New Roman" w:hAnsi="Times New Roman" w:cs="Times New Roman"/>
      <w:sz w:val="20"/>
      <w:szCs w:val="20"/>
    </w:rPr>
  </w:style>
  <w:style w:type="character" w:customStyle="1" w:styleId="FontStyle58">
    <w:name w:val="Font Style58"/>
    <w:rsid w:val="00F420E8"/>
    <w:rPr>
      <w:rFonts w:ascii="Times New Roman" w:hAnsi="Times New Roman" w:cs="Times New Roman"/>
      <w:sz w:val="20"/>
      <w:szCs w:val="20"/>
    </w:rPr>
  </w:style>
  <w:style w:type="character" w:customStyle="1" w:styleId="19">
    <w:name w:val="Дата1"/>
    <w:basedOn w:val="40"/>
    <w:rsid w:val="00F420E8"/>
  </w:style>
  <w:style w:type="character" w:customStyle="1" w:styleId="mb51">
    <w:name w:val="mb51"/>
    <w:rsid w:val="00F420E8"/>
    <w:rPr>
      <w:vanish w:val="0"/>
    </w:rPr>
  </w:style>
  <w:style w:type="character" w:customStyle="1" w:styleId="100">
    <w:name w:val="Знак Знак10"/>
    <w:rsid w:val="00F420E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61">
    <w:name w:val="Основной текст (6)_"/>
    <w:rsid w:val="00F420E8"/>
    <w:rPr>
      <w:sz w:val="25"/>
      <w:szCs w:val="25"/>
      <w:shd w:val="clear" w:color="auto" w:fill="FFFFFF"/>
    </w:rPr>
  </w:style>
  <w:style w:type="character" w:customStyle="1" w:styleId="afff6">
    <w:name w:val="Таблица_Текст слева Знак"/>
    <w:rsid w:val="00F420E8"/>
    <w:rPr>
      <w:rFonts w:ascii="Times New Roman" w:eastAsia="Times New Roman" w:hAnsi="Times New Roman" w:cs="Times New Roman"/>
    </w:rPr>
  </w:style>
  <w:style w:type="paragraph" w:customStyle="1" w:styleId="Heading">
    <w:name w:val="Heading"/>
    <w:next w:val="afff7"/>
    <w:rsid w:val="00F420E8"/>
    <w:pPr>
      <w:suppressAutoHyphens/>
      <w:overflowPunct w:val="0"/>
      <w:autoSpaceDE w:val="0"/>
      <w:textAlignment w:val="baseline"/>
    </w:pPr>
    <w:rPr>
      <w:rFonts w:ascii="Arial" w:hAnsi="Arial"/>
      <w:b/>
      <w:lang w:eastAsia="hi-IN" w:bidi="hi-IN"/>
    </w:rPr>
  </w:style>
  <w:style w:type="paragraph" w:styleId="afff7">
    <w:name w:val="Body Text"/>
    <w:basedOn w:val="a"/>
    <w:rsid w:val="00F420E8"/>
    <w:pPr>
      <w:widowControl w:val="0"/>
      <w:autoSpaceDE w:val="0"/>
      <w:spacing w:after="120"/>
      <w:ind w:firstLine="709"/>
      <w:jc w:val="both"/>
    </w:pPr>
    <w:rPr>
      <w:color w:val="000000"/>
      <w:szCs w:val="26"/>
    </w:rPr>
  </w:style>
  <w:style w:type="paragraph" w:styleId="afff8">
    <w:name w:val="List"/>
    <w:basedOn w:val="a"/>
    <w:rsid w:val="00F420E8"/>
    <w:pPr>
      <w:ind w:left="283" w:hanging="283"/>
      <w:jc w:val="both"/>
    </w:pPr>
    <w:rPr>
      <w:color w:val="000000"/>
    </w:rPr>
  </w:style>
  <w:style w:type="paragraph" w:customStyle="1" w:styleId="1a">
    <w:name w:val="Название объекта1"/>
    <w:basedOn w:val="a"/>
    <w:rsid w:val="00F420E8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a"/>
    <w:rsid w:val="00F420E8"/>
    <w:pPr>
      <w:suppressLineNumbers/>
    </w:pPr>
    <w:rPr>
      <w:rFonts w:cs="Mangal"/>
    </w:rPr>
  </w:style>
  <w:style w:type="paragraph" w:styleId="1b">
    <w:name w:val="toc 1"/>
    <w:basedOn w:val="a"/>
    <w:next w:val="a"/>
    <w:rsid w:val="00F420E8"/>
    <w:pPr>
      <w:spacing w:before="60"/>
      <w:ind w:left="567" w:right="423" w:hanging="283"/>
    </w:pPr>
    <w:rPr>
      <w:rFonts w:ascii="Arial" w:hAnsi="Arial" w:cs="Arial"/>
      <w:szCs w:val="20"/>
    </w:rPr>
  </w:style>
  <w:style w:type="paragraph" w:styleId="27">
    <w:name w:val="toc 2"/>
    <w:basedOn w:val="a"/>
    <w:next w:val="a"/>
    <w:rsid w:val="00F420E8"/>
    <w:pPr>
      <w:spacing w:before="60"/>
      <w:ind w:left="851" w:right="423" w:hanging="327"/>
    </w:pPr>
    <w:rPr>
      <w:rFonts w:ascii="Arial" w:hAnsi="Arial" w:cs="Arial"/>
      <w:szCs w:val="20"/>
    </w:rPr>
  </w:style>
  <w:style w:type="paragraph" w:styleId="34">
    <w:name w:val="toc 3"/>
    <w:basedOn w:val="a"/>
    <w:next w:val="a"/>
    <w:rsid w:val="00F420E8"/>
    <w:pPr>
      <w:spacing w:before="60"/>
      <w:ind w:left="1276" w:right="423" w:hanging="512"/>
    </w:pPr>
    <w:rPr>
      <w:rFonts w:ascii="Arial" w:hAnsi="Arial" w:cs="Arial"/>
      <w:szCs w:val="20"/>
    </w:rPr>
  </w:style>
  <w:style w:type="paragraph" w:styleId="afff9">
    <w:name w:val="footer"/>
    <w:basedOn w:val="a"/>
    <w:rsid w:val="00F420E8"/>
    <w:rPr>
      <w:rFonts w:ascii="Calibri" w:eastAsia="Calibri" w:hAnsi="Calibri" w:cs="Calibri"/>
    </w:rPr>
  </w:style>
  <w:style w:type="paragraph" w:styleId="afffa">
    <w:name w:val="header"/>
    <w:basedOn w:val="a"/>
    <w:rsid w:val="00F420E8"/>
  </w:style>
  <w:style w:type="paragraph" w:styleId="afffb">
    <w:name w:val="Balloon Text"/>
    <w:basedOn w:val="a"/>
    <w:rsid w:val="00F420E8"/>
    <w:rPr>
      <w:rFonts w:ascii="Tahoma" w:hAnsi="Tahoma" w:cs="Tahoma"/>
      <w:sz w:val="16"/>
      <w:szCs w:val="16"/>
    </w:rPr>
  </w:style>
  <w:style w:type="paragraph" w:styleId="afffc">
    <w:name w:val="List Paragraph"/>
    <w:basedOn w:val="a"/>
    <w:qFormat/>
    <w:rsid w:val="00F420E8"/>
    <w:pPr>
      <w:ind w:left="720"/>
    </w:pPr>
    <w:rPr>
      <w:rFonts w:ascii="Calibri" w:hAnsi="Calibri" w:cs="Calibri"/>
    </w:rPr>
  </w:style>
  <w:style w:type="paragraph" w:customStyle="1" w:styleId="1c">
    <w:name w:val="Заголовок1"/>
    <w:basedOn w:val="a"/>
    <w:next w:val="afff7"/>
    <w:rsid w:val="00F420E8"/>
    <w:pPr>
      <w:keepNext/>
      <w:widowControl w:val="0"/>
      <w:autoSpaceDE w:val="0"/>
      <w:spacing w:before="240" w:after="120"/>
      <w:ind w:firstLine="709"/>
      <w:jc w:val="both"/>
    </w:pPr>
    <w:rPr>
      <w:rFonts w:ascii="Arial" w:eastAsia="MS Mincho" w:hAnsi="Arial" w:cs="Tahoma"/>
      <w:color w:val="000000"/>
      <w:sz w:val="28"/>
      <w:szCs w:val="28"/>
    </w:rPr>
  </w:style>
  <w:style w:type="paragraph" w:styleId="afffd">
    <w:name w:val="Title"/>
    <w:basedOn w:val="1c"/>
    <w:next w:val="afffe"/>
    <w:qFormat/>
    <w:rsid w:val="00F420E8"/>
    <w:rPr>
      <w:rFonts w:cs="Times New Roman"/>
    </w:rPr>
  </w:style>
  <w:style w:type="paragraph" w:styleId="afffe">
    <w:name w:val="Subtitle"/>
    <w:basedOn w:val="1c"/>
    <w:next w:val="afff7"/>
    <w:qFormat/>
    <w:rsid w:val="00F420E8"/>
    <w:pPr>
      <w:jc w:val="center"/>
    </w:pPr>
    <w:rPr>
      <w:rFonts w:cs="Times New Roman"/>
      <w:i/>
      <w:iCs/>
    </w:rPr>
  </w:style>
  <w:style w:type="paragraph" w:customStyle="1" w:styleId="28">
    <w:name w:val="Название2"/>
    <w:basedOn w:val="a"/>
    <w:rsid w:val="00F420E8"/>
    <w:pPr>
      <w:widowControl w:val="0"/>
      <w:suppressLineNumbers/>
      <w:autoSpaceDE w:val="0"/>
      <w:spacing w:before="120" w:after="120"/>
      <w:ind w:firstLine="709"/>
      <w:jc w:val="both"/>
    </w:pPr>
    <w:rPr>
      <w:rFonts w:ascii="Arial" w:hAnsi="Arial" w:cs="Tahoma"/>
      <w:i/>
      <w:iCs/>
      <w:color w:val="000000"/>
      <w:sz w:val="20"/>
    </w:rPr>
  </w:style>
  <w:style w:type="paragraph" w:customStyle="1" w:styleId="29">
    <w:name w:val="Указатель2"/>
    <w:basedOn w:val="a"/>
    <w:rsid w:val="00F420E8"/>
    <w:pPr>
      <w:widowControl w:val="0"/>
      <w:suppressLineNumbers/>
      <w:autoSpaceDE w:val="0"/>
      <w:ind w:firstLine="709"/>
      <w:jc w:val="both"/>
    </w:pPr>
    <w:rPr>
      <w:rFonts w:ascii="Arial" w:hAnsi="Arial" w:cs="Tahoma"/>
      <w:color w:val="000000"/>
      <w:szCs w:val="26"/>
    </w:rPr>
  </w:style>
  <w:style w:type="paragraph" w:customStyle="1" w:styleId="1d">
    <w:name w:val="Название1"/>
    <w:basedOn w:val="a"/>
    <w:rsid w:val="00F420E8"/>
    <w:pPr>
      <w:widowControl w:val="0"/>
      <w:suppressLineNumbers/>
      <w:autoSpaceDE w:val="0"/>
      <w:spacing w:before="120" w:after="120"/>
      <w:ind w:firstLine="709"/>
      <w:jc w:val="both"/>
    </w:pPr>
    <w:rPr>
      <w:rFonts w:ascii="Arial" w:hAnsi="Arial" w:cs="Tahoma"/>
      <w:i/>
      <w:iCs/>
      <w:color w:val="000000"/>
      <w:sz w:val="20"/>
    </w:rPr>
  </w:style>
  <w:style w:type="paragraph" w:customStyle="1" w:styleId="1e">
    <w:name w:val="Указатель1"/>
    <w:basedOn w:val="a"/>
    <w:rsid w:val="00F420E8"/>
    <w:pPr>
      <w:widowControl w:val="0"/>
      <w:suppressLineNumbers/>
      <w:autoSpaceDE w:val="0"/>
      <w:ind w:firstLine="709"/>
      <w:jc w:val="both"/>
    </w:pPr>
    <w:rPr>
      <w:rFonts w:ascii="Arial" w:hAnsi="Arial" w:cs="Tahoma"/>
      <w:color w:val="000000"/>
      <w:szCs w:val="26"/>
    </w:rPr>
  </w:style>
  <w:style w:type="paragraph" w:customStyle="1" w:styleId="210">
    <w:name w:val="Основной текст с отступом 21"/>
    <w:basedOn w:val="a"/>
    <w:rsid w:val="00F420E8"/>
    <w:pPr>
      <w:spacing w:line="360" w:lineRule="auto"/>
      <w:ind w:firstLine="540"/>
      <w:jc w:val="both"/>
    </w:pPr>
    <w:rPr>
      <w:rFonts w:ascii="Tahoma" w:hAnsi="Tahoma" w:cs="Tahoma"/>
      <w:color w:val="000000"/>
    </w:rPr>
  </w:style>
  <w:style w:type="paragraph" w:customStyle="1" w:styleId="ConsNormal">
    <w:name w:val="ConsNormal"/>
    <w:rsid w:val="00F420E8"/>
    <w:pPr>
      <w:widowControl w:val="0"/>
      <w:suppressAutoHyphens/>
      <w:autoSpaceDE w:val="0"/>
      <w:ind w:firstLine="720"/>
      <w:jc w:val="both"/>
    </w:pPr>
    <w:rPr>
      <w:rFonts w:ascii="Arial" w:eastAsia="Arial" w:hAnsi="Arial" w:cs="Arial"/>
      <w:color w:val="202020"/>
      <w:sz w:val="24"/>
      <w:szCs w:val="24"/>
      <w:lang w:eastAsia="hi-IN" w:bidi="hi-IN"/>
    </w:rPr>
  </w:style>
  <w:style w:type="paragraph" w:styleId="affff">
    <w:name w:val="Body Text Indent"/>
    <w:basedOn w:val="a"/>
    <w:rsid w:val="00F420E8"/>
    <w:pPr>
      <w:widowControl w:val="0"/>
      <w:autoSpaceDE w:val="0"/>
      <w:spacing w:after="120"/>
      <w:ind w:left="283"/>
      <w:jc w:val="both"/>
    </w:pPr>
    <w:rPr>
      <w:color w:val="000000"/>
      <w:szCs w:val="26"/>
    </w:rPr>
  </w:style>
  <w:style w:type="paragraph" w:customStyle="1" w:styleId="310">
    <w:name w:val="Основной текст с отступом 31"/>
    <w:basedOn w:val="a"/>
    <w:rsid w:val="00F420E8"/>
    <w:pPr>
      <w:widowControl w:val="0"/>
      <w:autoSpaceDE w:val="0"/>
      <w:spacing w:after="120"/>
      <w:ind w:left="283"/>
      <w:jc w:val="both"/>
    </w:pPr>
    <w:rPr>
      <w:color w:val="000000"/>
      <w:sz w:val="16"/>
      <w:szCs w:val="16"/>
    </w:rPr>
  </w:style>
  <w:style w:type="paragraph" w:customStyle="1" w:styleId="1f">
    <w:name w:val="Обычный1"/>
    <w:rsid w:val="00F420E8"/>
    <w:pPr>
      <w:widowControl w:val="0"/>
      <w:suppressAutoHyphens/>
      <w:spacing w:line="300" w:lineRule="auto"/>
      <w:ind w:left="200" w:firstLine="720"/>
      <w:jc w:val="both"/>
    </w:pPr>
    <w:rPr>
      <w:rFonts w:eastAsia="Arial"/>
      <w:color w:val="202020"/>
      <w:sz w:val="24"/>
      <w:szCs w:val="24"/>
      <w:lang w:eastAsia="hi-IN" w:bidi="hi-IN"/>
    </w:rPr>
  </w:style>
  <w:style w:type="paragraph" w:customStyle="1" w:styleId="-2">
    <w:name w:val="Список-2"/>
    <w:basedOn w:val="a"/>
    <w:rsid w:val="00F420E8"/>
    <w:pPr>
      <w:ind w:left="-720"/>
      <w:jc w:val="both"/>
    </w:pPr>
    <w:rPr>
      <w:color w:val="000000"/>
    </w:rPr>
  </w:style>
  <w:style w:type="paragraph" w:customStyle="1" w:styleId="--1">
    <w:name w:val="Концепция-список-1"/>
    <w:basedOn w:val="-2"/>
    <w:rsid w:val="00F420E8"/>
    <w:pPr>
      <w:spacing w:after="60"/>
    </w:pPr>
    <w:rPr>
      <w:rFonts w:ascii="Arial" w:hAnsi="Arial" w:cs="Arial"/>
      <w:sz w:val="22"/>
      <w:szCs w:val="22"/>
    </w:rPr>
  </w:style>
  <w:style w:type="paragraph" w:customStyle="1" w:styleId="--">
    <w:name w:val="Концепция-спис-стрелки"/>
    <w:basedOn w:val="--1"/>
    <w:rsid w:val="00F420E8"/>
  </w:style>
  <w:style w:type="paragraph" w:customStyle="1" w:styleId="affff0">
    <w:name w:val="рисунок"/>
    <w:basedOn w:val="a"/>
    <w:rsid w:val="00F420E8"/>
    <w:pPr>
      <w:spacing w:after="120"/>
      <w:ind w:firstLine="709"/>
      <w:jc w:val="both"/>
    </w:pPr>
    <w:rPr>
      <w:rFonts w:cs="Arial"/>
      <w:i/>
      <w:color w:val="000000"/>
      <w:sz w:val="20"/>
      <w:szCs w:val="20"/>
    </w:rPr>
  </w:style>
  <w:style w:type="paragraph" w:customStyle="1" w:styleId="affff1">
    <w:name w:val="название таблицы"/>
    <w:basedOn w:val="a"/>
    <w:rsid w:val="00F420E8"/>
    <w:pPr>
      <w:spacing w:after="120"/>
      <w:ind w:firstLine="709"/>
      <w:jc w:val="right"/>
    </w:pPr>
    <w:rPr>
      <w:rFonts w:cs="Arial"/>
      <w:b/>
      <w:bCs/>
      <w:color w:val="000000"/>
      <w:sz w:val="22"/>
      <w:szCs w:val="20"/>
    </w:rPr>
  </w:style>
  <w:style w:type="paragraph" w:styleId="affff2">
    <w:name w:val="footnote text"/>
    <w:basedOn w:val="a"/>
    <w:rsid w:val="00F420E8"/>
    <w:pPr>
      <w:widowControl w:val="0"/>
      <w:autoSpaceDE w:val="0"/>
      <w:ind w:firstLine="709"/>
      <w:jc w:val="both"/>
    </w:pPr>
    <w:rPr>
      <w:color w:val="000000"/>
      <w:sz w:val="20"/>
      <w:szCs w:val="20"/>
    </w:rPr>
  </w:style>
  <w:style w:type="paragraph" w:customStyle="1" w:styleId="12Arial">
    <w:name w:val="Стиль Основной текст отчета 12 Arial"/>
    <w:basedOn w:val="afff7"/>
    <w:rsid w:val="00F420E8"/>
    <w:pPr>
      <w:widowControl/>
      <w:autoSpaceDE/>
      <w:spacing w:after="0" w:line="100" w:lineRule="atLeast"/>
    </w:pPr>
    <w:rPr>
      <w:rFonts w:cs="Arial"/>
    </w:rPr>
  </w:style>
  <w:style w:type="paragraph" w:customStyle="1" w:styleId="affff3">
    <w:name w:val="Источник"/>
    <w:basedOn w:val="a"/>
    <w:rsid w:val="00F420E8"/>
    <w:pPr>
      <w:ind w:firstLine="709"/>
      <w:jc w:val="both"/>
    </w:pPr>
    <w:rPr>
      <w:rFonts w:cs="Arial"/>
      <w:i/>
      <w:color w:val="000000"/>
      <w:sz w:val="20"/>
      <w:szCs w:val="20"/>
    </w:rPr>
  </w:style>
  <w:style w:type="paragraph" w:customStyle="1" w:styleId="42">
    <w:name w:val="заголовок 4"/>
    <w:basedOn w:val="a"/>
    <w:rsid w:val="00F420E8"/>
    <w:pPr>
      <w:spacing w:after="120"/>
      <w:ind w:firstLine="709"/>
      <w:jc w:val="both"/>
    </w:pPr>
    <w:rPr>
      <w:b/>
      <w:bCs/>
      <w:i/>
      <w:color w:val="000000"/>
      <w:szCs w:val="20"/>
    </w:rPr>
  </w:style>
  <w:style w:type="paragraph" w:customStyle="1" w:styleId="-10">
    <w:name w:val="Список-1"/>
    <w:basedOn w:val="a"/>
    <w:rsid w:val="00F420E8"/>
    <w:pPr>
      <w:spacing w:after="60"/>
      <w:ind w:left="-4254"/>
      <w:jc w:val="both"/>
    </w:pPr>
    <w:rPr>
      <w:color w:val="000000"/>
    </w:rPr>
  </w:style>
  <w:style w:type="paragraph" w:customStyle="1" w:styleId="-">
    <w:name w:val="Таблица-текст"/>
    <w:basedOn w:val="a"/>
    <w:rsid w:val="00F420E8"/>
    <w:pPr>
      <w:jc w:val="center"/>
    </w:pPr>
    <w:rPr>
      <w:color w:val="000000"/>
      <w:sz w:val="20"/>
      <w:szCs w:val="20"/>
    </w:rPr>
  </w:style>
  <w:style w:type="paragraph" w:customStyle="1" w:styleId="affff4">
    <w:name w:val="сноска"/>
    <w:basedOn w:val="1c"/>
    <w:rsid w:val="00F420E8"/>
    <w:pPr>
      <w:ind w:right="708" w:firstLine="0"/>
    </w:pPr>
  </w:style>
  <w:style w:type="paragraph" w:customStyle="1" w:styleId="311">
    <w:name w:val="Основной текст 31"/>
    <w:basedOn w:val="a"/>
    <w:rsid w:val="00F420E8"/>
    <w:pPr>
      <w:widowControl w:val="0"/>
      <w:autoSpaceDE w:val="0"/>
      <w:spacing w:after="120"/>
      <w:ind w:firstLine="709"/>
      <w:jc w:val="both"/>
    </w:pPr>
    <w:rPr>
      <w:color w:val="000000"/>
      <w:sz w:val="16"/>
      <w:szCs w:val="16"/>
    </w:rPr>
  </w:style>
  <w:style w:type="paragraph" w:customStyle="1" w:styleId="ConsPlusNormal0">
    <w:name w:val="ConsPlusNormal"/>
    <w:rsid w:val="00F420E8"/>
    <w:pPr>
      <w:widowControl w:val="0"/>
      <w:suppressAutoHyphens/>
      <w:autoSpaceDE w:val="0"/>
      <w:ind w:firstLine="720"/>
      <w:jc w:val="both"/>
    </w:pPr>
    <w:rPr>
      <w:rFonts w:ascii="Arial" w:eastAsia="Arial" w:hAnsi="Arial" w:cs="Arial"/>
      <w:color w:val="202020"/>
      <w:sz w:val="24"/>
      <w:szCs w:val="24"/>
      <w:lang w:eastAsia="hi-IN" w:bidi="hi-IN"/>
    </w:rPr>
  </w:style>
  <w:style w:type="paragraph" w:customStyle="1" w:styleId="1f0">
    <w:name w:val="Цитата1"/>
    <w:basedOn w:val="a"/>
    <w:rsid w:val="00F420E8"/>
    <w:pPr>
      <w:ind w:left="113" w:right="113"/>
      <w:jc w:val="center"/>
    </w:pPr>
    <w:rPr>
      <w:color w:val="000000"/>
      <w:szCs w:val="20"/>
    </w:rPr>
  </w:style>
  <w:style w:type="paragraph" w:customStyle="1" w:styleId="affff5">
    <w:name w:val="Содержимое таблицы"/>
    <w:basedOn w:val="a"/>
    <w:rsid w:val="00F420E8"/>
    <w:pPr>
      <w:widowControl w:val="0"/>
      <w:suppressLineNumbers/>
      <w:autoSpaceDE w:val="0"/>
      <w:ind w:firstLine="709"/>
      <w:jc w:val="both"/>
    </w:pPr>
    <w:rPr>
      <w:color w:val="000000"/>
      <w:szCs w:val="26"/>
    </w:rPr>
  </w:style>
  <w:style w:type="paragraph" w:customStyle="1" w:styleId="affff6">
    <w:name w:val="Заголовок таблицы"/>
    <w:basedOn w:val="affff5"/>
    <w:rsid w:val="00F420E8"/>
    <w:pPr>
      <w:jc w:val="center"/>
    </w:pPr>
    <w:rPr>
      <w:b/>
      <w:bCs/>
    </w:rPr>
  </w:style>
  <w:style w:type="paragraph" w:customStyle="1" w:styleId="affff7">
    <w:name w:val="Содержимое врезки"/>
    <w:basedOn w:val="afff7"/>
    <w:rsid w:val="00F420E8"/>
  </w:style>
  <w:style w:type="paragraph" w:styleId="affff8">
    <w:name w:val="Normal (Web)"/>
    <w:basedOn w:val="a"/>
    <w:rsid w:val="00F420E8"/>
    <w:pPr>
      <w:ind w:left="480" w:right="480"/>
      <w:jc w:val="both"/>
    </w:pPr>
    <w:rPr>
      <w:color w:val="202020"/>
      <w:sz w:val="20"/>
      <w:szCs w:val="20"/>
    </w:rPr>
  </w:style>
  <w:style w:type="paragraph" w:customStyle="1" w:styleId="ConsPlusTitle0">
    <w:name w:val="ConsPlusTitle"/>
    <w:basedOn w:val="a"/>
    <w:next w:val="ConsPlusNormal0"/>
    <w:rsid w:val="00F420E8"/>
    <w:pPr>
      <w:widowControl w:val="0"/>
      <w:autoSpaceDE w:val="0"/>
      <w:ind w:firstLine="709"/>
      <w:jc w:val="both"/>
    </w:pPr>
    <w:rPr>
      <w:rFonts w:ascii="Arial" w:eastAsia="Arial" w:hAnsi="Arial" w:cs="Arial"/>
      <w:b/>
      <w:bCs/>
      <w:color w:val="000000"/>
      <w:sz w:val="20"/>
      <w:szCs w:val="20"/>
    </w:rPr>
  </w:style>
  <w:style w:type="paragraph" w:customStyle="1" w:styleId="affff9">
    <w:name w:val="Обратный отступ"/>
    <w:basedOn w:val="afff7"/>
    <w:rsid w:val="00F420E8"/>
    <w:pPr>
      <w:ind w:left="567" w:hanging="283"/>
    </w:pPr>
  </w:style>
  <w:style w:type="paragraph" w:customStyle="1" w:styleId="1f1">
    <w:name w:val="Красная строка1"/>
    <w:basedOn w:val="afff7"/>
    <w:rsid w:val="00F420E8"/>
    <w:pPr>
      <w:ind w:firstLine="283"/>
    </w:pPr>
  </w:style>
  <w:style w:type="paragraph" w:customStyle="1" w:styleId="TableContents">
    <w:name w:val="Table Contents"/>
    <w:basedOn w:val="a"/>
    <w:rsid w:val="00F420E8"/>
    <w:pPr>
      <w:widowControl w:val="0"/>
      <w:autoSpaceDE w:val="0"/>
      <w:ind w:firstLine="709"/>
      <w:jc w:val="both"/>
    </w:pPr>
    <w:rPr>
      <w:color w:val="000000"/>
      <w:szCs w:val="26"/>
    </w:rPr>
  </w:style>
  <w:style w:type="paragraph" w:customStyle="1" w:styleId="211">
    <w:name w:val="Основной текст 21"/>
    <w:basedOn w:val="a"/>
    <w:rsid w:val="00F420E8"/>
    <w:pPr>
      <w:widowControl w:val="0"/>
      <w:autoSpaceDE w:val="0"/>
      <w:ind w:firstLine="709"/>
      <w:jc w:val="both"/>
    </w:pPr>
    <w:rPr>
      <w:color w:val="000000"/>
      <w:sz w:val="28"/>
      <w:szCs w:val="26"/>
    </w:rPr>
  </w:style>
  <w:style w:type="paragraph" w:styleId="affffa">
    <w:name w:val="TOC Heading"/>
    <w:basedOn w:val="1"/>
    <w:next w:val="a"/>
    <w:qFormat/>
    <w:rsid w:val="00F420E8"/>
    <w:pPr>
      <w:keepLines/>
      <w:tabs>
        <w:tab w:val="clear" w:pos="0"/>
      </w:tabs>
      <w:suppressAutoHyphens w:val="0"/>
      <w:spacing w:before="480" w:after="0" w:line="276" w:lineRule="auto"/>
      <w:jc w:val="left"/>
    </w:pPr>
    <w:rPr>
      <w:rFonts w:ascii="Cambria" w:hAnsi="Cambria" w:cs="Cambria"/>
      <w:color w:val="365F91"/>
      <w:szCs w:val="28"/>
    </w:rPr>
  </w:style>
  <w:style w:type="paragraph" w:customStyle="1" w:styleId="230">
    <w:name w:val="Основной текст с отступом 23"/>
    <w:basedOn w:val="a"/>
    <w:rsid w:val="00F420E8"/>
    <w:pPr>
      <w:widowControl w:val="0"/>
      <w:autoSpaceDE w:val="0"/>
      <w:spacing w:after="120" w:line="480" w:lineRule="auto"/>
      <w:ind w:left="283" w:firstLine="709"/>
      <w:jc w:val="both"/>
    </w:pPr>
    <w:rPr>
      <w:rFonts w:ascii="Arial" w:hAnsi="Arial" w:cs="Arial"/>
      <w:color w:val="000000"/>
      <w:sz w:val="26"/>
      <w:szCs w:val="26"/>
    </w:rPr>
  </w:style>
  <w:style w:type="paragraph" w:styleId="affffb">
    <w:name w:val="No Spacing"/>
    <w:qFormat/>
    <w:rsid w:val="00F420E8"/>
    <w:pPr>
      <w:suppressAutoHyphens/>
      <w:ind w:firstLine="709"/>
      <w:jc w:val="both"/>
    </w:pPr>
    <w:rPr>
      <w:rFonts w:ascii="Calibri" w:hAnsi="Calibri"/>
      <w:color w:val="202020"/>
      <w:lang w:eastAsia="hi-IN" w:bidi="hi-IN"/>
    </w:rPr>
  </w:style>
  <w:style w:type="paragraph" w:customStyle="1" w:styleId="1f2">
    <w:name w:val="Знак1 Знак Знак Знак"/>
    <w:basedOn w:val="a"/>
    <w:rsid w:val="00F420E8"/>
    <w:pPr>
      <w:ind w:firstLine="709"/>
      <w:jc w:val="both"/>
    </w:pPr>
    <w:rPr>
      <w:rFonts w:ascii="Verdana" w:hAnsi="Verdana" w:cs="Verdana"/>
      <w:sz w:val="20"/>
      <w:szCs w:val="20"/>
      <w:lang w:val="en-US"/>
    </w:rPr>
  </w:style>
  <w:style w:type="paragraph" w:customStyle="1" w:styleId="212">
    <w:name w:val="Маркированный список 21"/>
    <w:basedOn w:val="a"/>
    <w:rsid w:val="00F420E8"/>
    <w:pPr>
      <w:ind w:left="643" w:hanging="360"/>
      <w:jc w:val="both"/>
    </w:pPr>
    <w:rPr>
      <w:sz w:val="22"/>
      <w:szCs w:val="20"/>
    </w:rPr>
  </w:style>
  <w:style w:type="paragraph" w:customStyle="1" w:styleId="240">
    <w:name w:val="Основной текст 24"/>
    <w:basedOn w:val="a"/>
    <w:rsid w:val="00F420E8"/>
    <w:pPr>
      <w:widowControl w:val="0"/>
      <w:autoSpaceDE w:val="0"/>
      <w:spacing w:after="120" w:line="480" w:lineRule="auto"/>
      <w:ind w:firstLine="709"/>
      <w:jc w:val="both"/>
    </w:pPr>
    <w:rPr>
      <w:rFonts w:ascii="Arial" w:hAnsi="Arial" w:cs="Arial"/>
      <w:color w:val="000000"/>
      <w:sz w:val="26"/>
      <w:szCs w:val="26"/>
    </w:rPr>
  </w:style>
  <w:style w:type="paragraph" w:customStyle="1" w:styleId="320">
    <w:name w:val="Основной текст 32"/>
    <w:basedOn w:val="a"/>
    <w:rsid w:val="00F420E8"/>
    <w:pPr>
      <w:spacing w:after="120"/>
      <w:ind w:firstLine="709"/>
      <w:jc w:val="both"/>
    </w:pPr>
    <w:rPr>
      <w:sz w:val="16"/>
      <w:szCs w:val="16"/>
    </w:rPr>
  </w:style>
  <w:style w:type="paragraph" w:customStyle="1" w:styleId="affffc">
    <w:name w:val="Заголграф"/>
    <w:basedOn w:val="3"/>
    <w:rsid w:val="00F420E8"/>
    <w:pPr>
      <w:tabs>
        <w:tab w:val="clear" w:pos="0"/>
      </w:tabs>
      <w:suppressAutoHyphens w:val="0"/>
      <w:spacing w:before="120" w:after="240"/>
    </w:pPr>
    <w:rPr>
      <w:bCs w:val="0"/>
      <w:color w:val="auto"/>
      <w:sz w:val="22"/>
      <w:szCs w:val="20"/>
    </w:rPr>
  </w:style>
  <w:style w:type="paragraph" w:customStyle="1" w:styleId="Style29">
    <w:name w:val="Style29"/>
    <w:basedOn w:val="a"/>
    <w:rsid w:val="00F420E8"/>
    <w:pPr>
      <w:widowControl w:val="0"/>
      <w:autoSpaceDE w:val="0"/>
    </w:pPr>
  </w:style>
  <w:style w:type="paragraph" w:customStyle="1" w:styleId="220">
    <w:name w:val="Основной текст 22"/>
    <w:basedOn w:val="a"/>
    <w:rsid w:val="00F420E8"/>
    <w:pPr>
      <w:spacing w:after="120" w:line="480" w:lineRule="auto"/>
    </w:pPr>
  </w:style>
  <w:style w:type="paragraph" w:customStyle="1" w:styleId="330">
    <w:name w:val="Основной текст с отступом 33"/>
    <w:basedOn w:val="a"/>
    <w:rsid w:val="00F420E8"/>
    <w:pPr>
      <w:widowControl w:val="0"/>
      <w:autoSpaceDE w:val="0"/>
      <w:spacing w:after="120"/>
      <w:ind w:left="283" w:firstLine="709"/>
      <w:jc w:val="both"/>
    </w:pPr>
    <w:rPr>
      <w:rFonts w:ascii="Arial" w:hAnsi="Arial" w:cs="Arial"/>
      <w:color w:val="000000"/>
      <w:sz w:val="16"/>
      <w:szCs w:val="16"/>
    </w:rPr>
  </w:style>
  <w:style w:type="paragraph" w:customStyle="1" w:styleId="2a">
    <w:name w:val="Схема документа2"/>
    <w:basedOn w:val="a"/>
    <w:rsid w:val="00F420E8"/>
    <w:pPr>
      <w:widowControl w:val="0"/>
      <w:shd w:val="clear" w:color="auto" w:fill="000080"/>
      <w:autoSpaceDE w:val="0"/>
      <w:ind w:firstLine="709"/>
      <w:jc w:val="both"/>
    </w:pPr>
    <w:rPr>
      <w:rFonts w:ascii="Tahoma" w:hAnsi="Tahoma" w:cs="Tahoma"/>
      <w:color w:val="000000"/>
      <w:sz w:val="20"/>
      <w:szCs w:val="20"/>
    </w:rPr>
  </w:style>
  <w:style w:type="paragraph" w:customStyle="1" w:styleId="affffd">
    <w:name w:val="А_табл"/>
    <w:rsid w:val="00F420E8"/>
    <w:pPr>
      <w:suppressAutoHyphens/>
    </w:pPr>
    <w:rPr>
      <w:sz w:val="24"/>
      <w:szCs w:val="24"/>
      <w:lang w:eastAsia="hi-IN" w:bidi="hi-IN"/>
    </w:rPr>
  </w:style>
  <w:style w:type="paragraph" w:styleId="43">
    <w:name w:val="toc 4"/>
    <w:basedOn w:val="a"/>
    <w:next w:val="a"/>
    <w:rsid w:val="00F420E8"/>
    <w:pPr>
      <w:spacing w:after="100" w:line="276" w:lineRule="auto"/>
      <w:ind w:left="660"/>
    </w:pPr>
    <w:rPr>
      <w:rFonts w:ascii="Calibri" w:hAnsi="Calibri" w:cs="Calibri"/>
      <w:sz w:val="22"/>
      <w:szCs w:val="22"/>
    </w:rPr>
  </w:style>
  <w:style w:type="paragraph" w:styleId="51">
    <w:name w:val="toc 5"/>
    <w:basedOn w:val="a"/>
    <w:next w:val="a"/>
    <w:rsid w:val="00F420E8"/>
    <w:pPr>
      <w:spacing w:after="100" w:line="276" w:lineRule="auto"/>
      <w:ind w:left="880"/>
    </w:pPr>
    <w:rPr>
      <w:rFonts w:ascii="Calibri" w:hAnsi="Calibri" w:cs="Calibri"/>
      <w:sz w:val="22"/>
      <w:szCs w:val="22"/>
    </w:rPr>
  </w:style>
  <w:style w:type="paragraph" w:styleId="62">
    <w:name w:val="toc 6"/>
    <w:basedOn w:val="a"/>
    <w:next w:val="a"/>
    <w:rsid w:val="00F420E8"/>
    <w:pPr>
      <w:spacing w:after="100" w:line="276" w:lineRule="auto"/>
      <w:ind w:left="1100"/>
    </w:pPr>
    <w:rPr>
      <w:rFonts w:ascii="Calibri" w:hAnsi="Calibri" w:cs="Calibri"/>
      <w:sz w:val="22"/>
      <w:szCs w:val="22"/>
    </w:rPr>
  </w:style>
  <w:style w:type="paragraph" w:styleId="71">
    <w:name w:val="toc 7"/>
    <w:basedOn w:val="a"/>
    <w:next w:val="a"/>
    <w:rsid w:val="00F420E8"/>
    <w:pPr>
      <w:spacing w:after="100" w:line="276" w:lineRule="auto"/>
      <w:ind w:left="1320"/>
    </w:pPr>
    <w:rPr>
      <w:rFonts w:ascii="Calibri" w:hAnsi="Calibri" w:cs="Calibri"/>
      <w:sz w:val="22"/>
      <w:szCs w:val="22"/>
    </w:rPr>
  </w:style>
  <w:style w:type="paragraph" w:styleId="81">
    <w:name w:val="toc 8"/>
    <w:basedOn w:val="a"/>
    <w:next w:val="a"/>
    <w:rsid w:val="00F420E8"/>
    <w:pPr>
      <w:spacing w:after="100" w:line="276" w:lineRule="auto"/>
      <w:ind w:left="1540"/>
    </w:pPr>
    <w:rPr>
      <w:rFonts w:ascii="Calibri" w:hAnsi="Calibri" w:cs="Calibri"/>
      <w:sz w:val="22"/>
      <w:szCs w:val="22"/>
    </w:rPr>
  </w:style>
  <w:style w:type="paragraph" w:styleId="91">
    <w:name w:val="toc 9"/>
    <w:basedOn w:val="a"/>
    <w:next w:val="a"/>
    <w:rsid w:val="00F420E8"/>
    <w:pPr>
      <w:spacing w:after="100" w:line="276" w:lineRule="auto"/>
      <w:ind w:left="1760"/>
    </w:pPr>
    <w:rPr>
      <w:rFonts w:ascii="Calibri" w:hAnsi="Calibri" w:cs="Calibri"/>
      <w:sz w:val="22"/>
      <w:szCs w:val="22"/>
    </w:rPr>
  </w:style>
  <w:style w:type="paragraph" w:customStyle="1" w:styleId="1f3">
    <w:name w:val="Стиль1"/>
    <w:basedOn w:val="a"/>
    <w:rsid w:val="00F420E8"/>
    <w:pPr>
      <w:widowControl w:val="0"/>
      <w:ind w:firstLine="709"/>
      <w:jc w:val="both"/>
    </w:pPr>
    <w:rPr>
      <w:rFonts w:eastAsia="Lucida Sans Unicode"/>
      <w:kern w:val="1"/>
      <w:sz w:val="20"/>
    </w:rPr>
  </w:style>
  <w:style w:type="paragraph" w:customStyle="1" w:styleId="2b">
    <w:name w:val="Название объекта2"/>
    <w:basedOn w:val="a"/>
    <w:next w:val="a"/>
    <w:rsid w:val="00F420E8"/>
    <w:pPr>
      <w:spacing w:before="120" w:line="360" w:lineRule="auto"/>
      <w:ind w:firstLine="567"/>
      <w:jc w:val="center"/>
    </w:pPr>
    <w:rPr>
      <w:b/>
      <w:sz w:val="28"/>
      <w:szCs w:val="20"/>
    </w:rPr>
  </w:style>
  <w:style w:type="paragraph" w:customStyle="1" w:styleId="ConsNonformat">
    <w:name w:val="ConsNonformat"/>
    <w:rsid w:val="00F420E8"/>
    <w:pPr>
      <w:suppressAutoHyphens/>
      <w:autoSpaceDE w:val="0"/>
      <w:ind w:right="19772" w:firstLine="709"/>
      <w:jc w:val="center"/>
    </w:pPr>
    <w:rPr>
      <w:rFonts w:ascii="Courier New" w:eastAsia="Arial" w:hAnsi="Courier New" w:cs="Courier New"/>
      <w:lang w:eastAsia="hi-IN" w:bidi="hi-IN"/>
    </w:rPr>
  </w:style>
  <w:style w:type="paragraph" w:customStyle="1" w:styleId="maintext">
    <w:name w:val="maintext"/>
    <w:basedOn w:val="a"/>
    <w:rsid w:val="00F420E8"/>
    <w:pPr>
      <w:ind w:left="480" w:right="480" w:firstLine="709"/>
      <w:jc w:val="both"/>
    </w:pPr>
    <w:rPr>
      <w:rFonts w:ascii="Arial" w:hAnsi="Arial" w:cs="Arial"/>
      <w:color w:val="202020"/>
      <w:sz w:val="20"/>
      <w:szCs w:val="20"/>
    </w:rPr>
  </w:style>
  <w:style w:type="paragraph" w:customStyle="1" w:styleId="xl25">
    <w:name w:val="xl25"/>
    <w:basedOn w:val="a"/>
    <w:rsid w:val="00F420E8"/>
    <w:pPr>
      <w:spacing w:before="280" w:after="280"/>
      <w:ind w:firstLine="709"/>
      <w:jc w:val="both"/>
    </w:pPr>
    <w:rPr>
      <w:rFonts w:ascii="Arial CYR" w:hAnsi="Arial CYR" w:cs="Arial CYR"/>
      <w:color w:val="000000"/>
    </w:rPr>
  </w:style>
  <w:style w:type="paragraph" w:customStyle="1" w:styleId="xl26">
    <w:name w:val="xl26"/>
    <w:basedOn w:val="a"/>
    <w:rsid w:val="00F420E8"/>
    <w:pPr>
      <w:spacing w:before="280" w:after="280"/>
      <w:ind w:firstLine="709"/>
      <w:jc w:val="both"/>
    </w:pPr>
    <w:rPr>
      <w:rFonts w:ascii="Arial CYR" w:hAnsi="Arial CYR" w:cs="Arial CYR"/>
      <w:b/>
      <w:bCs/>
      <w:color w:val="000000"/>
    </w:rPr>
  </w:style>
  <w:style w:type="paragraph" w:customStyle="1" w:styleId="xl27">
    <w:name w:val="xl27"/>
    <w:basedOn w:val="a"/>
    <w:rsid w:val="00F420E8"/>
    <w:pPr>
      <w:spacing w:before="280" w:after="280"/>
      <w:ind w:firstLine="709"/>
      <w:jc w:val="center"/>
      <w:textAlignment w:val="center"/>
    </w:pPr>
    <w:rPr>
      <w:rFonts w:ascii="Arial Narrow" w:hAnsi="Arial Narrow" w:cs="Arial Narrow"/>
      <w:color w:val="000000"/>
    </w:rPr>
  </w:style>
  <w:style w:type="paragraph" w:customStyle="1" w:styleId="xl28">
    <w:name w:val="xl28"/>
    <w:basedOn w:val="a"/>
    <w:rsid w:val="00F420E8"/>
    <w:pPr>
      <w:spacing w:before="280" w:after="280"/>
      <w:ind w:firstLine="709"/>
      <w:jc w:val="center"/>
      <w:textAlignment w:val="center"/>
    </w:pPr>
    <w:rPr>
      <w:rFonts w:ascii="Arial Narrow" w:hAnsi="Arial Narrow" w:cs="Arial Narrow"/>
      <w:b/>
      <w:bCs/>
      <w:color w:val="000000"/>
    </w:rPr>
  </w:style>
  <w:style w:type="paragraph" w:customStyle="1" w:styleId="xl29">
    <w:name w:val="xl29"/>
    <w:basedOn w:val="a"/>
    <w:rsid w:val="00F420E8"/>
    <w:pPr>
      <w:spacing w:before="280" w:after="280"/>
      <w:ind w:firstLine="709"/>
      <w:jc w:val="center"/>
      <w:textAlignment w:val="center"/>
    </w:pPr>
    <w:rPr>
      <w:rFonts w:ascii="Arial Narrow" w:hAnsi="Arial Narrow" w:cs="Arial Narrow"/>
      <w:color w:val="000000"/>
    </w:rPr>
  </w:style>
  <w:style w:type="paragraph" w:customStyle="1" w:styleId="xl30">
    <w:name w:val="xl30"/>
    <w:basedOn w:val="a"/>
    <w:rsid w:val="00F420E8"/>
    <w:pPr>
      <w:spacing w:before="280" w:after="280"/>
      <w:ind w:firstLine="709"/>
      <w:jc w:val="center"/>
      <w:textAlignment w:val="center"/>
    </w:pPr>
    <w:rPr>
      <w:rFonts w:ascii="Arial Narrow" w:hAnsi="Arial Narrow" w:cs="Arial Narrow"/>
      <w:color w:val="000000"/>
    </w:rPr>
  </w:style>
  <w:style w:type="paragraph" w:customStyle="1" w:styleId="xl31">
    <w:name w:val="xl31"/>
    <w:basedOn w:val="a"/>
    <w:rsid w:val="00F420E8"/>
    <w:pPr>
      <w:shd w:val="clear" w:color="auto" w:fill="FFCC00"/>
      <w:spacing w:before="280" w:after="280"/>
      <w:ind w:firstLine="709"/>
      <w:jc w:val="both"/>
      <w:textAlignment w:val="center"/>
    </w:pPr>
    <w:rPr>
      <w:rFonts w:ascii="Arial Narrow" w:hAnsi="Arial Narrow" w:cs="Arial Narrow"/>
      <w:b/>
      <w:bCs/>
      <w:color w:val="000000"/>
    </w:rPr>
  </w:style>
  <w:style w:type="paragraph" w:customStyle="1" w:styleId="xl32">
    <w:name w:val="xl32"/>
    <w:basedOn w:val="a"/>
    <w:rsid w:val="00F420E8"/>
    <w:pPr>
      <w:spacing w:before="280" w:after="280"/>
      <w:ind w:firstLine="709"/>
      <w:jc w:val="center"/>
      <w:textAlignment w:val="center"/>
    </w:pPr>
    <w:rPr>
      <w:rFonts w:ascii="Arial Narrow" w:hAnsi="Arial Narrow" w:cs="Arial Narrow"/>
      <w:b/>
      <w:bCs/>
      <w:color w:val="000000"/>
    </w:rPr>
  </w:style>
  <w:style w:type="paragraph" w:customStyle="1" w:styleId="xl33">
    <w:name w:val="xl33"/>
    <w:basedOn w:val="a"/>
    <w:rsid w:val="00F420E8"/>
    <w:pPr>
      <w:spacing w:before="280" w:after="280"/>
      <w:ind w:firstLine="709"/>
      <w:jc w:val="center"/>
      <w:textAlignment w:val="center"/>
    </w:pPr>
    <w:rPr>
      <w:rFonts w:ascii="Arial Narrow" w:hAnsi="Arial Narrow" w:cs="Arial Narrow"/>
      <w:color w:val="000000"/>
    </w:rPr>
  </w:style>
  <w:style w:type="paragraph" w:customStyle="1" w:styleId="xl34">
    <w:name w:val="xl34"/>
    <w:basedOn w:val="a"/>
    <w:rsid w:val="00F420E8"/>
    <w:pPr>
      <w:spacing w:before="280" w:after="280"/>
      <w:ind w:firstLine="709"/>
      <w:jc w:val="center"/>
      <w:textAlignment w:val="center"/>
    </w:pPr>
    <w:rPr>
      <w:rFonts w:ascii="Arial Narrow" w:hAnsi="Arial Narrow" w:cs="Arial Narrow"/>
      <w:color w:val="000000"/>
    </w:rPr>
  </w:style>
  <w:style w:type="paragraph" w:customStyle="1" w:styleId="xl35">
    <w:name w:val="xl35"/>
    <w:basedOn w:val="a"/>
    <w:rsid w:val="00F420E8"/>
    <w:pPr>
      <w:spacing w:before="280" w:after="280"/>
      <w:ind w:firstLine="709"/>
      <w:jc w:val="both"/>
      <w:textAlignment w:val="center"/>
    </w:pPr>
    <w:rPr>
      <w:rFonts w:ascii="Arial Narrow" w:hAnsi="Arial Narrow" w:cs="Arial Narrow"/>
      <w:color w:val="000000"/>
    </w:rPr>
  </w:style>
  <w:style w:type="paragraph" w:customStyle="1" w:styleId="xl36">
    <w:name w:val="xl36"/>
    <w:basedOn w:val="a"/>
    <w:rsid w:val="00F420E8"/>
    <w:pPr>
      <w:spacing w:before="280" w:after="280"/>
      <w:ind w:firstLine="709"/>
      <w:jc w:val="center"/>
    </w:pPr>
    <w:rPr>
      <w:rFonts w:ascii="Arial Narrow" w:hAnsi="Arial Narrow" w:cs="Arial Narrow"/>
      <w:b/>
      <w:bCs/>
      <w:color w:val="000000"/>
    </w:rPr>
  </w:style>
  <w:style w:type="paragraph" w:customStyle="1" w:styleId="xl37">
    <w:name w:val="xl37"/>
    <w:basedOn w:val="a"/>
    <w:rsid w:val="00F420E8"/>
    <w:pPr>
      <w:spacing w:before="280" w:after="280"/>
      <w:ind w:firstLine="709"/>
      <w:jc w:val="center"/>
    </w:pPr>
    <w:rPr>
      <w:rFonts w:ascii="Arial Narrow" w:hAnsi="Arial Narrow" w:cs="Arial Narrow"/>
      <w:color w:val="000000"/>
    </w:rPr>
  </w:style>
  <w:style w:type="paragraph" w:customStyle="1" w:styleId="xl38">
    <w:name w:val="xl38"/>
    <w:basedOn w:val="a"/>
    <w:rsid w:val="00F420E8"/>
    <w:pPr>
      <w:shd w:val="clear" w:color="auto" w:fill="CCFFFF"/>
      <w:spacing w:before="280" w:after="280"/>
      <w:ind w:firstLine="709"/>
      <w:jc w:val="both"/>
      <w:textAlignment w:val="center"/>
    </w:pPr>
    <w:rPr>
      <w:rFonts w:ascii="Arial Narrow" w:hAnsi="Arial Narrow" w:cs="Arial Narrow"/>
      <w:b/>
      <w:bCs/>
      <w:color w:val="000000"/>
    </w:rPr>
  </w:style>
  <w:style w:type="paragraph" w:customStyle="1" w:styleId="xl39">
    <w:name w:val="xl39"/>
    <w:basedOn w:val="a"/>
    <w:rsid w:val="00F420E8"/>
    <w:pPr>
      <w:spacing w:before="280" w:after="280"/>
      <w:ind w:firstLine="709"/>
      <w:jc w:val="both"/>
    </w:pPr>
    <w:rPr>
      <w:b/>
      <w:bCs/>
      <w:color w:val="000000"/>
    </w:rPr>
  </w:style>
  <w:style w:type="paragraph" w:customStyle="1" w:styleId="xl40">
    <w:name w:val="xl40"/>
    <w:basedOn w:val="a"/>
    <w:rsid w:val="00F420E8"/>
    <w:pPr>
      <w:spacing w:before="280" w:after="280"/>
      <w:ind w:firstLine="709"/>
      <w:jc w:val="both"/>
    </w:pPr>
    <w:rPr>
      <w:color w:val="000000"/>
    </w:rPr>
  </w:style>
  <w:style w:type="paragraph" w:customStyle="1" w:styleId="xl41">
    <w:name w:val="xl41"/>
    <w:basedOn w:val="a"/>
    <w:rsid w:val="00F420E8"/>
    <w:pPr>
      <w:spacing w:before="280" w:after="280"/>
      <w:ind w:firstLine="709"/>
      <w:jc w:val="both"/>
    </w:pPr>
    <w:rPr>
      <w:b/>
      <w:bCs/>
      <w:color w:val="000000"/>
    </w:rPr>
  </w:style>
  <w:style w:type="paragraph" w:customStyle="1" w:styleId="xl42">
    <w:name w:val="xl42"/>
    <w:basedOn w:val="a"/>
    <w:rsid w:val="00F420E8"/>
    <w:pPr>
      <w:spacing w:before="280" w:after="280"/>
      <w:ind w:firstLine="709"/>
      <w:jc w:val="both"/>
    </w:pPr>
    <w:rPr>
      <w:color w:val="000000"/>
    </w:rPr>
  </w:style>
  <w:style w:type="paragraph" w:customStyle="1" w:styleId="xl43">
    <w:name w:val="xl43"/>
    <w:basedOn w:val="a"/>
    <w:rsid w:val="00F420E8"/>
    <w:pPr>
      <w:spacing w:before="280" w:after="280"/>
      <w:ind w:firstLine="709"/>
      <w:jc w:val="both"/>
    </w:pPr>
    <w:rPr>
      <w:color w:val="000000"/>
    </w:rPr>
  </w:style>
  <w:style w:type="paragraph" w:customStyle="1" w:styleId="xl44">
    <w:name w:val="xl44"/>
    <w:basedOn w:val="a"/>
    <w:rsid w:val="00F420E8"/>
    <w:pPr>
      <w:spacing w:before="280" w:after="280"/>
      <w:ind w:firstLine="709"/>
      <w:jc w:val="both"/>
    </w:pPr>
    <w:rPr>
      <w:color w:val="000000"/>
    </w:rPr>
  </w:style>
  <w:style w:type="paragraph" w:customStyle="1" w:styleId="xl45">
    <w:name w:val="xl45"/>
    <w:basedOn w:val="a"/>
    <w:rsid w:val="00F420E8"/>
    <w:pPr>
      <w:spacing w:before="280" w:after="280"/>
      <w:ind w:firstLine="709"/>
      <w:jc w:val="both"/>
      <w:textAlignment w:val="center"/>
    </w:pPr>
    <w:rPr>
      <w:rFonts w:ascii="Arial Narrow" w:hAnsi="Arial Narrow" w:cs="Arial Narrow"/>
      <w:color w:val="000000"/>
    </w:rPr>
  </w:style>
  <w:style w:type="paragraph" w:customStyle="1" w:styleId="xl46">
    <w:name w:val="xl46"/>
    <w:basedOn w:val="a"/>
    <w:rsid w:val="00F420E8"/>
    <w:pPr>
      <w:spacing w:before="280" w:after="280"/>
      <w:ind w:firstLine="709"/>
      <w:jc w:val="both"/>
    </w:pPr>
    <w:rPr>
      <w:rFonts w:ascii="Arial" w:hAnsi="Arial" w:cs="Arial"/>
      <w:b/>
      <w:bCs/>
      <w:color w:val="000000"/>
    </w:rPr>
  </w:style>
  <w:style w:type="paragraph" w:customStyle="1" w:styleId="xl47">
    <w:name w:val="xl47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</w:rPr>
  </w:style>
  <w:style w:type="paragraph" w:customStyle="1" w:styleId="xl48">
    <w:name w:val="xl48"/>
    <w:basedOn w:val="a"/>
    <w:rsid w:val="00F420E8"/>
    <w:pPr>
      <w:shd w:val="clear" w:color="auto" w:fill="CCFFFF"/>
      <w:spacing w:before="280" w:after="280"/>
      <w:ind w:firstLine="709"/>
      <w:jc w:val="both"/>
    </w:pPr>
    <w:rPr>
      <w:rFonts w:ascii="Arial Narrow" w:hAnsi="Arial Narrow" w:cs="Arial Narrow"/>
      <w:b/>
      <w:bCs/>
      <w:color w:val="000000"/>
    </w:rPr>
  </w:style>
  <w:style w:type="paragraph" w:customStyle="1" w:styleId="xl49">
    <w:name w:val="xl49"/>
    <w:basedOn w:val="a"/>
    <w:rsid w:val="00F420E8"/>
    <w:pPr>
      <w:spacing w:before="280" w:after="280"/>
      <w:ind w:firstLine="709"/>
      <w:jc w:val="both"/>
    </w:pPr>
    <w:rPr>
      <w:b/>
      <w:bCs/>
      <w:color w:val="000000"/>
    </w:rPr>
  </w:style>
  <w:style w:type="paragraph" w:customStyle="1" w:styleId="xl50">
    <w:name w:val="xl50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</w:rPr>
  </w:style>
  <w:style w:type="paragraph" w:customStyle="1" w:styleId="xl51">
    <w:name w:val="xl51"/>
    <w:basedOn w:val="a"/>
    <w:rsid w:val="00F420E8"/>
    <w:pPr>
      <w:spacing w:before="280" w:after="280"/>
      <w:ind w:firstLine="709"/>
      <w:jc w:val="both"/>
    </w:pPr>
    <w:rPr>
      <w:color w:val="000000"/>
    </w:rPr>
  </w:style>
  <w:style w:type="paragraph" w:customStyle="1" w:styleId="xl52">
    <w:name w:val="xl52"/>
    <w:basedOn w:val="a"/>
    <w:rsid w:val="00F420E8"/>
    <w:pPr>
      <w:spacing w:before="280" w:after="280"/>
      <w:ind w:firstLine="709"/>
      <w:jc w:val="both"/>
    </w:pPr>
    <w:rPr>
      <w:rFonts w:ascii="Arial CYR" w:hAnsi="Arial CYR" w:cs="Arial CYR"/>
      <w:color w:val="000000"/>
    </w:rPr>
  </w:style>
  <w:style w:type="paragraph" w:customStyle="1" w:styleId="xl53">
    <w:name w:val="xl53"/>
    <w:basedOn w:val="a"/>
    <w:rsid w:val="00F420E8"/>
    <w:pPr>
      <w:spacing w:before="280" w:after="280"/>
      <w:ind w:firstLine="709"/>
      <w:jc w:val="both"/>
    </w:pPr>
    <w:rPr>
      <w:b/>
      <w:bCs/>
      <w:color w:val="000000"/>
    </w:rPr>
  </w:style>
  <w:style w:type="paragraph" w:customStyle="1" w:styleId="xl54">
    <w:name w:val="xl54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</w:rPr>
  </w:style>
  <w:style w:type="paragraph" w:customStyle="1" w:styleId="xl55">
    <w:name w:val="xl55"/>
    <w:basedOn w:val="a"/>
    <w:rsid w:val="00F420E8"/>
    <w:pPr>
      <w:shd w:val="clear" w:color="auto" w:fill="CCFFFF"/>
      <w:spacing w:before="280" w:after="280"/>
      <w:ind w:firstLine="709"/>
      <w:jc w:val="both"/>
      <w:textAlignment w:val="center"/>
    </w:pPr>
    <w:rPr>
      <w:rFonts w:ascii="Arial Narrow" w:hAnsi="Arial Narrow" w:cs="Arial Narrow"/>
      <w:b/>
      <w:bCs/>
      <w:color w:val="000000"/>
    </w:rPr>
  </w:style>
  <w:style w:type="paragraph" w:customStyle="1" w:styleId="xl56">
    <w:name w:val="xl56"/>
    <w:basedOn w:val="a"/>
    <w:rsid w:val="00F420E8"/>
    <w:pPr>
      <w:spacing w:before="280" w:after="280"/>
      <w:ind w:firstLine="709"/>
      <w:jc w:val="center"/>
    </w:pPr>
    <w:rPr>
      <w:b/>
      <w:bCs/>
      <w:color w:val="000000"/>
    </w:rPr>
  </w:style>
  <w:style w:type="paragraph" w:customStyle="1" w:styleId="xl57">
    <w:name w:val="xl57"/>
    <w:basedOn w:val="a"/>
    <w:rsid w:val="00F420E8"/>
    <w:pPr>
      <w:spacing w:before="280" w:after="280"/>
      <w:ind w:firstLine="709"/>
      <w:jc w:val="center"/>
    </w:pPr>
    <w:rPr>
      <w:b/>
      <w:bCs/>
      <w:color w:val="000000"/>
    </w:rPr>
  </w:style>
  <w:style w:type="paragraph" w:customStyle="1" w:styleId="xl58">
    <w:name w:val="xl58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</w:rPr>
  </w:style>
  <w:style w:type="paragraph" w:customStyle="1" w:styleId="xl59">
    <w:name w:val="xl59"/>
    <w:basedOn w:val="a"/>
    <w:rsid w:val="00F420E8"/>
    <w:pPr>
      <w:spacing w:before="280" w:after="280"/>
      <w:ind w:firstLine="709"/>
      <w:jc w:val="both"/>
      <w:textAlignment w:val="center"/>
    </w:pPr>
    <w:rPr>
      <w:rFonts w:ascii="Arial Narrow" w:hAnsi="Arial Narrow" w:cs="Arial Narrow"/>
      <w:color w:val="000000"/>
    </w:rPr>
  </w:style>
  <w:style w:type="paragraph" w:customStyle="1" w:styleId="xl60">
    <w:name w:val="xl60"/>
    <w:basedOn w:val="a"/>
    <w:rsid w:val="00F420E8"/>
    <w:pPr>
      <w:spacing w:before="280" w:after="280"/>
      <w:ind w:firstLine="709"/>
      <w:jc w:val="both"/>
    </w:pPr>
    <w:rPr>
      <w:rFonts w:ascii="Arial" w:hAnsi="Arial" w:cs="Arial"/>
      <w:b/>
      <w:bCs/>
      <w:color w:val="000000"/>
    </w:rPr>
  </w:style>
  <w:style w:type="paragraph" w:customStyle="1" w:styleId="xl61">
    <w:name w:val="xl61"/>
    <w:basedOn w:val="a"/>
    <w:rsid w:val="00F420E8"/>
    <w:pPr>
      <w:shd w:val="clear" w:color="auto" w:fill="FFFF99"/>
      <w:spacing w:before="280" w:after="280"/>
      <w:ind w:firstLine="709"/>
      <w:jc w:val="center"/>
    </w:pPr>
    <w:rPr>
      <w:rFonts w:ascii="Arial Narrow" w:hAnsi="Arial Narrow" w:cs="Arial Narrow"/>
      <w:color w:val="000000"/>
    </w:rPr>
  </w:style>
  <w:style w:type="paragraph" w:customStyle="1" w:styleId="xl62">
    <w:name w:val="xl62"/>
    <w:basedOn w:val="a"/>
    <w:rsid w:val="00F420E8"/>
    <w:pPr>
      <w:shd w:val="clear" w:color="auto" w:fill="FFFF99"/>
      <w:spacing w:before="280" w:after="280"/>
      <w:ind w:firstLine="709"/>
      <w:jc w:val="both"/>
    </w:pPr>
    <w:rPr>
      <w:color w:val="000000"/>
    </w:rPr>
  </w:style>
  <w:style w:type="paragraph" w:customStyle="1" w:styleId="xl63">
    <w:name w:val="xl63"/>
    <w:basedOn w:val="a"/>
    <w:rsid w:val="00F420E8"/>
    <w:pPr>
      <w:shd w:val="clear" w:color="auto" w:fill="FFFF99"/>
      <w:spacing w:before="280" w:after="280"/>
      <w:ind w:firstLine="709"/>
      <w:jc w:val="both"/>
    </w:pPr>
    <w:rPr>
      <w:color w:val="000000"/>
    </w:rPr>
  </w:style>
  <w:style w:type="paragraph" w:customStyle="1" w:styleId="xl64">
    <w:name w:val="xl64"/>
    <w:basedOn w:val="a"/>
    <w:rsid w:val="00F420E8"/>
    <w:pPr>
      <w:shd w:val="clear" w:color="auto" w:fill="FFFF99"/>
      <w:spacing w:before="280" w:after="280"/>
      <w:ind w:firstLine="709"/>
      <w:jc w:val="both"/>
    </w:pPr>
    <w:rPr>
      <w:color w:val="000000"/>
    </w:rPr>
  </w:style>
  <w:style w:type="paragraph" w:customStyle="1" w:styleId="xl65">
    <w:name w:val="xl65"/>
    <w:basedOn w:val="a"/>
    <w:rsid w:val="00F420E8"/>
    <w:pPr>
      <w:shd w:val="clear" w:color="auto" w:fill="FFFF99"/>
      <w:spacing w:before="280" w:after="280"/>
      <w:ind w:firstLine="709"/>
      <w:jc w:val="both"/>
    </w:pPr>
    <w:rPr>
      <w:color w:val="000000"/>
    </w:rPr>
  </w:style>
  <w:style w:type="paragraph" w:customStyle="1" w:styleId="xl66">
    <w:name w:val="xl66"/>
    <w:basedOn w:val="a"/>
    <w:rsid w:val="00F420E8"/>
    <w:pPr>
      <w:shd w:val="clear" w:color="auto" w:fill="FFFF99"/>
      <w:spacing w:before="280" w:after="280"/>
      <w:ind w:firstLine="709"/>
      <w:jc w:val="both"/>
    </w:pPr>
    <w:rPr>
      <w:rFonts w:ascii="Arial" w:hAnsi="Arial" w:cs="Arial"/>
      <w:color w:val="000000"/>
    </w:rPr>
  </w:style>
  <w:style w:type="paragraph" w:customStyle="1" w:styleId="xl67">
    <w:name w:val="xl67"/>
    <w:basedOn w:val="a"/>
    <w:rsid w:val="00F420E8"/>
    <w:pPr>
      <w:shd w:val="clear" w:color="auto" w:fill="FFFF99"/>
      <w:spacing w:before="280" w:after="280"/>
      <w:ind w:firstLine="709"/>
      <w:jc w:val="both"/>
    </w:pPr>
    <w:rPr>
      <w:rFonts w:ascii="Arial" w:hAnsi="Arial" w:cs="Arial"/>
      <w:color w:val="000000"/>
    </w:rPr>
  </w:style>
  <w:style w:type="paragraph" w:customStyle="1" w:styleId="xl68">
    <w:name w:val="xl68"/>
    <w:basedOn w:val="a"/>
    <w:rsid w:val="00F420E8"/>
    <w:pPr>
      <w:shd w:val="clear" w:color="auto" w:fill="FFFF99"/>
      <w:spacing w:before="280" w:after="280"/>
      <w:ind w:firstLine="709"/>
      <w:jc w:val="both"/>
    </w:pPr>
    <w:rPr>
      <w:color w:val="000000"/>
    </w:rPr>
  </w:style>
  <w:style w:type="paragraph" w:customStyle="1" w:styleId="xl69">
    <w:name w:val="xl69"/>
    <w:basedOn w:val="a"/>
    <w:rsid w:val="00F420E8"/>
    <w:pPr>
      <w:shd w:val="clear" w:color="auto" w:fill="FFFF99"/>
      <w:spacing w:before="280" w:after="280"/>
      <w:ind w:firstLine="709"/>
      <w:jc w:val="both"/>
    </w:pPr>
    <w:rPr>
      <w:rFonts w:ascii="Arial" w:hAnsi="Arial" w:cs="Arial"/>
      <w:color w:val="000000"/>
    </w:rPr>
  </w:style>
  <w:style w:type="paragraph" w:customStyle="1" w:styleId="xl70">
    <w:name w:val="xl70"/>
    <w:basedOn w:val="a"/>
    <w:rsid w:val="00F420E8"/>
    <w:pPr>
      <w:shd w:val="clear" w:color="auto" w:fill="FFFF99"/>
      <w:spacing w:before="280" w:after="280"/>
      <w:ind w:firstLine="709"/>
      <w:jc w:val="center"/>
      <w:textAlignment w:val="center"/>
    </w:pPr>
    <w:rPr>
      <w:rFonts w:ascii="Arial Narrow" w:hAnsi="Arial Narrow" w:cs="Arial Narrow"/>
      <w:color w:val="000000"/>
    </w:rPr>
  </w:style>
  <w:style w:type="paragraph" w:customStyle="1" w:styleId="xl71">
    <w:name w:val="xl71"/>
    <w:basedOn w:val="a"/>
    <w:rsid w:val="00F420E8"/>
    <w:pPr>
      <w:shd w:val="clear" w:color="auto" w:fill="FFFF99"/>
      <w:spacing w:before="280" w:after="280"/>
      <w:ind w:firstLine="709"/>
      <w:jc w:val="center"/>
      <w:textAlignment w:val="center"/>
    </w:pPr>
    <w:rPr>
      <w:rFonts w:ascii="Arial Narrow" w:hAnsi="Arial Narrow" w:cs="Arial Narrow"/>
      <w:color w:val="000000"/>
    </w:rPr>
  </w:style>
  <w:style w:type="paragraph" w:customStyle="1" w:styleId="xl72">
    <w:name w:val="xl72"/>
    <w:basedOn w:val="a"/>
    <w:rsid w:val="00F420E8"/>
    <w:pPr>
      <w:spacing w:before="280" w:after="280"/>
      <w:ind w:firstLine="709"/>
      <w:jc w:val="center"/>
    </w:pPr>
    <w:rPr>
      <w:rFonts w:ascii="Arial CYR" w:hAnsi="Arial CYR" w:cs="Arial CYR"/>
      <w:b/>
      <w:bCs/>
      <w:color w:val="000000"/>
    </w:rPr>
  </w:style>
  <w:style w:type="paragraph" w:customStyle="1" w:styleId="xl73">
    <w:name w:val="xl73"/>
    <w:basedOn w:val="a"/>
    <w:rsid w:val="00F420E8"/>
    <w:pPr>
      <w:spacing w:before="280" w:after="280"/>
      <w:ind w:firstLine="709"/>
      <w:jc w:val="center"/>
    </w:pPr>
    <w:rPr>
      <w:b/>
      <w:bCs/>
      <w:color w:val="000000"/>
    </w:rPr>
  </w:style>
  <w:style w:type="paragraph" w:customStyle="1" w:styleId="centertext">
    <w:name w:val="centertext"/>
    <w:basedOn w:val="a"/>
    <w:rsid w:val="00F420E8"/>
    <w:pPr>
      <w:ind w:firstLine="709"/>
      <w:jc w:val="center"/>
    </w:pPr>
    <w:rPr>
      <w:rFonts w:ascii="Arial" w:hAnsi="Arial" w:cs="Arial"/>
      <w:color w:val="202020"/>
      <w:sz w:val="20"/>
      <w:szCs w:val="20"/>
    </w:rPr>
  </w:style>
  <w:style w:type="paragraph" w:customStyle="1" w:styleId="righttext1">
    <w:name w:val="righttext1"/>
    <w:basedOn w:val="a"/>
    <w:rsid w:val="00F420E8"/>
    <w:pPr>
      <w:ind w:right="480" w:firstLine="709"/>
      <w:jc w:val="right"/>
    </w:pPr>
    <w:rPr>
      <w:rFonts w:ascii="Arial" w:hAnsi="Arial" w:cs="Arial"/>
      <w:color w:val="202020"/>
      <w:sz w:val="20"/>
      <w:szCs w:val="20"/>
    </w:rPr>
  </w:style>
  <w:style w:type="paragraph" w:customStyle="1" w:styleId="tabletextcenter">
    <w:name w:val="tabletextcenter"/>
    <w:basedOn w:val="a"/>
    <w:rsid w:val="00F420E8"/>
    <w:pPr>
      <w:ind w:left="480" w:right="480" w:firstLine="709"/>
      <w:jc w:val="center"/>
    </w:pPr>
    <w:rPr>
      <w:rFonts w:ascii="Arial" w:hAnsi="Arial" w:cs="Arial"/>
      <w:color w:val="202020"/>
      <w:sz w:val="20"/>
      <w:szCs w:val="20"/>
    </w:rPr>
  </w:style>
  <w:style w:type="paragraph" w:customStyle="1" w:styleId="tabletextleft">
    <w:name w:val="tabletextleft"/>
    <w:basedOn w:val="a"/>
    <w:rsid w:val="00F420E8"/>
    <w:pPr>
      <w:ind w:left="480" w:right="480" w:firstLine="709"/>
      <w:jc w:val="both"/>
    </w:pPr>
    <w:rPr>
      <w:rFonts w:ascii="Arial" w:hAnsi="Arial" w:cs="Arial"/>
      <w:color w:val="202020"/>
      <w:sz w:val="20"/>
      <w:szCs w:val="20"/>
    </w:rPr>
  </w:style>
  <w:style w:type="paragraph" w:customStyle="1" w:styleId="maintitle">
    <w:name w:val="maintitle"/>
    <w:basedOn w:val="a"/>
    <w:rsid w:val="00F420E8"/>
    <w:pPr>
      <w:spacing w:after="240"/>
      <w:ind w:firstLine="709"/>
      <w:jc w:val="center"/>
    </w:pPr>
    <w:rPr>
      <w:rFonts w:ascii="Arial" w:hAnsi="Arial" w:cs="Arial"/>
      <w:b/>
      <w:bCs/>
      <w:color w:val="008866"/>
      <w:sz w:val="20"/>
      <w:szCs w:val="20"/>
    </w:rPr>
  </w:style>
  <w:style w:type="paragraph" w:customStyle="1" w:styleId="affffe">
    <w:name w:val="Внутренний адрес"/>
    <w:basedOn w:val="afff7"/>
    <w:rsid w:val="00F420E8"/>
    <w:pPr>
      <w:widowControl/>
      <w:autoSpaceDE/>
      <w:spacing w:after="0" w:line="240" w:lineRule="atLeast"/>
    </w:pPr>
    <w:rPr>
      <w:kern w:val="1"/>
      <w:sz w:val="22"/>
      <w:szCs w:val="20"/>
    </w:rPr>
  </w:style>
  <w:style w:type="paragraph" w:customStyle="1" w:styleId="1f4">
    <w:name w:val="Название объекта1"/>
    <w:basedOn w:val="a"/>
    <w:next w:val="a"/>
    <w:rsid w:val="00F420E8"/>
    <w:pPr>
      <w:spacing w:before="120" w:line="360" w:lineRule="auto"/>
      <w:ind w:firstLine="567"/>
      <w:jc w:val="center"/>
    </w:pPr>
    <w:rPr>
      <w:b/>
      <w:color w:val="000000"/>
      <w:sz w:val="28"/>
      <w:szCs w:val="20"/>
    </w:rPr>
  </w:style>
  <w:style w:type="paragraph" w:customStyle="1" w:styleId="ConsTitle">
    <w:name w:val="ConsTitle"/>
    <w:rsid w:val="00F420E8"/>
    <w:pPr>
      <w:widowControl w:val="0"/>
      <w:suppressAutoHyphens/>
      <w:autoSpaceDE w:val="0"/>
      <w:ind w:right="19772" w:firstLine="709"/>
      <w:jc w:val="center"/>
    </w:pPr>
    <w:rPr>
      <w:rFonts w:ascii="Arial" w:eastAsia="Arial" w:hAnsi="Arial" w:cs="Arial"/>
      <w:b/>
      <w:bCs/>
      <w:lang w:eastAsia="hi-IN" w:bidi="hi-IN"/>
    </w:rPr>
  </w:style>
  <w:style w:type="paragraph" w:customStyle="1" w:styleId="style1">
    <w:name w:val="style1"/>
    <w:basedOn w:val="a"/>
    <w:rsid w:val="00F420E8"/>
    <w:pPr>
      <w:spacing w:before="280" w:after="280"/>
      <w:ind w:firstLine="709"/>
      <w:jc w:val="both"/>
    </w:pPr>
    <w:rPr>
      <w:color w:val="000000"/>
      <w:sz w:val="28"/>
      <w:szCs w:val="28"/>
    </w:rPr>
  </w:style>
  <w:style w:type="paragraph" w:customStyle="1" w:styleId="afffff">
    <w:name w:val="очистить формат"/>
    <w:basedOn w:val="affff2"/>
    <w:rsid w:val="00F420E8"/>
    <w:pPr>
      <w:widowControl/>
      <w:autoSpaceDE/>
    </w:pPr>
    <w:rPr>
      <w:szCs w:val="24"/>
    </w:rPr>
  </w:style>
  <w:style w:type="paragraph" w:customStyle="1" w:styleId="44">
    <w:name w:val="Текст4"/>
    <w:basedOn w:val="a"/>
    <w:rsid w:val="00F420E8"/>
    <w:rPr>
      <w:rFonts w:ascii="Courier New" w:hAnsi="Courier New" w:cs="Courier New"/>
      <w:sz w:val="20"/>
      <w:szCs w:val="20"/>
    </w:rPr>
  </w:style>
  <w:style w:type="paragraph" w:customStyle="1" w:styleId="Style4">
    <w:name w:val="Style4"/>
    <w:basedOn w:val="a"/>
    <w:rsid w:val="00F420E8"/>
    <w:pPr>
      <w:widowControl w:val="0"/>
      <w:autoSpaceDE w:val="0"/>
      <w:spacing w:line="334" w:lineRule="exact"/>
      <w:ind w:firstLine="746"/>
    </w:pPr>
  </w:style>
  <w:style w:type="paragraph" w:customStyle="1" w:styleId="afffff0">
    <w:name w:val="основной текст"/>
    <w:basedOn w:val="a"/>
    <w:rsid w:val="00F420E8"/>
    <w:pPr>
      <w:spacing w:after="120"/>
      <w:ind w:firstLine="851"/>
      <w:jc w:val="both"/>
    </w:pPr>
    <w:rPr>
      <w:rFonts w:ascii="Arial" w:hAnsi="Arial" w:cs="Arial"/>
      <w:sz w:val="28"/>
      <w:szCs w:val="20"/>
    </w:rPr>
  </w:style>
  <w:style w:type="paragraph" w:customStyle="1" w:styleId="121">
    <w:name w:val="осн.текст 12"/>
    <w:basedOn w:val="a"/>
    <w:rsid w:val="00F420E8"/>
    <w:pPr>
      <w:spacing w:after="120"/>
      <w:ind w:firstLine="851"/>
      <w:jc w:val="both"/>
    </w:pPr>
    <w:rPr>
      <w:rFonts w:ascii="Arial" w:hAnsi="Arial" w:cs="Arial"/>
      <w:szCs w:val="20"/>
    </w:rPr>
  </w:style>
  <w:style w:type="paragraph" w:customStyle="1" w:styleId="aHeader">
    <w:name w:val="a_Header"/>
    <w:basedOn w:val="a"/>
    <w:rsid w:val="00F420E8"/>
    <w:pPr>
      <w:spacing w:after="60"/>
      <w:jc w:val="center"/>
    </w:pPr>
    <w:rPr>
      <w:rFonts w:ascii="Courier New" w:hAnsi="Courier New" w:cs="Courier New"/>
      <w:szCs w:val="20"/>
    </w:rPr>
  </w:style>
  <w:style w:type="paragraph" w:customStyle="1" w:styleId="Style10">
    <w:name w:val="Style1"/>
    <w:basedOn w:val="a"/>
    <w:rsid w:val="00F420E8"/>
    <w:pPr>
      <w:widowControl w:val="0"/>
      <w:autoSpaceDE w:val="0"/>
    </w:pPr>
  </w:style>
  <w:style w:type="paragraph" w:customStyle="1" w:styleId="Style6">
    <w:name w:val="Style6"/>
    <w:basedOn w:val="a"/>
    <w:rsid w:val="00F420E8"/>
    <w:pPr>
      <w:widowControl w:val="0"/>
      <w:autoSpaceDE w:val="0"/>
    </w:pPr>
  </w:style>
  <w:style w:type="paragraph" w:customStyle="1" w:styleId="FR2">
    <w:name w:val="FR2"/>
    <w:rsid w:val="00F420E8"/>
    <w:pPr>
      <w:widowControl w:val="0"/>
      <w:suppressAutoHyphens/>
      <w:autoSpaceDE w:val="0"/>
    </w:pPr>
    <w:rPr>
      <w:sz w:val="28"/>
      <w:szCs w:val="28"/>
      <w:lang w:eastAsia="hi-IN" w:bidi="hi-IN"/>
    </w:rPr>
  </w:style>
  <w:style w:type="paragraph" w:customStyle="1" w:styleId="rvps7">
    <w:name w:val="rvps7"/>
    <w:basedOn w:val="a"/>
    <w:rsid w:val="00F420E8"/>
    <w:pPr>
      <w:ind w:left="150" w:right="150"/>
    </w:pPr>
  </w:style>
  <w:style w:type="paragraph" w:customStyle="1" w:styleId="rvps59">
    <w:name w:val="rvps59"/>
    <w:basedOn w:val="a"/>
    <w:rsid w:val="00F420E8"/>
    <w:pPr>
      <w:ind w:firstLine="705"/>
      <w:jc w:val="both"/>
    </w:pPr>
  </w:style>
  <w:style w:type="paragraph" w:customStyle="1" w:styleId="afffff1">
    <w:name w:val="основной текст Знак"/>
    <w:basedOn w:val="a"/>
    <w:rsid w:val="00F420E8"/>
    <w:pPr>
      <w:spacing w:after="120"/>
      <w:ind w:firstLine="851"/>
      <w:jc w:val="both"/>
    </w:pPr>
    <w:rPr>
      <w:rFonts w:ascii="Arial" w:hAnsi="Arial" w:cs="Arial"/>
      <w:sz w:val="28"/>
      <w:szCs w:val="20"/>
    </w:rPr>
  </w:style>
  <w:style w:type="paragraph" w:customStyle="1" w:styleId="122">
    <w:name w:val="осн.текст 12 Знак"/>
    <w:basedOn w:val="a"/>
    <w:rsid w:val="00F420E8"/>
    <w:pPr>
      <w:spacing w:after="120"/>
      <w:ind w:firstLine="851"/>
      <w:jc w:val="both"/>
    </w:pPr>
    <w:rPr>
      <w:rFonts w:ascii="Arial" w:hAnsi="Arial" w:cs="Arial"/>
      <w:szCs w:val="20"/>
    </w:rPr>
  </w:style>
  <w:style w:type="paragraph" w:customStyle="1" w:styleId="FR5">
    <w:name w:val="FR5"/>
    <w:rsid w:val="00F420E8"/>
    <w:pPr>
      <w:widowControl w:val="0"/>
      <w:suppressAutoHyphens/>
      <w:spacing w:line="300" w:lineRule="auto"/>
      <w:ind w:firstLine="720"/>
      <w:jc w:val="both"/>
    </w:pPr>
    <w:rPr>
      <w:rFonts w:ascii="Arial" w:hAnsi="Arial"/>
      <w:sz w:val="24"/>
      <w:lang w:eastAsia="hi-IN" w:bidi="hi-IN"/>
    </w:rPr>
  </w:style>
  <w:style w:type="paragraph" w:customStyle="1" w:styleId="321">
    <w:name w:val="Основной текст с отступом 32"/>
    <w:basedOn w:val="1f"/>
    <w:rsid w:val="00F420E8"/>
    <w:pPr>
      <w:widowControl/>
      <w:suppressAutoHyphens w:val="0"/>
      <w:spacing w:line="240" w:lineRule="auto"/>
      <w:ind w:left="703" w:firstLine="709"/>
      <w:jc w:val="left"/>
    </w:pPr>
    <w:rPr>
      <w:rFonts w:eastAsia="Times New Roman"/>
      <w:color w:val="auto"/>
      <w:sz w:val="28"/>
      <w:szCs w:val="20"/>
    </w:rPr>
  </w:style>
  <w:style w:type="paragraph" w:customStyle="1" w:styleId="FR1">
    <w:name w:val="FR1"/>
    <w:rsid w:val="00F420E8"/>
    <w:pPr>
      <w:widowControl w:val="0"/>
      <w:suppressAutoHyphens/>
      <w:autoSpaceDE w:val="0"/>
      <w:spacing w:before="20"/>
      <w:ind w:left="760"/>
    </w:pPr>
    <w:rPr>
      <w:sz w:val="32"/>
      <w:lang w:eastAsia="hi-IN" w:bidi="hi-IN"/>
    </w:rPr>
  </w:style>
  <w:style w:type="paragraph" w:customStyle="1" w:styleId="1f5">
    <w:name w:val="Маркированный список1"/>
    <w:basedOn w:val="a"/>
    <w:rsid w:val="00F420E8"/>
    <w:pPr>
      <w:ind w:left="360" w:hanging="360"/>
    </w:pPr>
    <w:rPr>
      <w:sz w:val="20"/>
      <w:szCs w:val="20"/>
    </w:rPr>
  </w:style>
  <w:style w:type="paragraph" w:customStyle="1" w:styleId="2c">
    <w:name w:val="Цитата2"/>
    <w:basedOn w:val="a"/>
    <w:rsid w:val="00F420E8"/>
    <w:pPr>
      <w:widowControl w:val="0"/>
      <w:ind w:left="1134" w:right="896" w:hanging="283"/>
      <w:jc w:val="center"/>
    </w:pPr>
    <w:rPr>
      <w:b/>
      <w:caps/>
      <w:szCs w:val="20"/>
    </w:rPr>
  </w:style>
  <w:style w:type="paragraph" w:customStyle="1" w:styleId="afffff2">
    <w:name w:val="основной текст Знак Знак"/>
    <w:basedOn w:val="a"/>
    <w:rsid w:val="00F420E8"/>
    <w:pPr>
      <w:spacing w:after="120"/>
      <w:ind w:firstLine="851"/>
      <w:jc w:val="both"/>
    </w:pPr>
    <w:rPr>
      <w:rFonts w:ascii="Arial" w:hAnsi="Arial" w:cs="Arial"/>
      <w:sz w:val="28"/>
      <w:szCs w:val="20"/>
    </w:rPr>
  </w:style>
  <w:style w:type="paragraph" w:customStyle="1" w:styleId="Iiiaeuiue0">
    <w:name w:val="Ii?iaeuiue"/>
    <w:rsid w:val="00F420E8"/>
    <w:pPr>
      <w:suppressAutoHyphens/>
    </w:pPr>
    <w:rPr>
      <w:rFonts w:ascii="Baltica" w:hAnsi="Baltica"/>
      <w:sz w:val="24"/>
      <w:lang w:eastAsia="hi-IN" w:bidi="hi-IN"/>
    </w:rPr>
  </w:style>
  <w:style w:type="paragraph" w:customStyle="1" w:styleId="1f6">
    <w:name w:val="заголовок 1"/>
    <w:basedOn w:val="a"/>
    <w:next w:val="a"/>
    <w:rsid w:val="00F420E8"/>
    <w:pPr>
      <w:keepNext/>
      <w:widowControl w:val="0"/>
      <w:ind w:firstLine="851"/>
      <w:jc w:val="center"/>
    </w:pPr>
    <w:rPr>
      <w:b/>
      <w:sz w:val="32"/>
      <w:szCs w:val="20"/>
    </w:rPr>
  </w:style>
  <w:style w:type="paragraph" w:customStyle="1" w:styleId="FR3">
    <w:name w:val="FR3"/>
    <w:rsid w:val="00F420E8"/>
    <w:pPr>
      <w:widowControl w:val="0"/>
      <w:suppressAutoHyphens/>
      <w:spacing w:before="420" w:line="338" w:lineRule="auto"/>
    </w:pPr>
    <w:rPr>
      <w:rFonts w:ascii="Arial" w:hAnsi="Arial"/>
      <w:lang w:eastAsia="hi-IN" w:bidi="hi-IN"/>
    </w:rPr>
  </w:style>
  <w:style w:type="paragraph" w:customStyle="1" w:styleId="1f7">
    <w:name w:val="Маркированный список 1"/>
    <w:basedOn w:val="afff7"/>
    <w:next w:val="afff8"/>
    <w:rsid w:val="00F420E8"/>
    <w:pPr>
      <w:suppressAutoHyphens w:val="0"/>
      <w:autoSpaceDE/>
      <w:spacing w:after="0"/>
      <w:ind w:firstLine="851"/>
    </w:pPr>
    <w:rPr>
      <w:i/>
      <w:iCs/>
      <w:color w:val="auto"/>
      <w:szCs w:val="20"/>
    </w:rPr>
  </w:style>
  <w:style w:type="paragraph" w:styleId="HTML2">
    <w:name w:val="HTML Preformatted"/>
    <w:basedOn w:val="a"/>
    <w:rsid w:val="00F420E8"/>
    <w:rPr>
      <w:rFonts w:ascii="Courier New" w:hAnsi="Courier New" w:cs="Courier New"/>
      <w:color w:val="000000"/>
      <w:sz w:val="20"/>
      <w:szCs w:val="20"/>
    </w:rPr>
  </w:style>
  <w:style w:type="paragraph" w:customStyle="1" w:styleId="afffff3">
    <w:name w:val="Основной текст ДБ"/>
    <w:basedOn w:val="a"/>
    <w:rsid w:val="00F420E8"/>
    <w:pPr>
      <w:spacing w:before="120" w:line="312" w:lineRule="auto"/>
      <w:ind w:firstLine="851"/>
      <w:jc w:val="both"/>
    </w:pPr>
    <w:rPr>
      <w:szCs w:val="20"/>
    </w:rPr>
  </w:style>
  <w:style w:type="paragraph" w:customStyle="1" w:styleId="1f8">
    <w:name w:val="Заголовок 1 ДБ"/>
    <w:basedOn w:val="1"/>
    <w:next w:val="a"/>
    <w:rsid w:val="00F420E8"/>
    <w:pPr>
      <w:pageBreakBefore/>
      <w:tabs>
        <w:tab w:val="clear" w:pos="0"/>
      </w:tabs>
      <w:suppressAutoHyphens w:val="0"/>
      <w:spacing w:line="360" w:lineRule="auto"/>
    </w:pPr>
    <w:rPr>
      <w:bCs w:val="0"/>
      <w:caps/>
      <w:color w:val="auto"/>
      <w:sz w:val="32"/>
      <w:szCs w:val="20"/>
    </w:rPr>
  </w:style>
  <w:style w:type="paragraph" w:customStyle="1" w:styleId="afffff4">
    <w:name w:val="Список ДБ"/>
    <w:basedOn w:val="affff"/>
    <w:rsid w:val="00F420E8"/>
    <w:pPr>
      <w:widowControl/>
      <w:suppressAutoHyphens w:val="0"/>
      <w:autoSpaceDE/>
      <w:spacing w:before="60" w:after="0" w:line="312" w:lineRule="auto"/>
      <w:ind w:left="360" w:hanging="360"/>
    </w:pPr>
    <w:rPr>
      <w:color w:val="auto"/>
      <w:szCs w:val="20"/>
    </w:rPr>
  </w:style>
  <w:style w:type="paragraph" w:customStyle="1" w:styleId="afffff5">
    <w:name w:val="Текст в таблице ДБ"/>
    <w:basedOn w:val="a"/>
    <w:rsid w:val="00F420E8"/>
    <w:rPr>
      <w:szCs w:val="20"/>
    </w:rPr>
  </w:style>
  <w:style w:type="paragraph" w:customStyle="1" w:styleId="afffff6">
    <w:name w:val="Название таблицы ДБ"/>
    <w:basedOn w:val="a"/>
    <w:rsid w:val="00F420E8"/>
    <w:pPr>
      <w:jc w:val="center"/>
    </w:pPr>
    <w:rPr>
      <w:i/>
      <w:sz w:val="20"/>
      <w:szCs w:val="20"/>
    </w:rPr>
  </w:style>
  <w:style w:type="paragraph" w:customStyle="1" w:styleId="FR4">
    <w:name w:val="FR4"/>
    <w:rsid w:val="00F420E8"/>
    <w:pPr>
      <w:widowControl w:val="0"/>
      <w:suppressAutoHyphens/>
      <w:spacing w:line="398" w:lineRule="auto"/>
      <w:ind w:left="640" w:hanging="640"/>
      <w:jc w:val="both"/>
    </w:pPr>
    <w:rPr>
      <w:sz w:val="12"/>
      <w:lang w:val="en-US" w:eastAsia="hi-IN" w:bidi="hi-IN"/>
    </w:rPr>
  </w:style>
  <w:style w:type="paragraph" w:customStyle="1" w:styleId="afffff7">
    <w:name w:val="íàçâàíèå"/>
    <w:basedOn w:val="a"/>
    <w:rsid w:val="00F420E8"/>
    <w:pPr>
      <w:widowControl w:val="0"/>
    </w:pPr>
    <w:rPr>
      <w:szCs w:val="20"/>
    </w:rPr>
  </w:style>
  <w:style w:type="paragraph" w:customStyle="1" w:styleId="style60">
    <w:name w:val="style6"/>
    <w:basedOn w:val="a"/>
    <w:rsid w:val="00F420E8"/>
    <w:pPr>
      <w:spacing w:before="280" w:after="280"/>
    </w:pPr>
  </w:style>
  <w:style w:type="paragraph" w:customStyle="1" w:styleId="1f9">
    <w:name w:val="Текст1"/>
    <w:basedOn w:val="a"/>
    <w:rsid w:val="00F420E8"/>
    <w:rPr>
      <w:rFonts w:ascii="Courier New" w:hAnsi="Courier New" w:cs="Courier New"/>
      <w:sz w:val="20"/>
      <w:szCs w:val="20"/>
    </w:rPr>
  </w:style>
  <w:style w:type="paragraph" w:customStyle="1" w:styleId="afffff8">
    <w:name w:val="А_текст"/>
    <w:rsid w:val="00F420E8"/>
    <w:pPr>
      <w:tabs>
        <w:tab w:val="num" w:pos="720"/>
      </w:tabs>
      <w:suppressAutoHyphens/>
      <w:ind w:left="-284" w:firstLine="709"/>
      <w:jc w:val="both"/>
    </w:pPr>
    <w:rPr>
      <w:sz w:val="28"/>
      <w:szCs w:val="24"/>
      <w:lang w:eastAsia="hi-IN" w:bidi="hi-IN"/>
    </w:rPr>
  </w:style>
  <w:style w:type="paragraph" w:customStyle="1" w:styleId="1fa">
    <w:name w:val="А_заг_1"/>
    <w:basedOn w:val="a"/>
    <w:next w:val="afffff8"/>
    <w:rsid w:val="00F420E8"/>
    <w:pPr>
      <w:tabs>
        <w:tab w:val="num" w:pos="720"/>
      </w:tabs>
      <w:spacing w:line="360" w:lineRule="auto"/>
      <w:ind w:left="360" w:hanging="360"/>
    </w:pPr>
    <w:rPr>
      <w:b/>
      <w:sz w:val="32"/>
    </w:rPr>
  </w:style>
  <w:style w:type="paragraph" w:customStyle="1" w:styleId="2d">
    <w:name w:val="А_заг_2"/>
    <w:basedOn w:val="1fa"/>
    <w:next w:val="afffff8"/>
    <w:rsid w:val="00F420E8"/>
    <w:pPr>
      <w:ind w:left="792" w:hanging="432"/>
    </w:pPr>
  </w:style>
  <w:style w:type="paragraph" w:customStyle="1" w:styleId="35">
    <w:name w:val="А_заг_3"/>
    <w:basedOn w:val="2d"/>
    <w:next w:val="afffff8"/>
    <w:rsid w:val="00F420E8"/>
    <w:pPr>
      <w:ind w:left="1922" w:hanging="504"/>
    </w:pPr>
  </w:style>
  <w:style w:type="paragraph" w:customStyle="1" w:styleId="45">
    <w:name w:val="А_заг_4"/>
    <w:basedOn w:val="35"/>
    <w:next w:val="afffff8"/>
    <w:rsid w:val="00F420E8"/>
    <w:pPr>
      <w:tabs>
        <w:tab w:val="clear" w:pos="720"/>
      </w:tabs>
      <w:ind w:left="720" w:hanging="720"/>
    </w:pPr>
  </w:style>
  <w:style w:type="paragraph" w:customStyle="1" w:styleId="52">
    <w:name w:val="А_заг_5"/>
    <w:basedOn w:val="45"/>
    <w:next w:val="afffff8"/>
    <w:rsid w:val="00F420E8"/>
  </w:style>
  <w:style w:type="paragraph" w:customStyle="1" w:styleId="Atabltitle">
    <w:name w:val="A_tabl_title"/>
    <w:basedOn w:val="affffd"/>
    <w:rsid w:val="00F420E8"/>
    <w:pPr>
      <w:keepNext/>
    </w:pPr>
  </w:style>
  <w:style w:type="paragraph" w:customStyle="1" w:styleId="Style8">
    <w:name w:val="Style8"/>
    <w:basedOn w:val="a"/>
    <w:rsid w:val="00F420E8"/>
    <w:pPr>
      <w:widowControl w:val="0"/>
      <w:autoSpaceDE w:val="0"/>
    </w:pPr>
  </w:style>
  <w:style w:type="paragraph" w:customStyle="1" w:styleId="Style100">
    <w:name w:val="Style10"/>
    <w:basedOn w:val="a"/>
    <w:rsid w:val="00F420E8"/>
    <w:pPr>
      <w:widowControl w:val="0"/>
      <w:autoSpaceDE w:val="0"/>
      <w:spacing w:line="235" w:lineRule="exact"/>
      <w:ind w:firstLine="274"/>
    </w:pPr>
  </w:style>
  <w:style w:type="paragraph" w:customStyle="1" w:styleId="Style12">
    <w:name w:val="Style12"/>
    <w:basedOn w:val="a"/>
    <w:rsid w:val="00F420E8"/>
    <w:pPr>
      <w:widowControl w:val="0"/>
      <w:autoSpaceDE w:val="0"/>
      <w:spacing w:line="230" w:lineRule="exact"/>
    </w:pPr>
  </w:style>
  <w:style w:type="paragraph" w:customStyle="1" w:styleId="Style14">
    <w:name w:val="Style14"/>
    <w:basedOn w:val="a"/>
    <w:rsid w:val="00F420E8"/>
    <w:pPr>
      <w:widowControl w:val="0"/>
      <w:autoSpaceDE w:val="0"/>
      <w:spacing w:line="228" w:lineRule="exact"/>
      <w:ind w:firstLine="154"/>
    </w:pPr>
  </w:style>
  <w:style w:type="paragraph" w:customStyle="1" w:styleId="Style18">
    <w:name w:val="Style18"/>
    <w:basedOn w:val="a"/>
    <w:rsid w:val="00F420E8"/>
    <w:pPr>
      <w:widowControl w:val="0"/>
      <w:autoSpaceDE w:val="0"/>
      <w:spacing w:line="230" w:lineRule="exact"/>
      <w:jc w:val="center"/>
    </w:pPr>
  </w:style>
  <w:style w:type="paragraph" w:customStyle="1" w:styleId="Style24">
    <w:name w:val="Style24"/>
    <w:basedOn w:val="a"/>
    <w:rsid w:val="00F420E8"/>
    <w:pPr>
      <w:widowControl w:val="0"/>
      <w:autoSpaceDE w:val="0"/>
    </w:pPr>
  </w:style>
  <w:style w:type="paragraph" w:customStyle="1" w:styleId="Style23">
    <w:name w:val="Style23"/>
    <w:basedOn w:val="a"/>
    <w:rsid w:val="00F420E8"/>
    <w:pPr>
      <w:widowControl w:val="0"/>
      <w:autoSpaceDE w:val="0"/>
    </w:pPr>
  </w:style>
  <w:style w:type="paragraph" w:customStyle="1" w:styleId="Style28">
    <w:name w:val="Style28"/>
    <w:basedOn w:val="a"/>
    <w:rsid w:val="00F420E8"/>
    <w:pPr>
      <w:widowControl w:val="0"/>
      <w:autoSpaceDE w:val="0"/>
      <w:spacing w:line="209" w:lineRule="exact"/>
      <w:jc w:val="both"/>
    </w:pPr>
  </w:style>
  <w:style w:type="paragraph" w:customStyle="1" w:styleId="Style37">
    <w:name w:val="Style37"/>
    <w:basedOn w:val="a"/>
    <w:rsid w:val="00F420E8"/>
    <w:pPr>
      <w:widowControl w:val="0"/>
      <w:autoSpaceDE w:val="0"/>
    </w:pPr>
  </w:style>
  <w:style w:type="paragraph" w:customStyle="1" w:styleId="Style40">
    <w:name w:val="Style40"/>
    <w:basedOn w:val="a"/>
    <w:rsid w:val="00F420E8"/>
    <w:pPr>
      <w:widowControl w:val="0"/>
      <w:autoSpaceDE w:val="0"/>
      <w:jc w:val="both"/>
    </w:pPr>
  </w:style>
  <w:style w:type="paragraph" w:customStyle="1" w:styleId="Style48">
    <w:name w:val="Style48"/>
    <w:basedOn w:val="a"/>
    <w:rsid w:val="00F420E8"/>
    <w:pPr>
      <w:widowControl w:val="0"/>
      <w:autoSpaceDE w:val="0"/>
    </w:pPr>
  </w:style>
  <w:style w:type="paragraph" w:customStyle="1" w:styleId="Style36">
    <w:name w:val="Style36"/>
    <w:basedOn w:val="a"/>
    <w:rsid w:val="00F420E8"/>
    <w:pPr>
      <w:widowControl w:val="0"/>
      <w:autoSpaceDE w:val="0"/>
    </w:pPr>
  </w:style>
  <w:style w:type="paragraph" w:customStyle="1" w:styleId="Style38">
    <w:name w:val="Style38"/>
    <w:basedOn w:val="a"/>
    <w:rsid w:val="00F420E8"/>
    <w:pPr>
      <w:widowControl w:val="0"/>
      <w:autoSpaceDE w:val="0"/>
    </w:pPr>
  </w:style>
  <w:style w:type="paragraph" w:customStyle="1" w:styleId="Style11">
    <w:name w:val="Style11"/>
    <w:basedOn w:val="a"/>
    <w:rsid w:val="00F420E8"/>
    <w:pPr>
      <w:widowControl w:val="0"/>
      <w:autoSpaceDE w:val="0"/>
      <w:spacing w:line="298" w:lineRule="exact"/>
      <w:ind w:firstLine="643"/>
      <w:jc w:val="both"/>
    </w:pPr>
  </w:style>
  <w:style w:type="paragraph" w:customStyle="1" w:styleId="Style35">
    <w:name w:val="Style35"/>
    <w:basedOn w:val="a"/>
    <w:rsid w:val="00F420E8"/>
    <w:pPr>
      <w:widowControl w:val="0"/>
      <w:autoSpaceDE w:val="0"/>
      <w:spacing w:line="314" w:lineRule="exact"/>
      <w:ind w:firstLine="691"/>
    </w:pPr>
  </w:style>
  <w:style w:type="paragraph" w:customStyle="1" w:styleId="2e">
    <w:name w:val="Обычный2"/>
    <w:basedOn w:val="a"/>
    <w:rsid w:val="00F420E8"/>
    <w:pPr>
      <w:spacing w:before="75" w:after="150"/>
      <w:ind w:left="60" w:right="60"/>
    </w:pPr>
    <w:rPr>
      <w:rFonts w:ascii="Verdana" w:hAnsi="Verdana" w:cs="Verdana"/>
      <w:color w:val="008000"/>
      <w:sz w:val="18"/>
      <w:szCs w:val="20"/>
    </w:rPr>
  </w:style>
  <w:style w:type="paragraph" w:customStyle="1" w:styleId="231">
    <w:name w:val="Основной текст 23"/>
    <w:basedOn w:val="a"/>
    <w:rsid w:val="00F420E8"/>
    <w:pPr>
      <w:overflowPunct w:val="0"/>
      <w:autoSpaceDE w:val="0"/>
      <w:ind w:firstLine="851"/>
      <w:jc w:val="both"/>
      <w:textAlignment w:val="baseline"/>
    </w:pPr>
    <w:rPr>
      <w:szCs w:val="20"/>
    </w:rPr>
  </w:style>
  <w:style w:type="paragraph" w:customStyle="1" w:styleId="--0">
    <w:name w:val="Концепция-заг-спис"/>
    <w:basedOn w:val="5"/>
    <w:rsid w:val="00F420E8"/>
    <w:pPr>
      <w:keepNext w:val="0"/>
      <w:spacing w:before="240" w:after="60"/>
      <w:jc w:val="center"/>
    </w:pPr>
    <w:rPr>
      <w:rFonts w:ascii="Arial" w:hAnsi="Arial" w:cs="Arial"/>
      <w:bCs/>
      <w:iCs/>
      <w:sz w:val="22"/>
      <w:szCs w:val="22"/>
    </w:rPr>
  </w:style>
  <w:style w:type="paragraph" w:customStyle="1" w:styleId="-0">
    <w:name w:val="Концепция-текст"/>
    <w:basedOn w:val="a"/>
    <w:rsid w:val="00F420E8"/>
    <w:pPr>
      <w:spacing w:before="120"/>
      <w:ind w:left="567" w:firstLine="709"/>
      <w:jc w:val="both"/>
    </w:pPr>
    <w:rPr>
      <w:rFonts w:cs="Arial"/>
      <w:color w:val="000000"/>
      <w:sz w:val="22"/>
      <w:szCs w:val="22"/>
    </w:rPr>
  </w:style>
  <w:style w:type="paragraph" w:customStyle="1" w:styleId="Iauiue">
    <w:name w:val="Iau?iue"/>
    <w:rsid w:val="00F420E8"/>
    <w:pPr>
      <w:suppressAutoHyphens/>
      <w:jc w:val="center"/>
    </w:pPr>
    <w:rPr>
      <w:lang w:eastAsia="hi-IN" w:bidi="hi-IN"/>
    </w:rPr>
  </w:style>
  <w:style w:type="paragraph" w:customStyle="1" w:styleId="consnormal0">
    <w:name w:val="consnormal"/>
    <w:basedOn w:val="a"/>
    <w:rsid w:val="00F420E8"/>
    <w:pPr>
      <w:spacing w:before="75" w:after="75"/>
      <w:ind w:firstLine="709"/>
      <w:jc w:val="both"/>
    </w:pPr>
    <w:rPr>
      <w:rFonts w:cs="Arial"/>
      <w:color w:val="000000"/>
      <w:sz w:val="20"/>
      <w:szCs w:val="20"/>
    </w:rPr>
  </w:style>
  <w:style w:type="paragraph" w:customStyle="1" w:styleId="afffff9">
    <w:name w:val="Стиль колонтикулов"/>
    <w:basedOn w:val="afffa"/>
    <w:rsid w:val="00F420E8"/>
    <w:pPr>
      <w:widowControl w:val="0"/>
      <w:autoSpaceDE w:val="0"/>
      <w:jc w:val="center"/>
    </w:pPr>
    <w:rPr>
      <w:rFonts w:ascii="Arial" w:hAnsi="Arial" w:cs="Arial"/>
      <w:i/>
      <w:iCs/>
      <w:color w:val="000000"/>
      <w:szCs w:val="26"/>
    </w:rPr>
  </w:style>
  <w:style w:type="paragraph" w:customStyle="1" w:styleId="ConsPlusNonformat">
    <w:name w:val="ConsPlusNonformat"/>
    <w:rsid w:val="00F420E8"/>
    <w:pPr>
      <w:widowControl w:val="0"/>
      <w:suppressAutoHyphens/>
      <w:autoSpaceDE w:val="0"/>
    </w:pPr>
    <w:rPr>
      <w:rFonts w:ascii="Courier New" w:hAnsi="Courier New" w:cs="Courier New"/>
      <w:lang w:eastAsia="hi-IN" w:bidi="hi-IN"/>
    </w:rPr>
  </w:style>
  <w:style w:type="paragraph" w:customStyle="1" w:styleId="WW-Default">
    <w:name w:val="WW-Default"/>
    <w:rsid w:val="00F420E8"/>
    <w:pPr>
      <w:suppressAutoHyphens/>
      <w:autoSpaceDE w:val="0"/>
    </w:pPr>
    <w:rPr>
      <w:rFonts w:ascii="Arial" w:hAnsi="Arial" w:cs="Arial"/>
      <w:color w:val="000000"/>
      <w:sz w:val="24"/>
      <w:szCs w:val="24"/>
      <w:lang w:eastAsia="hi-IN" w:bidi="hi-IN"/>
    </w:rPr>
  </w:style>
  <w:style w:type="paragraph" w:customStyle="1" w:styleId="Normal0">
    <w:name w:val="Normal Знак"/>
    <w:rsid w:val="00F420E8"/>
    <w:pPr>
      <w:suppressAutoHyphens/>
      <w:snapToGrid w:val="0"/>
    </w:pPr>
    <w:rPr>
      <w:lang w:eastAsia="hi-IN" w:bidi="hi-IN"/>
    </w:rPr>
  </w:style>
  <w:style w:type="paragraph" w:customStyle="1" w:styleId="Style7">
    <w:name w:val="Style7"/>
    <w:basedOn w:val="a"/>
    <w:rsid w:val="00F420E8"/>
    <w:pPr>
      <w:widowControl w:val="0"/>
      <w:autoSpaceDE w:val="0"/>
    </w:pPr>
    <w:rPr>
      <w:rFonts w:ascii="Arial" w:hAnsi="Arial" w:cs="Arial"/>
    </w:rPr>
  </w:style>
  <w:style w:type="paragraph" w:customStyle="1" w:styleId="2f">
    <w:name w:val="Текст2"/>
    <w:basedOn w:val="a"/>
    <w:rsid w:val="00F420E8"/>
    <w:rPr>
      <w:rFonts w:ascii="Courier New" w:hAnsi="Courier New" w:cs="Courier New"/>
      <w:sz w:val="20"/>
      <w:szCs w:val="20"/>
    </w:rPr>
  </w:style>
  <w:style w:type="paragraph" w:customStyle="1" w:styleId="text1">
    <w:name w:val="text1"/>
    <w:basedOn w:val="a"/>
    <w:rsid w:val="00F420E8"/>
    <w:pPr>
      <w:spacing w:before="280" w:after="280"/>
    </w:pPr>
  </w:style>
  <w:style w:type="paragraph" w:customStyle="1" w:styleId="127">
    <w:name w:val="127 см"/>
    <w:basedOn w:val="a"/>
    <w:next w:val="a"/>
    <w:rsid w:val="00F420E8"/>
    <w:pPr>
      <w:widowControl w:val="0"/>
      <w:autoSpaceDE w:val="0"/>
      <w:spacing w:before="120"/>
      <w:ind w:left="720"/>
      <w:jc w:val="both"/>
    </w:pPr>
    <w:rPr>
      <w:sz w:val="26"/>
      <w:szCs w:val="20"/>
    </w:rPr>
  </w:style>
  <w:style w:type="paragraph" w:customStyle="1" w:styleId="afffffa">
    <w:name w:val="Знак"/>
    <w:basedOn w:val="a"/>
    <w:rsid w:val="00F420E8"/>
    <w:pPr>
      <w:widowControl w:val="0"/>
      <w:spacing w:after="160" w:line="240" w:lineRule="exact"/>
      <w:ind w:firstLine="709"/>
      <w:jc w:val="right"/>
    </w:pPr>
    <w:rPr>
      <w:sz w:val="20"/>
      <w:szCs w:val="20"/>
      <w:lang w:val="en-GB"/>
    </w:rPr>
  </w:style>
  <w:style w:type="paragraph" w:customStyle="1" w:styleId="1oaenoiacia6">
    <w:name w:val="1oaenoiacia6"/>
    <w:basedOn w:val="a"/>
    <w:rsid w:val="00F420E8"/>
    <w:pPr>
      <w:overflowPunct w:val="0"/>
      <w:autoSpaceDE w:val="0"/>
      <w:ind w:firstLine="284"/>
      <w:jc w:val="both"/>
    </w:pPr>
    <w:rPr>
      <w:rFonts w:cs="Arial"/>
      <w:color w:val="000000"/>
      <w:sz w:val="18"/>
      <w:szCs w:val="18"/>
    </w:rPr>
  </w:style>
  <w:style w:type="paragraph" w:customStyle="1" w:styleId="Style2">
    <w:name w:val="Style2"/>
    <w:basedOn w:val="a"/>
    <w:rsid w:val="00F420E8"/>
    <w:pPr>
      <w:widowControl w:val="0"/>
      <w:autoSpaceDE w:val="0"/>
      <w:spacing w:line="279" w:lineRule="exact"/>
      <w:ind w:firstLine="475"/>
      <w:jc w:val="both"/>
    </w:pPr>
    <w:rPr>
      <w:rFonts w:ascii="Arial" w:hAnsi="Arial" w:cs="Arial"/>
    </w:rPr>
  </w:style>
  <w:style w:type="paragraph" w:customStyle="1" w:styleId="Style5">
    <w:name w:val="Style5"/>
    <w:basedOn w:val="a"/>
    <w:rsid w:val="00F420E8"/>
    <w:pPr>
      <w:widowControl w:val="0"/>
      <w:autoSpaceDE w:val="0"/>
      <w:spacing w:line="280" w:lineRule="exact"/>
      <w:jc w:val="both"/>
    </w:pPr>
    <w:rPr>
      <w:rFonts w:ascii="Arial" w:hAnsi="Arial" w:cs="Arial"/>
    </w:rPr>
  </w:style>
  <w:style w:type="paragraph" w:customStyle="1" w:styleId="Style49">
    <w:name w:val="Style49"/>
    <w:basedOn w:val="a"/>
    <w:rsid w:val="00F420E8"/>
    <w:pPr>
      <w:widowControl w:val="0"/>
      <w:autoSpaceDE w:val="0"/>
      <w:jc w:val="center"/>
    </w:pPr>
  </w:style>
  <w:style w:type="paragraph" w:customStyle="1" w:styleId="Style58">
    <w:name w:val="Style58"/>
    <w:basedOn w:val="a"/>
    <w:rsid w:val="00F420E8"/>
    <w:pPr>
      <w:widowControl w:val="0"/>
      <w:autoSpaceDE w:val="0"/>
      <w:jc w:val="center"/>
    </w:pPr>
  </w:style>
  <w:style w:type="paragraph" w:customStyle="1" w:styleId="Style78">
    <w:name w:val="Style78"/>
    <w:basedOn w:val="a"/>
    <w:rsid w:val="00F420E8"/>
    <w:pPr>
      <w:widowControl w:val="0"/>
      <w:autoSpaceDE w:val="0"/>
      <w:spacing w:line="216" w:lineRule="exact"/>
      <w:jc w:val="center"/>
    </w:pPr>
  </w:style>
  <w:style w:type="paragraph" w:customStyle="1" w:styleId="Style85">
    <w:name w:val="Style85"/>
    <w:basedOn w:val="a"/>
    <w:rsid w:val="00F420E8"/>
    <w:pPr>
      <w:widowControl w:val="0"/>
      <w:autoSpaceDE w:val="0"/>
      <w:spacing w:line="226" w:lineRule="exact"/>
      <w:ind w:firstLine="384"/>
    </w:pPr>
  </w:style>
  <w:style w:type="paragraph" w:customStyle="1" w:styleId="Style88">
    <w:name w:val="Style88"/>
    <w:basedOn w:val="a"/>
    <w:rsid w:val="00F420E8"/>
    <w:pPr>
      <w:widowControl w:val="0"/>
      <w:autoSpaceDE w:val="0"/>
    </w:pPr>
  </w:style>
  <w:style w:type="paragraph" w:customStyle="1" w:styleId="Style89">
    <w:name w:val="Style89"/>
    <w:basedOn w:val="a"/>
    <w:rsid w:val="00F420E8"/>
    <w:pPr>
      <w:widowControl w:val="0"/>
      <w:autoSpaceDE w:val="0"/>
    </w:pPr>
  </w:style>
  <w:style w:type="paragraph" w:customStyle="1" w:styleId="Style30">
    <w:name w:val="Style30"/>
    <w:basedOn w:val="a"/>
    <w:rsid w:val="00F420E8"/>
    <w:pPr>
      <w:widowControl w:val="0"/>
      <w:autoSpaceDE w:val="0"/>
    </w:pPr>
  </w:style>
  <w:style w:type="paragraph" w:customStyle="1" w:styleId="Style53">
    <w:name w:val="Style53"/>
    <w:basedOn w:val="a"/>
    <w:rsid w:val="00F420E8"/>
    <w:pPr>
      <w:widowControl w:val="0"/>
      <w:autoSpaceDE w:val="0"/>
    </w:pPr>
  </w:style>
  <w:style w:type="paragraph" w:customStyle="1" w:styleId="Style80">
    <w:name w:val="Style80"/>
    <w:basedOn w:val="a"/>
    <w:rsid w:val="00F420E8"/>
    <w:pPr>
      <w:widowControl w:val="0"/>
      <w:autoSpaceDE w:val="0"/>
      <w:spacing w:line="216" w:lineRule="exact"/>
      <w:jc w:val="both"/>
    </w:pPr>
  </w:style>
  <w:style w:type="paragraph" w:customStyle="1" w:styleId="Style98">
    <w:name w:val="Style98"/>
    <w:basedOn w:val="a"/>
    <w:rsid w:val="00F420E8"/>
    <w:pPr>
      <w:widowControl w:val="0"/>
      <w:autoSpaceDE w:val="0"/>
    </w:pPr>
  </w:style>
  <w:style w:type="paragraph" w:customStyle="1" w:styleId="Style108">
    <w:name w:val="Style108"/>
    <w:basedOn w:val="a"/>
    <w:rsid w:val="00F420E8"/>
    <w:pPr>
      <w:widowControl w:val="0"/>
      <w:autoSpaceDE w:val="0"/>
    </w:pPr>
  </w:style>
  <w:style w:type="paragraph" w:customStyle="1" w:styleId="Style109">
    <w:name w:val="Style109"/>
    <w:basedOn w:val="a"/>
    <w:rsid w:val="00F420E8"/>
    <w:pPr>
      <w:widowControl w:val="0"/>
      <w:autoSpaceDE w:val="0"/>
    </w:pPr>
  </w:style>
  <w:style w:type="paragraph" w:customStyle="1" w:styleId="Style111">
    <w:name w:val="Style111"/>
    <w:basedOn w:val="a"/>
    <w:rsid w:val="00F420E8"/>
    <w:pPr>
      <w:widowControl w:val="0"/>
      <w:autoSpaceDE w:val="0"/>
      <w:spacing w:line="197" w:lineRule="exact"/>
    </w:pPr>
  </w:style>
  <w:style w:type="paragraph" w:customStyle="1" w:styleId="Style67">
    <w:name w:val="Style67"/>
    <w:basedOn w:val="a"/>
    <w:rsid w:val="00F420E8"/>
    <w:pPr>
      <w:widowControl w:val="0"/>
      <w:autoSpaceDE w:val="0"/>
      <w:spacing w:line="211" w:lineRule="exact"/>
      <w:ind w:hanging="269"/>
    </w:pPr>
  </w:style>
  <w:style w:type="paragraph" w:customStyle="1" w:styleId="Style102">
    <w:name w:val="Style102"/>
    <w:basedOn w:val="a"/>
    <w:rsid w:val="00F420E8"/>
    <w:pPr>
      <w:widowControl w:val="0"/>
      <w:autoSpaceDE w:val="0"/>
    </w:pPr>
  </w:style>
  <w:style w:type="paragraph" w:customStyle="1" w:styleId="Style86">
    <w:name w:val="Style86"/>
    <w:basedOn w:val="a"/>
    <w:rsid w:val="00F420E8"/>
    <w:pPr>
      <w:widowControl w:val="0"/>
      <w:autoSpaceDE w:val="0"/>
      <w:spacing w:line="365" w:lineRule="exact"/>
    </w:pPr>
  </w:style>
  <w:style w:type="paragraph" w:customStyle="1" w:styleId="Style104">
    <w:name w:val="Style104"/>
    <w:basedOn w:val="a"/>
    <w:rsid w:val="00F420E8"/>
    <w:pPr>
      <w:widowControl w:val="0"/>
      <w:autoSpaceDE w:val="0"/>
      <w:spacing w:line="218" w:lineRule="exact"/>
      <w:ind w:firstLine="494"/>
    </w:pPr>
  </w:style>
  <w:style w:type="paragraph" w:customStyle="1" w:styleId="Style105">
    <w:name w:val="Style105"/>
    <w:basedOn w:val="a"/>
    <w:rsid w:val="00F420E8"/>
    <w:pPr>
      <w:widowControl w:val="0"/>
      <w:autoSpaceDE w:val="0"/>
    </w:pPr>
  </w:style>
  <w:style w:type="paragraph" w:customStyle="1" w:styleId="Style45">
    <w:name w:val="Style45"/>
    <w:basedOn w:val="a"/>
    <w:rsid w:val="00F420E8"/>
    <w:pPr>
      <w:widowControl w:val="0"/>
      <w:autoSpaceDE w:val="0"/>
    </w:pPr>
  </w:style>
  <w:style w:type="paragraph" w:customStyle="1" w:styleId="Style79">
    <w:name w:val="Style79"/>
    <w:basedOn w:val="a"/>
    <w:rsid w:val="00F420E8"/>
    <w:pPr>
      <w:widowControl w:val="0"/>
      <w:autoSpaceDE w:val="0"/>
      <w:jc w:val="both"/>
    </w:pPr>
  </w:style>
  <w:style w:type="paragraph" w:customStyle="1" w:styleId="Style91">
    <w:name w:val="Style91"/>
    <w:basedOn w:val="a"/>
    <w:rsid w:val="00F420E8"/>
    <w:pPr>
      <w:widowControl w:val="0"/>
      <w:autoSpaceDE w:val="0"/>
      <w:spacing w:line="276" w:lineRule="exact"/>
      <w:ind w:firstLine="302"/>
      <w:jc w:val="both"/>
    </w:pPr>
  </w:style>
  <w:style w:type="paragraph" w:customStyle="1" w:styleId="Style41">
    <w:name w:val="Style41"/>
    <w:basedOn w:val="a"/>
    <w:rsid w:val="00F420E8"/>
    <w:pPr>
      <w:widowControl w:val="0"/>
      <w:autoSpaceDE w:val="0"/>
      <w:spacing w:line="317" w:lineRule="exact"/>
    </w:pPr>
  </w:style>
  <w:style w:type="paragraph" w:customStyle="1" w:styleId="Style61">
    <w:name w:val="Style61"/>
    <w:basedOn w:val="a"/>
    <w:rsid w:val="00F420E8"/>
    <w:pPr>
      <w:widowControl w:val="0"/>
      <w:autoSpaceDE w:val="0"/>
      <w:spacing w:line="317" w:lineRule="exact"/>
      <w:ind w:firstLine="696"/>
    </w:pPr>
  </w:style>
  <w:style w:type="paragraph" w:customStyle="1" w:styleId="Style87">
    <w:name w:val="Style87"/>
    <w:basedOn w:val="a"/>
    <w:rsid w:val="00F420E8"/>
    <w:pPr>
      <w:widowControl w:val="0"/>
      <w:autoSpaceDE w:val="0"/>
      <w:spacing w:line="322" w:lineRule="exact"/>
      <w:ind w:firstLine="715"/>
      <w:jc w:val="both"/>
    </w:pPr>
  </w:style>
  <w:style w:type="paragraph" w:customStyle="1" w:styleId="Style96">
    <w:name w:val="Style96"/>
    <w:basedOn w:val="a"/>
    <w:rsid w:val="00F420E8"/>
    <w:pPr>
      <w:widowControl w:val="0"/>
      <w:autoSpaceDE w:val="0"/>
      <w:spacing w:line="317" w:lineRule="exact"/>
      <w:jc w:val="both"/>
    </w:pPr>
  </w:style>
  <w:style w:type="paragraph" w:customStyle="1" w:styleId="Style13">
    <w:name w:val="Style13"/>
    <w:basedOn w:val="a"/>
    <w:rsid w:val="00F420E8"/>
    <w:pPr>
      <w:widowControl w:val="0"/>
      <w:autoSpaceDE w:val="0"/>
    </w:pPr>
  </w:style>
  <w:style w:type="paragraph" w:customStyle="1" w:styleId="Style50">
    <w:name w:val="Style50"/>
    <w:basedOn w:val="a"/>
    <w:rsid w:val="00F420E8"/>
    <w:pPr>
      <w:widowControl w:val="0"/>
      <w:autoSpaceDE w:val="0"/>
      <w:jc w:val="both"/>
    </w:pPr>
  </w:style>
  <w:style w:type="paragraph" w:customStyle="1" w:styleId="Style39">
    <w:name w:val="Style39"/>
    <w:basedOn w:val="a"/>
    <w:rsid w:val="00F420E8"/>
    <w:pPr>
      <w:widowControl w:val="0"/>
      <w:autoSpaceDE w:val="0"/>
    </w:pPr>
  </w:style>
  <w:style w:type="paragraph" w:customStyle="1" w:styleId="Style42">
    <w:name w:val="Style42"/>
    <w:basedOn w:val="a"/>
    <w:rsid w:val="00F420E8"/>
    <w:pPr>
      <w:widowControl w:val="0"/>
      <w:autoSpaceDE w:val="0"/>
    </w:pPr>
  </w:style>
  <w:style w:type="paragraph" w:customStyle="1" w:styleId="Style43">
    <w:name w:val="Style43"/>
    <w:basedOn w:val="a"/>
    <w:rsid w:val="00F420E8"/>
    <w:pPr>
      <w:widowControl w:val="0"/>
      <w:autoSpaceDE w:val="0"/>
    </w:pPr>
  </w:style>
  <w:style w:type="paragraph" w:customStyle="1" w:styleId="Style44">
    <w:name w:val="Style44"/>
    <w:basedOn w:val="a"/>
    <w:rsid w:val="00F420E8"/>
    <w:pPr>
      <w:widowControl w:val="0"/>
      <w:autoSpaceDE w:val="0"/>
      <w:spacing w:line="278" w:lineRule="exact"/>
    </w:pPr>
  </w:style>
  <w:style w:type="paragraph" w:customStyle="1" w:styleId="Style46">
    <w:name w:val="Style46"/>
    <w:basedOn w:val="a"/>
    <w:rsid w:val="00F420E8"/>
    <w:pPr>
      <w:widowControl w:val="0"/>
      <w:autoSpaceDE w:val="0"/>
    </w:pPr>
  </w:style>
  <w:style w:type="paragraph" w:customStyle="1" w:styleId="Style47">
    <w:name w:val="Style47"/>
    <w:basedOn w:val="a"/>
    <w:rsid w:val="00F420E8"/>
    <w:pPr>
      <w:widowControl w:val="0"/>
      <w:autoSpaceDE w:val="0"/>
      <w:spacing w:line="72" w:lineRule="exact"/>
      <w:jc w:val="center"/>
    </w:pPr>
  </w:style>
  <w:style w:type="paragraph" w:customStyle="1" w:styleId="Style52">
    <w:name w:val="Style52"/>
    <w:basedOn w:val="a"/>
    <w:rsid w:val="00F420E8"/>
    <w:pPr>
      <w:widowControl w:val="0"/>
      <w:autoSpaceDE w:val="0"/>
    </w:pPr>
  </w:style>
  <w:style w:type="paragraph" w:customStyle="1" w:styleId="Style54">
    <w:name w:val="Style54"/>
    <w:basedOn w:val="a"/>
    <w:rsid w:val="00F420E8"/>
    <w:pPr>
      <w:widowControl w:val="0"/>
      <w:autoSpaceDE w:val="0"/>
    </w:pPr>
  </w:style>
  <w:style w:type="paragraph" w:customStyle="1" w:styleId="Style55">
    <w:name w:val="Style55"/>
    <w:basedOn w:val="a"/>
    <w:rsid w:val="00F420E8"/>
    <w:pPr>
      <w:widowControl w:val="0"/>
      <w:autoSpaceDE w:val="0"/>
    </w:pPr>
  </w:style>
  <w:style w:type="paragraph" w:customStyle="1" w:styleId="Style56">
    <w:name w:val="Style56"/>
    <w:basedOn w:val="a"/>
    <w:rsid w:val="00F420E8"/>
    <w:pPr>
      <w:widowControl w:val="0"/>
      <w:autoSpaceDE w:val="0"/>
    </w:pPr>
  </w:style>
  <w:style w:type="paragraph" w:customStyle="1" w:styleId="Style57">
    <w:name w:val="Style57"/>
    <w:basedOn w:val="a"/>
    <w:rsid w:val="00F420E8"/>
    <w:pPr>
      <w:widowControl w:val="0"/>
      <w:autoSpaceDE w:val="0"/>
    </w:pPr>
  </w:style>
  <w:style w:type="paragraph" w:customStyle="1" w:styleId="Style1000">
    <w:name w:val="Style100"/>
    <w:basedOn w:val="a"/>
    <w:rsid w:val="00F420E8"/>
    <w:pPr>
      <w:widowControl w:val="0"/>
      <w:autoSpaceDE w:val="0"/>
      <w:spacing w:line="322" w:lineRule="exact"/>
    </w:pPr>
  </w:style>
  <w:style w:type="paragraph" w:customStyle="1" w:styleId="Style101">
    <w:name w:val="Style101"/>
    <w:basedOn w:val="a"/>
    <w:rsid w:val="00F420E8"/>
    <w:pPr>
      <w:widowControl w:val="0"/>
      <w:autoSpaceDE w:val="0"/>
      <w:spacing w:line="326" w:lineRule="exact"/>
    </w:pPr>
  </w:style>
  <w:style w:type="paragraph" w:customStyle="1" w:styleId="Style107">
    <w:name w:val="Style107"/>
    <w:basedOn w:val="a"/>
    <w:rsid w:val="00F420E8"/>
    <w:pPr>
      <w:widowControl w:val="0"/>
      <w:autoSpaceDE w:val="0"/>
    </w:pPr>
  </w:style>
  <w:style w:type="paragraph" w:customStyle="1" w:styleId="Style25">
    <w:name w:val="Style25"/>
    <w:basedOn w:val="a"/>
    <w:rsid w:val="00F420E8"/>
    <w:pPr>
      <w:widowControl w:val="0"/>
      <w:autoSpaceDE w:val="0"/>
    </w:pPr>
  </w:style>
  <w:style w:type="paragraph" w:customStyle="1" w:styleId="Style26">
    <w:name w:val="Style26"/>
    <w:basedOn w:val="a"/>
    <w:rsid w:val="00F420E8"/>
    <w:pPr>
      <w:widowControl w:val="0"/>
      <w:autoSpaceDE w:val="0"/>
    </w:pPr>
  </w:style>
  <w:style w:type="paragraph" w:customStyle="1" w:styleId="Style27">
    <w:name w:val="Style27"/>
    <w:basedOn w:val="a"/>
    <w:rsid w:val="00F420E8"/>
    <w:pPr>
      <w:widowControl w:val="0"/>
      <w:autoSpaceDE w:val="0"/>
      <w:spacing w:line="235" w:lineRule="exact"/>
      <w:jc w:val="center"/>
    </w:pPr>
  </w:style>
  <w:style w:type="paragraph" w:customStyle="1" w:styleId="Style31">
    <w:name w:val="Style31"/>
    <w:basedOn w:val="a"/>
    <w:rsid w:val="00F420E8"/>
    <w:pPr>
      <w:widowControl w:val="0"/>
      <w:autoSpaceDE w:val="0"/>
    </w:pPr>
  </w:style>
  <w:style w:type="paragraph" w:customStyle="1" w:styleId="Style32">
    <w:name w:val="Style32"/>
    <w:basedOn w:val="a"/>
    <w:rsid w:val="00F420E8"/>
    <w:pPr>
      <w:widowControl w:val="0"/>
      <w:autoSpaceDE w:val="0"/>
      <w:spacing w:line="211" w:lineRule="exact"/>
    </w:pPr>
  </w:style>
  <w:style w:type="paragraph" w:customStyle="1" w:styleId="Style33">
    <w:name w:val="Style33"/>
    <w:basedOn w:val="a"/>
    <w:rsid w:val="00F420E8"/>
    <w:pPr>
      <w:widowControl w:val="0"/>
      <w:autoSpaceDE w:val="0"/>
      <w:spacing w:line="211" w:lineRule="exact"/>
      <w:jc w:val="center"/>
    </w:pPr>
  </w:style>
  <w:style w:type="paragraph" w:customStyle="1" w:styleId="Style34">
    <w:name w:val="Style34"/>
    <w:basedOn w:val="a"/>
    <w:rsid w:val="00F420E8"/>
    <w:pPr>
      <w:widowControl w:val="0"/>
      <w:autoSpaceDE w:val="0"/>
      <w:jc w:val="center"/>
    </w:pPr>
  </w:style>
  <w:style w:type="paragraph" w:customStyle="1" w:styleId="Style59">
    <w:name w:val="Style59"/>
    <w:basedOn w:val="a"/>
    <w:rsid w:val="00F420E8"/>
    <w:pPr>
      <w:widowControl w:val="0"/>
      <w:autoSpaceDE w:val="0"/>
    </w:pPr>
  </w:style>
  <w:style w:type="paragraph" w:customStyle="1" w:styleId="Style600">
    <w:name w:val="Style60"/>
    <w:basedOn w:val="a"/>
    <w:rsid w:val="00F420E8"/>
    <w:pPr>
      <w:widowControl w:val="0"/>
      <w:autoSpaceDE w:val="0"/>
      <w:spacing w:line="230" w:lineRule="exact"/>
    </w:pPr>
  </w:style>
  <w:style w:type="paragraph" w:customStyle="1" w:styleId="Style62">
    <w:name w:val="Style62"/>
    <w:basedOn w:val="a"/>
    <w:rsid w:val="00F420E8"/>
    <w:pPr>
      <w:widowControl w:val="0"/>
      <w:autoSpaceDE w:val="0"/>
      <w:spacing w:line="130" w:lineRule="exact"/>
      <w:ind w:firstLine="1579"/>
    </w:pPr>
  </w:style>
  <w:style w:type="paragraph" w:customStyle="1" w:styleId="Style63">
    <w:name w:val="Style63"/>
    <w:basedOn w:val="a"/>
    <w:rsid w:val="00F420E8"/>
    <w:pPr>
      <w:widowControl w:val="0"/>
      <w:autoSpaceDE w:val="0"/>
      <w:spacing w:line="230" w:lineRule="exact"/>
      <w:jc w:val="center"/>
    </w:pPr>
  </w:style>
  <w:style w:type="paragraph" w:customStyle="1" w:styleId="Style64">
    <w:name w:val="Style64"/>
    <w:basedOn w:val="a"/>
    <w:rsid w:val="00F420E8"/>
    <w:pPr>
      <w:widowControl w:val="0"/>
      <w:autoSpaceDE w:val="0"/>
      <w:spacing w:line="302" w:lineRule="exact"/>
      <w:jc w:val="center"/>
    </w:pPr>
  </w:style>
  <w:style w:type="paragraph" w:customStyle="1" w:styleId="Style65">
    <w:name w:val="Style65"/>
    <w:basedOn w:val="a"/>
    <w:rsid w:val="00F420E8"/>
    <w:pPr>
      <w:widowControl w:val="0"/>
      <w:autoSpaceDE w:val="0"/>
    </w:pPr>
  </w:style>
  <w:style w:type="paragraph" w:customStyle="1" w:styleId="Style66">
    <w:name w:val="Style66"/>
    <w:basedOn w:val="a"/>
    <w:rsid w:val="00F420E8"/>
    <w:pPr>
      <w:widowControl w:val="0"/>
      <w:autoSpaceDE w:val="0"/>
      <w:spacing w:line="240" w:lineRule="exact"/>
    </w:pPr>
  </w:style>
  <w:style w:type="paragraph" w:customStyle="1" w:styleId="Style68">
    <w:name w:val="Style68"/>
    <w:basedOn w:val="a"/>
    <w:rsid w:val="00F420E8"/>
    <w:pPr>
      <w:widowControl w:val="0"/>
      <w:autoSpaceDE w:val="0"/>
    </w:pPr>
  </w:style>
  <w:style w:type="paragraph" w:customStyle="1" w:styleId="Style69">
    <w:name w:val="Style69"/>
    <w:basedOn w:val="a"/>
    <w:rsid w:val="00F420E8"/>
    <w:pPr>
      <w:widowControl w:val="0"/>
      <w:autoSpaceDE w:val="0"/>
      <w:spacing w:line="216" w:lineRule="exact"/>
      <w:jc w:val="center"/>
    </w:pPr>
  </w:style>
  <w:style w:type="paragraph" w:customStyle="1" w:styleId="Style70">
    <w:name w:val="Style70"/>
    <w:basedOn w:val="a"/>
    <w:rsid w:val="00F420E8"/>
    <w:pPr>
      <w:widowControl w:val="0"/>
      <w:autoSpaceDE w:val="0"/>
    </w:pPr>
  </w:style>
  <w:style w:type="paragraph" w:customStyle="1" w:styleId="Style71">
    <w:name w:val="Style71"/>
    <w:basedOn w:val="a"/>
    <w:rsid w:val="00F420E8"/>
    <w:pPr>
      <w:widowControl w:val="0"/>
      <w:autoSpaceDE w:val="0"/>
      <w:spacing w:line="216" w:lineRule="exact"/>
      <w:ind w:firstLine="192"/>
    </w:pPr>
  </w:style>
  <w:style w:type="paragraph" w:styleId="2f0">
    <w:name w:val="Quote"/>
    <w:basedOn w:val="a"/>
    <w:next w:val="a"/>
    <w:qFormat/>
    <w:rsid w:val="00F420E8"/>
    <w:rPr>
      <w:rFonts w:ascii="Calibri" w:hAnsi="Calibri" w:cs="Calibri"/>
      <w:i/>
      <w:lang w:val="en-US" w:eastAsia="en-US" w:bidi="en-US"/>
    </w:rPr>
  </w:style>
  <w:style w:type="paragraph" w:styleId="afffffb">
    <w:name w:val="Intense Quote"/>
    <w:basedOn w:val="a"/>
    <w:next w:val="a"/>
    <w:qFormat/>
    <w:rsid w:val="00F420E8"/>
    <w:pPr>
      <w:ind w:left="720" w:right="720"/>
    </w:pPr>
    <w:rPr>
      <w:rFonts w:ascii="Calibri" w:hAnsi="Calibri" w:cs="Calibri"/>
      <w:b/>
      <w:i/>
      <w:szCs w:val="22"/>
      <w:lang w:val="en-US" w:eastAsia="en-US" w:bidi="en-US"/>
    </w:rPr>
  </w:style>
  <w:style w:type="paragraph" w:customStyle="1" w:styleId="Style20">
    <w:name w:val="Style20"/>
    <w:basedOn w:val="a"/>
    <w:rsid w:val="00F420E8"/>
    <w:pPr>
      <w:widowControl w:val="0"/>
      <w:autoSpaceDE w:val="0"/>
      <w:spacing w:line="221" w:lineRule="exact"/>
      <w:jc w:val="center"/>
    </w:pPr>
  </w:style>
  <w:style w:type="paragraph" w:customStyle="1" w:styleId="Style21">
    <w:name w:val="Style21"/>
    <w:basedOn w:val="a"/>
    <w:rsid w:val="00F420E8"/>
    <w:pPr>
      <w:widowControl w:val="0"/>
      <w:autoSpaceDE w:val="0"/>
      <w:spacing w:line="245" w:lineRule="exact"/>
    </w:pPr>
  </w:style>
  <w:style w:type="paragraph" w:customStyle="1" w:styleId="Style22">
    <w:name w:val="Style22"/>
    <w:basedOn w:val="a"/>
    <w:rsid w:val="00F420E8"/>
    <w:pPr>
      <w:widowControl w:val="0"/>
      <w:autoSpaceDE w:val="0"/>
      <w:spacing w:line="235" w:lineRule="exact"/>
    </w:pPr>
  </w:style>
  <w:style w:type="paragraph" w:customStyle="1" w:styleId="Style15">
    <w:name w:val="Style15"/>
    <w:basedOn w:val="a"/>
    <w:rsid w:val="00F420E8"/>
    <w:pPr>
      <w:widowControl w:val="0"/>
      <w:autoSpaceDE w:val="0"/>
    </w:pPr>
  </w:style>
  <w:style w:type="paragraph" w:customStyle="1" w:styleId="Style16">
    <w:name w:val="Style16"/>
    <w:basedOn w:val="a"/>
    <w:rsid w:val="00F420E8"/>
    <w:pPr>
      <w:widowControl w:val="0"/>
      <w:autoSpaceDE w:val="0"/>
    </w:pPr>
  </w:style>
  <w:style w:type="paragraph" w:customStyle="1" w:styleId="Style19">
    <w:name w:val="Style19"/>
    <w:basedOn w:val="a"/>
    <w:rsid w:val="00F420E8"/>
    <w:pPr>
      <w:widowControl w:val="0"/>
      <w:autoSpaceDE w:val="0"/>
      <w:spacing w:line="202" w:lineRule="exact"/>
      <w:jc w:val="center"/>
    </w:pPr>
  </w:style>
  <w:style w:type="paragraph" w:customStyle="1" w:styleId="Style17">
    <w:name w:val="Style17"/>
    <w:basedOn w:val="a"/>
    <w:rsid w:val="00F420E8"/>
    <w:pPr>
      <w:widowControl w:val="0"/>
      <w:autoSpaceDE w:val="0"/>
    </w:pPr>
  </w:style>
  <w:style w:type="paragraph" w:customStyle="1" w:styleId="Style9">
    <w:name w:val="Style9"/>
    <w:basedOn w:val="a"/>
    <w:rsid w:val="00F420E8"/>
    <w:pPr>
      <w:widowControl w:val="0"/>
      <w:autoSpaceDE w:val="0"/>
      <w:spacing w:line="221" w:lineRule="exact"/>
      <w:jc w:val="both"/>
    </w:pPr>
  </w:style>
  <w:style w:type="paragraph" w:styleId="afffffc">
    <w:name w:val="Revision"/>
    <w:rsid w:val="00F420E8"/>
    <w:pPr>
      <w:suppressAutoHyphens/>
    </w:pPr>
    <w:rPr>
      <w:color w:val="000000"/>
      <w:sz w:val="24"/>
      <w:szCs w:val="26"/>
      <w:lang w:eastAsia="hi-IN" w:bidi="hi-IN"/>
    </w:rPr>
  </w:style>
  <w:style w:type="paragraph" w:customStyle="1" w:styleId="Style3">
    <w:name w:val="Style3"/>
    <w:basedOn w:val="a"/>
    <w:rsid w:val="00F420E8"/>
    <w:pPr>
      <w:widowControl w:val="0"/>
      <w:autoSpaceDE w:val="0"/>
      <w:spacing w:line="163" w:lineRule="exact"/>
      <w:jc w:val="both"/>
    </w:pPr>
  </w:style>
  <w:style w:type="paragraph" w:customStyle="1" w:styleId="Style75">
    <w:name w:val="Style75"/>
    <w:basedOn w:val="a"/>
    <w:rsid w:val="00F420E8"/>
    <w:pPr>
      <w:widowControl w:val="0"/>
      <w:autoSpaceDE w:val="0"/>
      <w:spacing w:line="218" w:lineRule="exact"/>
      <w:ind w:firstLine="374"/>
      <w:jc w:val="both"/>
    </w:pPr>
  </w:style>
  <w:style w:type="paragraph" w:customStyle="1" w:styleId="00">
    <w:name w:val="КК0"/>
    <w:basedOn w:val="a"/>
    <w:rsid w:val="00F420E8"/>
    <w:pPr>
      <w:spacing w:before="120" w:after="120"/>
      <w:ind w:firstLine="709"/>
      <w:jc w:val="both"/>
    </w:pPr>
    <w:rPr>
      <w:sz w:val="26"/>
      <w:szCs w:val="26"/>
    </w:rPr>
  </w:style>
  <w:style w:type="paragraph" w:customStyle="1" w:styleId="Style82">
    <w:name w:val="Style82"/>
    <w:basedOn w:val="a"/>
    <w:rsid w:val="00F420E8"/>
    <w:pPr>
      <w:widowControl w:val="0"/>
      <w:autoSpaceDE w:val="0"/>
      <w:spacing w:line="698" w:lineRule="exact"/>
      <w:ind w:hanging="65"/>
    </w:pPr>
  </w:style>
  <w:style w:type="paragraph" w:customStyle="1" w:styleId="Style84">
    <w:name w:val="Style84"/>
    <w:basedOn w:val="a"/>
    <w:rsid w:val="00F420E8"/>
    <w:pPr>
      <w:widowControl w:val="0"/>
      <w:autoSpaceDE w:val="0"/>
      <w:spacing w:line="194" w:lineRule="exact"/>
      <w:jc w:val="right"/>
    </w:pPr>
  </w:style>
  <w:style w:type="paragraph" w:customStyle="1" w:styleId="afffffd">
    <w:name w:val="табл_строка"/>
    <w:basedOn w:val="afff7"/>
    <w:rsid w:val="00F420E8"/>
    <w:pPr>
      <w:widowControl/>
      <w:suppressAutoHyphens w:val="0"/>
      <w:autoSpaceDE/>
      <w:spacing w:before="120" w:after="0"/>
      <w:jc w:val="center"/>
    </w:pPr>
    <w:rPr>
      <w:color w:val="auto"/>
      <w:szCs w:val="20"/>
    </w:rPr>
  </w:style>
  <w:style w:type="paragraph" w:customStyle="1" w:styleId="afffffe">
    <w:name w:val="Основной текст продолжение"/>
    <w:basedOn w:val="afff7"/>
    <w:next w:val="afff7"/>
    <w:rsid w:val="00F420E8"/>
    <w:pPr>
      <w:widowControl/>
      <w:suppressAutoHyphens w:val="0"/>
      <w:autoSpaceDE/>
      <w:spacing w:before="120" w:after="0"/>
    </w:pPr>
    <w:rPr>
      <w:color w:val="auto"/>
      <w:szCs w:val="20"/>
    </w:rPr>
  </w:style>
  <w:style w:type="paragraph" w:customStyle="1" w:styleId="xl74">
    <w:name w:val="xl74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75">
    <w:name w:val="xl75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76">
    <w:name w:val="xl76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78">
    <w:name w:val="xl78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79">
    <w:name w:val="xl79"/>
    <w:basedOn w:val="a"/>
    <w:rsid w:val="00F420E8"/>
    <w:pPr>
      <w:spacing w:before="280" w:after="280"/>
      <w:ind w:firstLine="709"/>
      <w:jc w:val="both"/>
    </w:pPr>
    <w:rPr>
      <w:rFonts w:ascii="Arial" w:hAnsi="Arial" w:cs="Arial"/>
      <w:b/>
      <w:bCs/>
      <w:i/>
      <w:iCs/>
      <w:color w:val="000000"/>
      <w:sz w:val="20"/>
      <w:szCs w:val="20"/>
    </w:rPr>
  </w:style>
  <w:style w:type="paragraph" w:customStyle="1" w:styleId="xl80">
    <w:name w:val="xl80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b/>
      <w:bCs/>
      <w:i/>
      <w:iCs/>
      <w:color w:val="000000"/>
      <w:sz w:val="20"/>
      <w:szCs w:val="20"/>
    </w:rPr>
  </w:style>
  <w:style w:type="paragraph" w:customStyle="1" w:styleId="xl81">
    <w:name w:val="xl81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82">
    <w:name w:val="xl82"/>
    <w:basedOn w:val="a"/>
    <w:rsid w:val="00F420E8"/>
    <w:pPr>
      <w:spacing w:before="280" w:after="280"/>
      <w:ind w:firstLine="709"/>
      <w:jc w:val="both"/>
    </w:pPr>
  </w:style>
  <w:style w:type="paragraph" w:customStyle="1" w:styleId="xl83">
    <w:name w:val="xl83"/>
    <w:basedOn w:val="a"/>
    <w:rsid w:val="00F420E8"/>
    <w:pPr>
      <w:spacing w:before="280" w:after="280"/>
      <w:ind w:firstLine="709"/>
      <w:jc w:val="both"/>
      <w:textAlignment w:val="top"/>
    </w:pPr>
    <w:rPr>
      <w:rFonts w:ascii="Arial" w:hAnsi="Arial" w:cs="Arial"/>
      <w:color w:val="000000"/>
      <w:sz w:val="20"/>
      <w:szCs w:val="20"/>
    </w:rPr>
  </w:style>
  <w:style w:type="paragraph" w:customStyle="1" w:styleId="xl84">
    <w:name w:val="xl84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85">
    <w:name w:val="xl85"/>
    <w:basedOn w:val="a"/>
    <w:rsid w:val="00F420E8"/>
    <w:pPr>
      <w:spacing w:before="280" w:after="280"/>
      <w:ind w:firstLine="709"/>
      <w:jc w:val="both"/>
    </w:pPr>
    <w:rPr>
      <w:b/>
      <w:bCs/>
    </w:rPr>
  </w:style>
  <w:style w:type="paragraph" w:customStyle="1" w:styleId="xl86">
    <w:name w:val="xl86"/>
    <w:basedOn w:val="a"/>
    <w:rsid w:val="00F420E8"/>
    <w:pPr>
      <w:spacing w:before="280" w:after="280"/>
      <w:ind w:firstLine="709"/>
      <w:jc w:val="both"/>
    </w:pPr>
    <w:rPr>
      <w:rFonts w:ascii="Arial" w:hAnsi="Arial" w:cs="Arial"/>
      <w:b/>
      <w:bCs/>
      <w:i/>
      <w:iCs/>
      <w:sz w:val="20"/>
      <w:szCs w:val="20"/>
    </w:rPr>
  </w:style>
  <w:style w:type="paragraph" w:customStyle="1" w:styleId="xl87">
    <w:name w:val="xl87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b/>
      <w:bCs/>
      <w:i/>
      <w:iCs/>
      <w:sz w:val="20"/>
      <w:szCs w:val="20"/>
    </w:rPr>
  </w:style>
  <w:style w:type="paragraph" w:customStyle="1" w:styleId="xl88">
    <w:name w:val="xl88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89">
    <w:name w:val="xl89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xl90">
    <w:name w:val="xl90"/>
    <w:basedOn w:val="a"/>
    <w:rsid w:val="00F420E8"/>
    <w:pPr>
      <w:spacing w:before="280" w:after="280"/>
      <w:ind w:firstLine="709"/>
      <w:jc w:val="both"/>
    </w:pPr>
  </w:style>
  <w:style w:type="paragraph" w:customStyle="1" w:styleId="xl91">
    <w:name w:val="xl91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xl92">
    <w:name w:val="xl92"/>
    <w:basedOn w:val="a"/>
    <w:rsid w:val="00F420E8"/>
    <w:pPr>
      <w:spacing w:before="280" w:after="280"/>
      <w:ind w:firstLine="709"/>
      <w:jc w:val="both"/>
    </w:pPr>
  </w:style>
  <w:style w:type="paragraph" w:customStyle="1" w:styleId="xl93">
    <w:name w:val="xl93"/>
    <w:basedOn w:val="a"/>
    <w:rsid w:val="00F420E8"/>
    <w:pPr>
      <w:spacing w:before="280" w:after="280"/>
      <w:ind w:firstLine="709"/>
      <w:jc w:val="both"/>
    </w:pPr>
  </w:style>
  <w:style w:type="paragraph" w:customStyle="1" w:styleId="xl94">
    <w:name w:val="xl94"/>
    <w:basedOn w:val="a"/>
    <w:rsid w:val="00F420E8"/>
    <w:pPr>
      <w:spacing w:before="280" w:after="280"/>
      <w:ind w:firstLine="709"/>
      <w:jc w:val="both"/>
    </w:pPr>
  </w:style>
  <w:style w:type="paragraph" w:customStyle="1" w:styleId="xl95">
    <w:name w:val="xl95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xl96">
    <w:name w:val="xl96"/>
    <w:basedOn w:val="a"/>
    <w:rsid w:val="00F420E8"/>
    <w:pPr>
      <w:spacing w:before="280" w:after="280"/>
      <w:ind w:firstLine="709"/>
      <w:jc w:val="both"/>
    </w:pPr>
  </w:style>
  <w:style w:type="paragraph" w:customStyle="1" w:styleId="xl97">
    <w:name w:val="xl97"/>
    <w:basedOn w:val="a"/>
    <w:rsid w:val="00F420E8"/>
    <w:pPr>
      <w:spacing w:before="280" w:after="280"/>
      <w:ind w:firstLine="709"/>
      <w:jc w:val="center"/>
    </w:pPr>
  </w:style>
  <w:style w:type="paragraph" w:customStyle="1" w:styleId="xl98">
    <w:name w:val="xl98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xl99">
    <w:name w:val="xl99"/>
    <w:basedOn w:val="a"/>
    <w:rsid w:val="00F420E8"/>
    <w:pPr>
      <w:spacing w:before="280" w:after="280"/>
      <w:ind w:firstLine="709"/>
      <w:jc w:val="both"/>
    </w:pPr>
  </w:style>
  <w:style w:type="paragraph" w:customStyle="1" w:styleId="xl100">
    <w:name w:val="xl100"/>
    <w:basedOn w:val="a"/>
    <w:rsid w:val="00F420E8"/>
    <w:pPr>
      <w:spacing w:before="280" w:after="280"/>
      <w:ind w:firstLine="709"/>
      <w:jc w:val="center"/>
    </w:pPr>
  </w:style>
  <w:style w:type="paragraph" w:customStyle="1" w:styleId="xl101">
    <w:name w:val="xl101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102">
    <w:name w:val="xl102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103">
    <w:name w:val="xl103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104">
    <w:name w:val="xl104"/>
    <w:basedOn w:val="a"/>
    <w:rsid w:val="00F420E8"/>
    <w:pPr>
      <w:spacing w:before="280" w:after="280"/>
      <w:ind w:firstLine="709"/>
      <w:jc w:val="center"/>
    </w:pPr>
  </w:style>
  <w:style w:type="paragraph" w:customStyle="1" w:styleId="xl105">
    <w:name w:val="xl105"/>
    <w:basedOn w:val="a"/>
    <w:rsid w:val="00F420E8"/>
    <w:pPr>
      <w:spacing w:before="280" w:after="280"/>
      <w:ind w:firstLine="709"/>
      <w:jc w:val="both"/>
    </w:pPr>
  </w:style>
  <w:style w:type="paragraph" w:customStyle="1" w:styleId="xl106">
    <w:name w:val="xl106"/>
    <w:basedOn w:val="a"/>
    <w:rsid w:val="00F420E8"/>
    <w:pPr>
      <w:spacing w:before="280" w:after="280"/>
      <w:ind w:firstLine="709"/>
      <w:jc w:val="both"/>
    </w:pPr>
  </w:style>
  <w:style w:type="paragraph" w:customStyle="1" w:styleId="xl107">
    <w:name w:val="xl107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46">
    <w:name w:val="Название4"/>
    <w:basedOn w:val="a"/>
    <w:rsid w:val="00F420E8"/>
    <w:pPr>
      <w:widowControl w:val="0"/>
      <w:suppressLineNumbers/>
      <w:spacing w:before="120" w:after="120"/>
      <w:ind w:firstLine="709"/>
      <w:jc w:val="both"/>
    </w:pPr>
    <w:rPr>
      <w:rFonts w:ascii="Arial" w:eastAsia="Lucida Sans Unicode" w:hAnsi="Arial" w:cs="Tahoma"/>
      <w:i/>
      <w:iCs/>
      <w:kern w:val="1"/>
    </w:rPr>
  </w:style>
  <w:style w:type="paragraph" w:customStyle="1" w:styleId="47">
    <w:name w:val="Указатель4"/>
    <w:basedOn w:val="a"/>
    <w:rsid w:val="00F420E8"/>
    <w:pPr>
      <w:widowControl w:val="0"/>
      <w:suppressLineNumbers/>
      <w:ind w:firstLine="709"/>
      <w:jc w:val="both"/>
    </w:pPr>
    <w:rPr>
      <w:rFonts w:ascii="Arial" w:eastAsia="Lucida Sans Unicode" w:hAnsi="Arial" w:cs="Tahoma"/>
      <w:kern w:val="1"/>
      <w:sz w:val="20"/>
    </w:rPr>
  </w:style>
  <w:style w:type="paragraph" w:customStyle="1" w:styleId="36">
    <w:name w:val="Название3"/>
    <w:basedOn w:val="a"/>
    <w:rsid w:val="00F420E8"/>
    <w:pPr>
      <w:widowControl w:val="0"/>
      <w:suppressLineNumbers/>
      <w:spacing w:before="120" w:after="120"/>
      <w:ind w:firstLine="709"/>
      <w:jc w:val="both"/>
    </w:pPr>
    <w:rPr>
      <w:rFonts w:ascii="Arial" w:eastAsia="Lucida Sans Unicode" w:hAnsi="Arial" w:cs="Tahoma"/>
      <w:i/>
      <w:iCs/>
      <w:kern w:val="1"/>
    </w:rPr>
  </w:style>
  <w:style w:type="paragraph" w:customStyle="1" w:styleId="37">
    <w:name w:val="Указатель3"/>
    <w:basedOn w:val="a"/>
    <w:rsid w:val="00F420E8"/>
    <w:pPr>
      <w:widowControl w:val="0"/>
      <w:suppressLineNumbers/>
      <w:ind w:firstLine="709"/>
      <w:jc w:val="both"/>
    </w:pPr>
    <w:rPr>
      <w:rFonts w:ascii="Arial" w:eastAsia="Lucida Sans Unicode" w:hAnsi="Arial" w:cs="Tahoma"/>
      <w:kern w:val="1"/>
      <w:sz w:val="20"/>
    </w:rPr>
  </w:style>
  <w:style w:type="paragraph" w:customStyle="1" w:styleId="ConsPlusCell">
    <w:name w:val="ConsPlusCell"/>
    <w:rsid w:val="00F420E8"/>
    <w:pPr>
      <w:widowControl w:val="0"/>
      <w:suppressAutoHyphens/>
      <w:autoSpaceDE w:val="0"/>
      <w:ind w:firstLine="709"/>
      <w:jc w:val="both"/>
    </w:pPr>
    <w:rPr>
      <w:rFonts w:ascii="Arial" w:hAnsi="Arial" w:cs="Arial"/>
      <w:lang w:eastAsia="hi-IN" w:bidi="hi-IN"/>
    </w:rPr>
  </w:style>
  <w:style w:type="paragraph" w:customStyle="1" w:styleId="affffff">
    <w:name w:val="Таблица"/>
    <w:basedOn w:val="a"/>
    <w:rsid w:val="00F420E8"/>
    <w:pPr>
      <w:widowControl w:val="0"/>
      <w:spacing w:before="20"/>
    </w:pPr>
    <w:rPr>
      <w:kern w:val="1"/>
      <w:sz w:val="18"/>
    </w:rPr>
  </w:style>
  <w:style w:type="paragraph" w:customStyle="1" w:styleId="2f1">
    <w:name w:val="заголовок 2"/>
    <w:basedOn w:val="a"/>
    <w:next w:val="a"/>
    <w:rsid w:val="00F420E8"/>
    <w:pPr>
      <w:keepNext/>
      <w:spacing w:before="120"/>
    </w:pPr>
    <w:rPr>
      <w:b/>
      <w:i/>
      <w:smallCaps/>
    </w:rPr>
  </w:style>
  <w:style w:type="paragraph" w:customStyle="1" w:styleId="NormalArial1272">
    <w:name w:val="Стиль Normal + Arial по ширине Первая строка:  1.27 см Перед:  2..."/>
    <w:basedOn w:val="1f"/>
    <w:rsid w:val="00F420E8"/>
    <w:pPr>
      <w:suppressAutoHyphens w:val="0"/>
      <w:spacing w:before="40" w:after="40" w:line="240" w:lineRule="auto"/>
      <w:ind w:left="0" w:firstLine="567"/>
    </w:pPr>
    <w:rPr>
      <w:rFonts w:ascii="Arial" w:eastAsia="Times New Roman" w:hAnsi="Arial" w:cs="Arial"/>
      <w:color w:val="auto"/>
      <w:sz w:val="20"/>
      <w:szCs w:val="20"/>
    </w:rPr>
  </w:style>
  <w:style w:type="paragraph" w:customStyle="1" w:styleId="Normal10">
    <w:name w:val="Normal1"/>
    <w:rsid w:val="00F420E8"/>
    <w:pPr>
      <w:suppressAutoHyphens/>
      <w:spacing w:before="20" w:after="20"/>
      <w:ind w:firstLine="454"/>
      <w:jc w:val="both"/>
    </w:pPr>
    <w:rPr>
      <w:lang w:eastAsia="hi-IN" w:bidi="hi-IN"/>
    </w:rPr>
  </w:style>
  <w:style w:type="paragraph" w:customStyle="1" w:styleId="213">
    <w:name w:val="Заголовок 21"/>
    <w:basedOn w:val="1f"/>
    <w:next w:val="1f"/>
    <w:rsid w:val="00F420E8"/>
    <w:pPr>
      <w:keepNext/>
      <w:widowControl/>
      <w:spacing w:line="360" w:lineRule="auto"/>
      <w:ind w:left="1276" w:hanging="425"/>
      <w:jc w:val="left"/>
    </w:pPr>
    <w:rPr>
      <w:rFonts w:eastAsia="Times New Roman"/>
      <w:color w:val="auto"/>
      <w:kern w:val="1"/>
      <w:sz w:val="28"/>
      <w:szCs w:val="28"/>
    </w:rPr>
  </w:style>
  <w:style w:type="paragraph" w:customStyle="1" w:styleId="312">
    <w:name w:val="Заголовок 31"/>
    <w:basedOn w:val="1f"/>
    <w:next w:val="1f"/>
    <w:rsid w:val="00F420E8"/>
    <w:pPr>
      <w:keepNext/>
      <w:widowControl/>
      <w:suppressAutoHyphens w:val="0"/>
      <w:spacing w:line="360" w:lineRule="auto"/>
      <w:ind w:firstLine="851"/>
      <w:jc w:val="left"/>
    </w:pPr>
    <w:rPr>
      <w:rFonts w:eastAsia="Times New Roman"/>
      <w:color w:val="auto"/>
      <w:kern w:val="1"/>
      <w:sz w:val="28"/>
      <w:szCs w:val="28"/>
    </w:rPr>
  </w:style>
  <w:style w:type="paragraph" w:customStyle="1" w:styleId="110">
    <w:name w:val="Заголовок 11"/>
    <w:basedOn w:val="1f"/>
    <w:next w:val="1f"/>
    <w:rsid w:val="00F420E8"/>
    <w:pPr>
      <w:suppressAutoHyphens w:val="0"/>
      <w:spacing w:before="240" w:after="60" w:line="240" w:lineRule="auto"/>
      <w:ind w:left="0" w:firstLine="0"/>
      <w:jc w:val="left"/>
    </w:pPr>
    <w:rPr>
      <w:rFonts w:ascii="Arial" w:eastAsia="Times New Roman" w:hAnsi="Arial" w:cs="Arial"/>
      <w:b/>
      <w:color w:val="auto"/>
      <w:kern w:val="1"/>
      <w:sz w:val="32"/>
      <w:szCs w:val="20"/>
    </w:rPr>
  </w:style>
  <w:style w:type="paragraph" w:customStyle="1" w:styleId="affffff0">
    <w:name w:val="НАЗВАНИЕ КК"/>
    <w:basedOn w:val="a"/>
    <w:rsid w:val="00F420E8"/>
    <w:pPr>
      <w:jc w:val="center"/>
    </w:pPr>
    <w:rPr>
      <w:b/>
      <w:sz w:val="28"/>
      <w:szCs w:val="28"/>
    </w:rPr>
  </w:style>
  <w:style w:type="paragraph" w:customStyle="1" w:styleId="citata">
    <w:name w:val="citata"/>
    <w:basedOn w:val="a"/>
    <w:rsid w:val="00F420E8"/>
    <w:pPr>
      <w:spacing w:before="280" w:after="280"/>
    </w:pPr>
  </w:style>
  <w:style w:type="paragraph" w:customStyle="1" w:styleId="Normal10-02">
    <w:name w:val="Normal + 10 пт полужирный По центру Слева:  -02 см Справ... Знак"/>
    <w:basedOn w:val="a"/>
    <w:rsid w:val="00F420E8"/>
    <w:pPr>
      <w:ind w:left="-113" w:right="-113"/>
      <w:jc w:val="center"/>
    </w:pPr>
    <w:rPr>
      <w:b/>
      <w:bCs/>
      <w:sz w:val="20"/>
      <w:szCs w:val="20"/>
    </w:rPr>
  </w:style>
  <w:style w:type="paragraph" w:customStyle="1" w:styleId="1fb">
    <w:name w:val="Верхний колонтитул1"/>
    <w:basedOn w:val="a"/>
    <w:rsid w:val="00F420E8"/>
    <w:rPr>
      <w:rFonts w:ascii="Arial" w:hAnsi="Arial" w:cs="Arial"/>
      <w:position w:val="6"/>
    </w:rPr>
  </w:style>
  <w:style w:type="paragraph" w:customStyle="1" w:styleId="221">
    <w:name w:val="Основной текст с отступом 22"/>
    <w:basedOn w:val="a"/>
    <w:rsid w:val="00F420E8"/>
    <w:pPr>
      <w:overflowPunct w:val="0"/>
      <w:autoSpaceDE w:val="0"/>
      <w:spacing w:after="120" w:line="480" w:lineRule="auto"/>
      <w:ind w:left="283"/>
      <w:textAlignment w:val="baseline"/>
    </w:pPr>
    <w:rPr>
      <w:sz w:val="20"/>
      <w:szCs w:val="20"/>
    </w:rPr>
  </w:style>
  <w:style w:type="paragraph" w:customStyle="1" w:styleId="Normal10-020">
    <w:name w:val="Normal + 10 пт полужирный По центру Слева:  -02 см Справ..."/>
    <w:basedOn w:val="a"/>
    <w:rsid w:val="00F420E8"/>
    <w:pPr>
      <w:ind w:left="-113" w:right="-113"/>
      <w:jc w:val="center"/>
    </w:pPr>
    <w:rPr>
      <w:b/>
      <w:bCs/>
      <w:sz w:val="20"/>
      <w:szCs w:val="20"/>
    </w:rPr>
  </w:style>
  <w:style w:type="paragraph" w:customStyle="1" w:styleId="S0">
    <w:name w:val="S_Обычный"/>
    <w:basedOn w:val="a"/>
    <w:rsid w:val="00F420E8"/>
    <w:pPr>
      <w:spacing w:line="360" w:lineRule="auto"/>
      <w:ind w:firstLine="709"/>
      <w:jc w:val="both"/>
    </w:pPr>
  </w:style>
  <w:style w:type="paragraph" w:styleId="z-1">
    <w:name w:val="HTML Top of Form"/>
    <w:basedOn w:val="a"/>
    <w:next w:val="a"/>
    <w:rsid w:val="00F420E8"/>
    <w:pPr>
      <w:jc w:val="center"/>
    </w:pPr>
    <w:rPr>
      <w:rFonts w:ascii="Arial" w:hAnsi="Arial" w:cs="Arial"/>
      <w:vanish/>
      <w:sz w:val="16"/>
      <w:szCs w:val="16"/>
    </w:rPr>
  </w:style>
  <w:style w:type="paragraph" w:styleId="z-2">
    <w:name w:val="HTML Bottom of Form"/>
    <w:basedOn w:val="a"/>
    <w:next w:val="a"/>
    <w:rsid w:val="00F420E8"/>
    <w:pPr>
      <w:jc w:val="center"/>
    </w:pPr>
    <w:rPr>
      <w:rFonts w:ascii="Arial" w:hAnsi="Arial" w:cs="Arial"/>
      <w:vanish/>
      <w:sz w:val="16"/>
      <w:szCs w:val="16"/>
    </w:rPr>
  </w:style>
  <w:style w:type="paragraph" w:customStyle="1" w:styleId="2f2">
    <w:name w:val="Знак Знак Знак Знак Знак Знак Знак Знак Знак Знак Знак Знак Знак Знак Знак Знак Знак Знак Знак Знак Знак2 Знак"/>
    <w:basedOn w:val="a"/>
    <w:rsid w:val="00F420E8"/>
    <w:pPr>
      <w:spacing w:after="160" w:line="240" w:lineRule="exact"/>
      <w:jc w:val="center"/>
    </w:pPr>
    <w:rPr>
      <w:rFonts w:ascii="Verdana" w:hAnsi="Verdana" w:cs="Verdana"/>
      <w:sz w:val="20"/>
      <w:szCs w:val="20"/>
      <w:lang w:val="en-US"/>
    </w:rPr>
  </w:style>
  <w:style w:type="paragraph" w:customStyle="1" w:styleId="western">
    <w:name w:val="western"/>
    <w:basedOn w:val="a"/>
    <w:rsid w:val="00F420E8"/>
    <w:pPr>
      <w:spacing w:before="280" w:after="115" w:line="276" w:lineRule="auto"/>
      <w:jc w:val="center"/>
    </w:pPr>
    <w:rPr>
      <w:rFonts w:ascii="Arial" w:hAnsi="Arial" w:cs="Arial"/>
      <w:color w:val="000000"/>
      <w:sz w:val="22"/>
      <w:szCs w:val="22"/>
    </w:rPr>
  </w:style>
  <w:style w:type="paragraph" w:customStyle="1" w:styleId="2f3">
    <w:name w:val="Знак2 Знак Знак Знак Знак Знак Знак"/>
    <w:basedOn w:val="a"/>
    <w:rsid w:val="00F420E8"/>
    <w:pPr>
      <w:spacing w:after="160" w:line="240" w:lineRule="exact"/>
      <w:jc w:val="center"/>
    </w:pPr>
    <w:rPr>
      <w:rFonts w:ascii="Verdana" w:hAnsi="Verdana" w:cs="Verdana"/>
      <w:sz w:val="20"/>
      <w:szCs w:val="20"/>
      <w:lang w:val="en-US"/>
    </w:rPr>
  </w:style>
  <w:style w:type="paragraph" w:customStyle="1" w:styleId="2f4">
    <w:name w:val="Красная строка2"/>
    <w:basedOn w:val="a"/>
    <w:rsid w:val="00F420E8"/>
    <w:pPr>
      <w:spacing w:after="120"/>
      <w:ind w:firstLine="210"/>
      <w:jc w:val="center"/>
    </w:pPr>
    <w:rPr>
      <w:color w:val="000000"/>
    </w:rPr>
  </w:style>
  <w:style w:type="paragraph" w:customStyle="1" w:styleId="Normal10-0220">
    <w:name w:val="Стиль Normal + 10 пт полужирный По центру Слева:  -02 см Справ...2"/>
    <w:basedOn w:val="a"/>
    <w:rsid w:val="00F420E8"/>
    <w:pPr>
      <w:snapToGrid w:val="0"/>
      <w:ind w:left="-113" w:right="-113"/>
      <w:jc w:val="center"/>
    </w:pPr>
    <w:rPr>
      <w:b/>
      <w:bCs/>
      <w:sz w:val="20"/>
      <w:szCs w:val="20"/>
    </w:rPr>
  </w:style>
  <w:style w:type="paragraph" w:customStyle="1" w:styleId="prevnext">
    <w:name w:val="prevnext"/>
    <w:basedOn w:val="a"/>
    <w:rsid w:val="00F420E8"/>
    <w:pPr>
      <w:spacing w:before="280" w:after="280"/>
      <w:jc w:val="center"/>
    </w:pPr>
  </w:style>
  <w:style w:type="paragraph" w:customStyle="1" w:styleId="headertext">
    <w:name w:val="headertext"/>
    <w:basedOn w:val="a"/>
    <w:rsid w:val="00F420E8"/>
    <w:pPr>
      <w:spacing w:before="280" w:after="280"/>
      <w:jc w:val="center"/>
    </w:pPr>
  </w:style>
  <w:style w:type="paragraph" w:customStyle="1" w:styleId="formattext">
    <w:name w:val="formattext"/>
    <w:basedOn w:val="a"/>
    <w:rsid w:val="00F420E8"/>
    <w:pPr>
      <w:spacing w:before="280" w:after="280"/>
      <w:jc w:val="center"/>
    </w:pPr>
  </w:style>
  <w:style w:type="paragraph" w:customStyle="1" w:styleId="1200">
    <w:name w:val="1_Титул20_разряд"/>
    <w:basedOn w:val="1"/>
    <w:rsid w:val="00F420E8"/>
    <w:pPr>
      <w:tabs>
        <w:tab w:val="clear" w:pos="0"/>
      </w:tabs>
      <w:suppressAutoHyphens w:val="0"/>
      <w:spacing w:before="0" w:after="0"/>
      <w:ind w:left="-113" w:right="-113"/>
    </w:pPr>
    <w:rPr>
      <w:rFonts w:ascii="Arial" w:eastAsia="Arial Unicode MS" w:hAnsi="Arial" w:cs="Arial"/>
      <w:color w:val="auto"/>
      <w:sz w:val="40"/>
      <w:szCs w:val="24"/>
    </w:rPr>
  </w:style>
  <w:style w:type="paragraph" w:customStyle="1" w:styleId="112">
    <w:name w:val="1_титул12"/>
    <w:basedOn w:val="affff"/>
    <w:rsid w:val="00F420E8"/>
    <w:pPr>
      <w:widowControl/>
      <w:suppressAutoHyphens w:val="0"/>
      <w:autoSpaceDE/>
      <w:spacing w:after="0"/>
      <w:ind w:left="0" w:right="-113"/>
      <w:jc w:val="center"/>
    </w:pPr>
    <w:rPr>
      <w:rFonts w:ascii="Arial" w:eastAsia="Calibri" w:hAnsi="Arial" w:cs="Arial"/>
      <w:color w:val="auto"/>
      <w:szCs w:val="24"/>
    </w:rPr>
  </w:style>
  <w:style w:type="paragraph" w:customStyle="1" w:styleId="1fc">
    <w:name w:val="Абзац списка1"/>
    <w:basedOn w:val="a"/>
    <w:rsid w:val="00F420E8"/>
    <w:pPr>
      <w:spacing w:line="192" w:lineRule="auto"/>
      <w:ind w:left="720" w:right="-113"/>
      <w:jc w:val="center"/>
    </w:pPr>
    <w:rPr>
      <w:rFonts w:ascii="Calibri" w:hAnsi="Calibri" w:cs="Calibri"/>
      <w:sz w:val="22"/>
      <w:szCs w:val="22"/>
    </w:rPr>
  </w:style>
  <w:style w:type="paragraph" w:customStyle="1" w:styleId="72">
    <w:name w:val="Обычный7"/>
    <w:next w:val="a"/>
    <w:rsid w:val="00F420E8"/>
    <w:pPr>
      <w:suppressAutoHyphens/>
      <w:jc w:val="center"/>
    </w:pPr>
    <w:rPr>
      <w:rFonts w:eastAsia="Calibri"/>
      <w:lang w:eastAsia="hi-IN" w:bidi="hi-IN"/>
    </w:rPr>
  </w:style>
  <w:style w:type="paragraph" w:customStyle="1" w:styleId="2f5">
    <w:name w:val="Абзац списка2"/>
    <w:basedOn w:val="a"/>
    <w:rsid w:val="00F420E8"/>
    <w:pPr>
      <w:spacing w:line="192" w:lineRule="auto"/>
      <w:ind w:left="720" w:right="-113"/>
      <w:jc w:val="center"/>
    </w:pPr>
    <w:rPr>
      <w:rFonts w:ascii="Calibri" w:eastAsia="Calibri" w:hAnsi="Calibri" w:cs="Calibri"/>
      <w:sz w:val="22"/>
      <w:szCs w:val="22"/>
    </w:rPr>
  </w:style>
  <w:style w:type="paragraph" w:customStyle="1" w:styleId="stylet3">
    <w:name w:val="stylet3"/>
    <w:basedOn w:val="a"/>
    <w:rsid w:val="00F420E8"/>
    <w:pPr>
      <w:spacing w:before="280" w:after="280"/>
      <w:jc w:val="center"/>
    </w:pPr>
  </w:style>
  <w:style w:type="paragraph" w:customStyle="1" w:styleId="stylet1">
    <w:name w:val="stylet1"/>
    <w:basedOn w:val="a"/>
    <w:rsid w:val="00F420E8"/>
    <w:pPr>
      <w:spacing w:before="280" w:after="280"/>
      <w:jc w:val="center"/>
    </w:pPr>
  </w:style>
  <w:style w:type="paragraph" w:customStyle="1" w:styleId="1fd">
    <w:name w:val="Схема документа1"/>
    <w:basedOn w:val="a"/>
    <w:rsid w:val="00F420E8"/>
    <w:pPr>
      <w:shd w:val="clear" w:color="auto" w:fill="000080"/>
      <w:overflowPunct w:val="0"/>
      <w:autoSpaceDE w:val="0"/>
      <w:jc w:val="center"/>
      <w:textAlignment w:val="baseline"/>
    </w:pPr>
    <w:rPr>
      <w:rFonts w:ascii="Tahoma" w:hAnsi="Tahoma" w:cs="Tahoma"/>
      <w:sz w:val="20"/>
      <w:szCs w:val="20"/>
    </w:rPr>
  </w:style>
  <w:style w:type="paragraph" w:customStyle="1" w:styleId="1fe">
    <w:name w:val="Без интервала1"/>
    <w:rsid w:val="00F420E8"/>
    <w:pPr>
      <w:suppressAutoHyphens/>
      <w:jc w:val="center"/>
    </w:pPr>
    <w:rPr>
      <w:sz w:val="28"/>
      <w:szCs w:val="28"/>
      <w:lang w:eastAsia="hi-IN" w:bidi="hi-IN"/>
    </w:rPr>
  </w:style>
  <w:style w:type="paragraph" w:customStyle="1" w:styleId="bodytext">
    <w:name w:val="bodytext"/>
    <w:basedOn w:val="a"/>
    <w:rsid w:val="00F420E8"/>
    <w:pPr>
      <w:spacing w:before="30" w:after="192"/>
      <w:jc w:val="center"/>
    </w:pPr>
  </w:style>
  <w:style w:type="paragraph" w:customStyle="1" w:styleId="BodyText24">
    <w:name w:val="Body Text 24"/>
    <w:basedOn w:val="a"/>
    <w:rsid w:val="00F420E8"/>
    <w:pPr>
      <w:widowControl w:val="0"/>
      <w:autoSpaceDE w:val="0"/>
      <w:ind w:firstLine="709"/>
      <w:jc w:val="both"/>
    </w:pPr>
    <w:rPr>
      <w:rFonts w:ascii="Arial" w:hAnsi="Arial" w:cs="Arial"/>
      <w:sz w:val="26"/>
    </w:rPr>
  </w:style>
  <w:style w:type="paragraph" w:customStyle="1" w:styleId="1ff">
    <w:name w:val="подпункт1"/>
    <w:basedOn w:val="a"/>
    <w:next w:val="a"/>
    <w:rsid w:val="00F420E8"/>
    <w:pPr>
      <w:widowControl w:val="0"/>
      <w:jc w:val="center"/>
    </w:pPr>
    <w:rPr>
      <w:rFonts w:eastAsia="Batang"/>
      <w:b/>
      <w:sz w:val="28"/>
    </w:rPr>
  </w:style>
  <w:style w:type="paragraph" w:customStyle="1" w:styleId="1ff0">
    <w:name w:val="Текст примечания1"/>
    <w:basedOn w:val="a"/>
    <w:rsid w:val="00F420E8"/>
    <w:pPr>
      <w:jc w:val="center"/>
    </w:pPr>
    <w:rPr>
      <w:sz w:val="20"/>
      <w:szCs w:val="20"/>
    </w:rPr>
  </w:style>
  <w:style w:type="paragraph" w:customStyle="1" w:styleId="affffff1">
    <w:name w:val="Таблицы (моноширинный)"/>
    <w:basedOn w:val="a"/>
    <w:next w:val="a"/>
    <w:rsid w:val="00F420E8"/>
    <w:pPr>
      <w:widowControl w:val="0"/>
      <w:autoSpaceDE w:val="0"/>
      <w:jc w:val="both"/>
    </w:pPr>
    <w:rPr>
      <w:rFonts w:ascii="Courier New" w:hAnsi="Courier New" w:cs="Courier New"/>
    </w:rPr>
  </w:style>
  <w:style w:type="paragraph" w:customStyle="1" w:styleId="textindent">
    <w:name w:val="textindent"/>
    <w:basedOn w:val="a"/>
    <w:rsid w:val="00F420E8"/>
    <w:pPr>
      <w:spacing w:before="140"/>
      <w:ind w:left="100" w:right="100" w:firstLine="150"/>
      <w:jc w:val="both"/>
    </w:pPr>
    <w:rPr>
      <w:rFonts w:ascii="Tahoma" w:hAnsi="Tahoma" w:cs="Tahoma"/>
      <w:color w:val="000000"/>
      <w:sz w:val="12"/>
      <w:szCs w:val="12"/>
      <w:lang w:val="en-US" w:eastAsia="en-US" w:bidi="en-US"/>
    </w:rPr>
  </w:style>
  <w:style w:type="paragraph" w:customStyle="1" w:styleId="tiny">
    <w:name w:val="tiny"/>
    <w:basedOn w:val="a"/>
    <w:rsid w:val="00F420E8"/>
    <w:pPr>
      <w:spacing w:after="264"/>
    </w:pPr>
    <w:rPr>
      <w:sz w:val="18"/>
      <w:szCs w:val="18"/>
    </w:rPr>
  </w:style>
  <w:style w:type="paragraph" w:customStyle="1" w:styleId="1ff1">
    <w:name w:val="Знак Знак1 Знак Знак Знак Знак Знак Знак Знак Знак Знак Знак Знак Знак"/>
    <w:basedOn w:val="a"/>
    <w:rsid w:val="00F420E8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38">
    <w:name w:val="Текст3"/>
    <w:basedOn w:val="a"/>
    <w:rsid w:val="00F420E8"/>
    <w:rPr>
      <w:rFonts w:ascii="Courier New" w:hAnsi="Courier New" w:cs="Courier New"/>
      <w:sz w:val="28"/>
      <w:szCs w:val="20"/>
    </w:rPr>
  </w:style>
  <w:style w:type="paragraph" w:customStyle="1" w:styleId="63">
    <w:name w:val="Основной текст (6)"/>
    <w:basedOn w:val="a"/>
    <w:rsid w:val="00F420E8"/>
    <w:pPr>
      <w:widowControl w:val="0"/>
      <w:shd w:val="clear" w:color="auto" w:fill="FFFFFF"/>
      <w:spacing w:before="60" w:after="420" w:line="240" w:lineRule="atLeast"/>
    </w:pPr>
    <w:rPr>
      <w:sz w:val="25"/>
      <w:szCs w:val="25"/>
    </w:rPr>
  </w:style>
  <w:style w:type="paragraph" w:customStyle="1" w:styleId="xl108">
    <w:name w:val="xl108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xl109">
    <w:name w:val="xl109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xl110">
    <w:name w:val="xl110"/>
    <w:basedOn w:val="a"/>
    <w:rsid w:val="00F420E8"/>
    <w:pPr>
      <w:spacing w:before="280" w:after="280"/>
      <w:jc w:val="center"/>
    </w:pPr>
    <w:rPr>
      <w:b/>
      <w:bCs/>
      <w:sz w:val="20"/>
      <w:szCs w:val="20"/>
    </w:rPr>
  </w:style>
  <w:style w:type="paragraph" w:customStyle="1" w:styleId="xl111">
    <w:name w:val="xl111"/>
    <w:basedOn w:val="a"/>
    <w:rsid w:val="00F420E8"/>
    <w:pPr>
      <w:spacing w:before="280" w:after="280"/>
      <w:jc w:val="right"/>
    </w:pPr>
    <w:rPr>
      <w:b/>
      <w:bCs/>
      <w:sz w:val="20"/>
      <w:szCs w:val="20"/>
    </w:rPr>
  </w:style>
  <w:style w:type="paragraph" w:customStyle="1" w:styleId="xl112">
    <w:name w:val="xl112"/>
    <w:basedOn w:val="a"/>
    <w:rsid w:val="00F420E8"/>
    <w:pPr>
      <w:spacing w:before="280" w:after="280"/>
      <w:jc w:val="right"/>
    </w:pPr>
    <w:rPr>
      <w:b/>
      <w:bCs/>
      <w:sz w:val="20"/>
      <w:szCs w:val="20"/>
    </w:rPr>
  </w:style>
  <w:style w:type="paragraph" w:customStyle="1" w:styleId="xl113">
    <w:name w:val="xl113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xl114">
    <w:name w:val="xl114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xl115">
    <w:name w:val="xl115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xl116">
    <w:name w:val="xl116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xl117">
    <w:name w:val="xl117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xl118">
    <w:name w:val="xl118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tex2st">
    <w:name w:val="tex2st"/>
    <w:basedOn w:val="a"/>
    <w:rsid w:val="00F420E8"/>
    <w:pPr>
      <w:spacing w:before="280" w:after="280"/>
    </w:pPr>
  </w:style>
  <w:style w:type="paragraph" w:customStyle="1" w:styleId="tex1st">
    <w:name w:val="tex1st"/>
    <w:basedOn w:val="a"/>
    <w:rsid w:val="00F420E8"/>
    <w:pPr>
      <w:spacing w:before="280" w:after="280"/>
    </w:pPr>
  </w:style>
  <w:style w:type="paragraph" w:customStyle="1" w:styleId="tex8st">
    <w:name w:val="tex8st"/>
    <w:basedOn w:val="a"/>
    <w:rsid w:val="00F420E8"/>
    <w:pPr>
      <w:spacing w:before="280" w:after="280"/>
    </w:pPr>
  </w:style>
  <w:style w:type="paragraph" w:customStyle="1" w:styleId="font5">
    <w:name w:val="font5"/>
    <w:basedOn w:val="a"/>
    <w:rsid w:val="00F420E8"/>
    <w:pPr>
      <w:spacing w:before="280" w:after="280"/>
    </w:pPr>
    <w:rPr>
      <w:b/>
      <w:bCs/>
      <w:color w:val="000000"/>
      <w:sz w:val="20"/>
      <w:szCs w:val="20"/>
    </w:rPr>
  </w:style>
  <w:style w:type="paragraph" w:customStyle="1" w:styleId="font6">
    <w:name w:val="font6"/>
    <w:basedOn w:val="a"/>
    <w:rsid w:val="00F420E8"/>
    <w:pPr>
      <w:spacing w:before="280" w:after="280"/>
    </w:pPr>
    <w:rPr>
      <w:rFonts w:ascii="Tahoma" w:hAnsi="Tahoma" w:cs="Tahoma"/>
      <w:b/>
      <w:bCs/>
      <w:sz w:val="20"/>
      <w:szCs w:val="20"/>
    </w:rPr>
  </w:style>
  <w:style w:type="paragraph" w:customStyle="1" w:styleId="affffff2">
    <w:name w:val="Таблица_Текст слева"/>
    <w:basedOn w:val="a"/>
    <w:rsid w:val="00F420E8"/>
    <w:rPr>
      <w:sz w:val="22"/>
      <w:szCs w:val="22"/>
    </w:rPr>
  </w:style>
  <w:style w:type="paragraph" w:customStyle="1" w:styleId="affffff3">
    <w:name w:val="Таблица_Текст по центру + полужирный"/>
    <w:basedOn w:val="a"/>
    <w:next w:val="a"/>
    <w:rsid w:val="00F420E8"/>
    <w:pPr>
      <w:jc w:val="center"/>
    </w:pPr>
    <w:rPr>
      <w:b/>
      <w:bCs/>
      <w:sz w:val="22"/>
      <w:szCs w:val="20"/>
    </w:rPr>
  </w:style>
  <w:style w:type="paragraph" w:customStyle="1" w:styleId="affffff4">
    <w:name w:val="Таблица_Текст слева + полужирный"/>
    <w:basedOn w:val="affffff2"/>
    <w:next w:val="a"/>
    <w:rsid w:val="00F420E8"/>
    <w:rPr>
      <w:b/>
      <w:bCs/>
    </w:rPr>
  </w:style>
  <w:style w:type="paragraph" w:customStyle="1" w:styleId="TableHeading">
    <w:name w:val="Table Heading"/>
    <w:basedOn w:val="TableContents"/>
    <w:rsid w:val="00F420E8"/>
    <w:pPr>
      <w:suppressLineNumbers/>
      <w:jc w:val="center"/>
    </w:pPr>
    <w:rPr>
      <w:b/>
      <w:bCs/>
    </w:rPr>
  </w:style>
  <w:style w:type="paragraph" w:customStyle="1" w:styleId="Framecontents">
    <w:name w:val="Frame contents"/>
    <w:basedOn w:val="afff7"/>
    <w:rsid w:val="00F420E8"/>
  </w:style>
  <w:style w:type="table" w:styleId="affffff5">
    <w:name w:val="Table Grid"/>
    <w:basedOn w:val="a1"/>
    <w:uiPriority w:val="59"/>
    <w:rsid w:val="005A1C2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99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6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5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4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0513F3177F787F2528458FA05D33C99D2CF3BEDB6050BD549406A80E395F94FD8857015641C858DC55A5FF1ECDA6097572721C56Em8W1L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802274-231D-47AD-9294-2369AF0FC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2994</TotalTime>
  <Pages>33</Pages>
  <Words>4983</Words>
  <Characters>28405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141</cp:revision>
  <cp:lastPrinted>2019-08-09T06:42:00Z</cp:lastPrinted>
  <dcterms:created xsi:type="dcterms:W3CDTF">2018-11-27T12:13:00Z</dcterms:created>
  <dcterms:modified xsi:type="dcterms:W3CDTF">2021-03-30T06:11:00Z</dcterms:modified>
</cp:coreProperties>
</file>